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3D38574" w14:textId="77777777" w:rsidR="00FE7AD3" w:rsidRPr="005E4F0A" w:rsidRDefault="0023109F" w:rsidP="005E4F0A">
      <w:pPr>
        <w:spacing w:line="360" w:lineRule="auto"/>
        <w:ind w:left="360"/>
        <w:jc w:val="right"/>
        <w:rPr>
          <w:rFonts w:ascii="Arial" w:hAnsi="Arial" w:cs="Arial"/>
          <w:color w:val="000000" w:themeColor="text1"/>
          <w:sz w:val="22"/>
          <w:szCs w:val="22"/>
        </w:rPr>
      </w:pPr>
      <w:sdt>
        <w:sdtPr>
          <w:rPr>
            <w:rFonts w:eastAsia="Arial"/>
            <w:color w:val="000000" w:themeColor="text1"/>
          </w:rPr>
          <w:id w:val="1395551165"/>
          <w:placeholder>
            <w:docPart w:val="DefaultPlaceholder_1081868574"/>
          </w:placeholder>
          <w:showingPlcHdr/>
        </w:sdtPr>
        <w:sdtEndPr/>
        <w:sdtContent>
          <w:r w:rsidR="006107EC" w:rsidRPr="005E4F0A">
            <w:rPr>
              <w:rStyle w:val="Tekstzastpczy"/>
              <w:rFonts w:ascii="Arial" w:hAnsi="Arial" w:cs="Arial"/>
              <w:color w:val="808080" w:themeColor="background1" w:themeShade="80"/>
              <w:sz w:val="22"/>
              <w:szCs w:val="22"/>
            </w:rPr>
            <w:t>Kliknij tutaj, aby wprowadzić tekst.</w:t>
          </w:r>
        </w:sdtContent>
      </w:sdt>
      <w:r w:rsidR="00FE7AD3" w:rsidRPr="005E4F0A">
        <w:rPr>
          <w:rFonts w:ascii="Arial" w:hAnsi="Arial" w:cs="Arial"/>
          <w:color w:val="000000" w:themeColor="text1"/>
          <w:sz w:val="22"/>
          <w:szCs w:val="22"/>
        </w:rPr>
        <w:t xml:space="preserve">, dnia </w:t>
      </w:r>
      <w:sdt>
        <w:sdtPr>
          <w:rPr>
            <w:color w:val="000000" w:themeColor="text1"/>
          </w:rPr>
          <w:id w:val="-1762986881"/>
          <w:placeholder>
            <w:docPart w:val="DefaultPlaceholder_1081868576"/>
          </w:placeholder>
          <w:showingPlcHdr/>
          <w:date>
            <w:dateFormat w:val="yyyy-MM-dd"/>
            <w:lid w:val="pl-PL"/>
            <w:storeMappedDataAs w:val="dateTime"/>
            <w:calendar w:val="gregorian"/>
          </w:date>
        </w:sdtPr>
        <w:sdtEndPr/>
        <w:sdtContent>
          <w:r w:rsidR="006107EC" w:rsidRPr="005E4F0A">
            <w:rPr>
              <w:rStyle w:val="Tekstzastpczy"/>
              <w:rFonts w:ascii="Arial" w:hAnsi="Arial" w:cs="Arial"/>
              <w:color w:val="808080" w:themeColor="background1" w:themeShade="80"/>
              <w:sz w:val="22"/>
              <w:szCs w:val="22"/>
            </w:rPr>
            <w:t>Kliknij tutaj, aby wprowadzić datę.</w:t>
          </w:r>
        </w:sdtContent>
      </w:sdt>
    </w:p>
    <w:p w14:paraId="4991E4A6" w14:textId="77777777" w:rsidR="00762293" w:rsidRPr="00762293" w:rsidRDefault="00762293" w:rsidP="00762293">
      <w:pPr>
        <w:tabs>
          <w:tab w:val="left" w:pos="540"/>
        </w:tabs>
        <w:spacing w:line="360" w:lineRule="auto"/>
        <w:rPr>
          <w:rFonts w:ascii="Arial" w:hAnsi="Arial" w:cs="Arial"/>
          <w:color w:val="000000" w:themeColor="text1"/>
          <w:sz w:val="22"/>
          <w:szCs w:val="22"/>
        </w:rPr>
      </w:pPr>
      <w:r w:rsidRPr="00762293">
        <w:rPr>
          <w:rFonts w:ascii="Arial" w:hAnsi="Arial" w:cs="Arial"/>
          <w:color w:val="000000" w:themeColor="text1"/>
          <w:sz w:val="22"/>
          <w:szCs w:val="22"/>
        </w:rPr>
        <w:t>………………………….……………</w:t>
      </w:r>
    </w:p>
    <w:p w14:paraId="722C84CA" w14:textId="77777777" w:rsidR="00FE7AD3" w:rsidRPr="00FC6512" w:rsidRDefault="006107EC"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pieczęć zakładu pracy</w:t>
      </w:r>
    </w:p>
    <w:tbl>
      <w:tblPr>
        <w:tblStyle w:val="Tabela-Siatka"/>
        <w:tblW w:w="0" w:type="auto"/>
        <w:tblLayout w:type="fixed"/>
        <w:tblLook w:val="0020" w:firstRow="1" w:lastRow="0" w:firstColumn="0" w:lastColumn="0" w:noHBand="0" w:noVBand="0"/>
      </w:tblPr>
      <w:tblGrid>
        <w:gridCol w:w="3629"/>
        <w:gridCol w:w="1418"/>
        <w:gridCol w:w="842"/>
      </w:tblGrid>
      <w:tr w:rsidR="004732EE" w:rsidRPr="00FC6512" w14:paraId="5C09212E" w14:textId="77777777" w:rsidTr="005E4F0A">
        <w:tc>
          <w:tcPr>
            <w:tcW w:w="3629" w:type="dxa"/>
          </w:tcPr>
          <w:p w14:paraId="6527B9BC" w14:textId="77777777" w:rsidR="00FE7AD3" w:rsidRPr="00FC6512" w:rsidRDefault="00FE7AD3" w:rsidP="00762293">
            <w:pPr>
              <w:tabs>
                <w:tab w:val="left" w:pos="6237"/>
                <w:tab w:val="left" w:pos="6379"/>
                <w:tab w:val="left" w:pos="6521"/>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Numer wniosku</w:t>
            </w:r>
          </w:p>
        </w:tc>
        <w:tc>
          <w:tcPr>
            <w:tcW w:w="2260" w:type="dxa"/>
            <w:gridSpan w:val="2"/>
          </w:tcPr>
          <w:p w14:paraId="400D5F2D" w14:textId="77777777" w:rsidR="00FE7AD3" w:rsidRPr="00FC6512" w:rsidRDefault="00FE7AD3" w:rsidP="00762293">
            <w:pPr>
              <w:tabs>
                <w:tab w:val="left" w:pos="6237"/>
                <w:tab w:val="left" w:pos="6379"/>
                <w:tab w:val="left" w:pos="6521"/>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Sposób rozpatrzenia</w:t>
            </w:r>
          </w:p>
        </w:tc>
      </w:tr>
      <w:tr w:rsidR="004732EE" w:rsidRPr="00FC6512" w14:paraId="7DF71E67" w14:textId="77777777" w:rsidTr="005E4F0A">
        <w:tc>
          <w:tcPr>
            <w:tcW w:w="3629" w:type="dxa"/>
            <w:vMerge w:val="restart"/>
          </w:tcPr>
          <w:p w14:paraId="654AC7C3" w14:textId="57308E49" w:rsidR="00FE7AD3" w:rsidRPr="00FC6512" w:rsidRDefault="00FE7AD3" w:rsidP="00762293">
            <w:pPr>
              <w:tabs>
                <w:tab w:val="left" w:pos="6237"/>
                <w:tab w:val="left" w:pos="6379"/>
                <w:tab w:val="left" w:pos="6521"/>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CAZ.IP._____.______.20</w:t>
            </w:r>
            <w:r w:rsidR="00B61361" w:rsidRPr="00FC6512">
              <w:rPr>
                <w:rFonts w:ascii="Arial" w:hAnsi="Arial" w:cs="Arial"/>
                <w:color w:val="000000" w:themeColor="text1"/>
                <w:sz w:val="22"/>
                <w:szCs w:val="22"/>
              </w:rPr>
              <w:t>2</w:t>
            </w:r>
            <w:r w:rsidR="009A7630" w:rsidRPr="00FC6512">
              <w:rPr>
                <w:rFonts w:ascii="Arial" w:hAnsi="Arial" w:cs="Arial"/>
                <w:color w:val="000000" w:themeColor="text1"/>
                <w:sz w:val="22"/>
                <w:szCs w:val="22"/>
              </w:rPr>
              <w:t>_</w:t>
            </w:r>
            <w:r w:rsidRPr="00FC6512">
              <w:rPr>
                <w:rFonts w:ascii="Arial" w:hAnsi="Arial" w:cs="Arial"/>
                <w:color w:val="000000" w:themeColor="text1"/>
                <w:sz w:val="22"/>
                <w:szCs w:val="22"/>
              </w:rPr>
              <w:t>.____</w:t>
            </w:r>
          </w:p>
        </w:tc>
        <w:tc>
          <w:tcPr>
            <w:tcW w:w="1418" w:type="dxa"/>
          </w:tcPr>
          <w:p w14:paraId="00DE6CD2" w14:textId="77777777" w:rsidR="00FE7AD3" w:rsidRPr="00FC6512" w:rsidRDefault="00FE7AD3" w:rsidP="00762293">
            <w:pPr>
              <w:tabs>
                <w:tab w:val="left" w:pos="6237"/>
                <w:tab w:val="left" w:pos="6379"/>
                <w:tab w:val="left" w:pos="6521"/>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pozytywnie</w:t>
            </w:r>
          </w:p>
        </w:tc>
        <w:tc>
          <w:tcPr>
            <w:tcW w:w="842" w:type="dxa"/>
          </w:tcPr>
          <w:p w14:paraId="700153C2" w14:textId="77777777" w:rsidR="00FE7AD3" w:rsidRPr="00FC6512" w:rsidRDefault="00FE7AD3" w:rsidP="00762293">
            <w:pPr>
              <w:tabs>
                <w:tab w:val="left" w:pos="6237"/>
                <w:tab w:val="left" w:pos="6379"/>
                <w:tab w:val="left" w:pos="6521"/>
              </w:tabs>
              <w:snapToGrid w:val="0"/>
              <w:spacing w:line="360" w:lineRule="auto"/>
              <w:rPr>
                <w:rFonts w:ascii="Arial" w:hAnsi="Arial" w:cs="Arial"/>
                <w:color w:val="000000" w:themeColor="text1"/>
                <w:sz w:val="22"/>
                <w:szCs w:val="22"/>
              </w:rPr>
            </w:pPr>
          </w:p>
        </w:tc>
      </w:tr>
      <w:tr w:rsidR="004732EE" w:rsidRPr="00FC6512" w14:paraId="4CE826C2" w14:textId="77777777" w:rsidTr="005E4F0A">
        <w:tc>
          <w:tcPr>
            <w:tcW w:w="3629" w:type="dxa"/>
            <w:vMerge/>
          </w:tcPr>
          <w:p w14:paraId="0C565493" w14:textId="77777777" w:rsidR="00FE7AD3" w:rsidRPr="00FC6512" w:rsidRDefault="00FE7AD3" w:rsidP="00762293">
            <w:pPr>
              <w:snapToGrid w:val="0"/>
              <w:spacing w:line="360" w:lineRule="auto"/>
              <w:rPr>
                <w:rFonts w:ascii="Arial" w:hAnsi="Arial" w:cs="Arial"/>
                <w:color w:val="000000" w:themeColor="text1"/>
                <w:sz w:val="22"/>
                <w:szCs w:val="22"/>
              </w:rPr>
            </w:pPr>
          </w:p>
        </w:tc>
        <w:tc>
          <w:tcPr>
            <w:tcW w:w="1418" w:type="dxa"/>
          </w:tcPr>
          <w:p w14:paraId="66F74851" w14:textId="77777777" w:rsidR="00FE7AD3" w:rsidRPr="00FC6512" w:rsidRDefault="00FE7AD3" w:rsidP="00762293">
            <w:pPr>
              <w:tabs>
                <w:tab w:val="left" w:pos="6237"/>
                <w:tab w:val="left" w:pos="6379"/>
                <w:tab w:val="left" w:pos="6521"/>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negatywnie</w:t>
            </w:r>
          </w:p>
        </w:tc>
        <w:tc>
          <w:tcPr>
            <w:tcW w:w="842" w:type="dxa"/>
          </w:tcPr>
          <w:p w14:paraId="379E3F1E" w14:textId="77777777" w:rsidR="00FE7AD3" w:rsidRPr="00FC6512" w:rsidRDefault="00FE7AD3" w:rsidP="00762293">
            <w:pPr>
              <w:tabs>
                <w:tab w:val="left" w:pos="6237"/>
                <w:tab w:val="left" w:pos="6379"/>
                <w:tab w:val="left" w:pos="6521"/>
              </w:tabs>
              <w:snapToGrid w:val="0"/>
              <w:spacing w:line="360" w:lineRule="auto"/>
              <w:ind w:right="-10"/>
              <w:rPr>
                <w:rFonts w:ascii="Arial" w:hAnsi="Arial" w:cs="Arial"/>
                <w:color w:val="000000" w:themeColor="text1"/>
                <w:sz w:val="22"/>
                <w:szCs w:val="22"/>
              </w:rPr>
            </w:pPr>
          </w:p>
        </w:tc>
      </w:tr>
    </w:tbl>
    <w:p w14:paraId="0123B78C" w14:textId="1B1DC920" w:rsidR="00FE7AD3" w:rsidRPr="00FC6512" w:rsidRDefault="00FE7AD3"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Powia</w:t>
      </w:r>
      <w:r w:rsidR="00294D5D">
        <w:rPr>
          <w:rFonts w:ascii="Arial" w:hAnsi="Arial" w:cs="Arial"/>
          <w:b/>
          <w:color w:val="000000" w:themeColor="text1"/>
          <w:sz w:val="22"/>
          <w:szCs w:val="22"/>
        </w:rPr>
        <w:t>t</w:t>
      </w:r>
      <w:r w:rsidRPr="00FC6512">
        <w:rPr>
          <w:rFonts w:ascii="Arial" w:hAnsi="Arial" w:cs="Arial"/>
          <w:b/>
          <w:color w:val="000000" w:themeColor="text1"/>
          <w:sz w:val="22"/>
          <w:szCs w:val="22"/>
        </w:rPr>
        <w:t>owy Urząd Pracy</w:t>
      </w:r>
    </w:p>
    <w:p w14:paraId="52452BE2" w14:textId="77777777" w:rsidR="00FE7AD3" w:rsidRPr="00FC6512" w:rsidRDefault="00FE7AD3"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ul. Dworcowa 23</w:t>
      </w:r>
    </w:p>
    <w:p w14:paraId="42B15585" w14:textId="77777777" w:rsidR="00FE7AD3" w:rsidRPr="00FC6512" w:rsidRDefault="00FE7AD3" w:rsidP="00762293">
      <w:pPr>
        <w:spacing w:line="360" w:lineRule="auto"/>
        <w:ind w:left="6372"/>
        <w:rPr>
          <w:rFonts w:ascii="Arial" w:hAnsi="Arial" w:cs="Arial"/>
          <w:color w:val="000000" w:themeColor="text1"/>
          <w:sz w:val="22"/>
          <w:szCs w:val="22"/>
        </w:rPr>
      </w:pPr>
      <w:r w:rsidRPr="00FC6512">
        <w:rPr>
          <w:rFonts w:ascii="Arial" w:hAnsi="Arial" w:cs="Arial"/>
          <w:b/>
          <w:color w:val="000000" w:themeColor="text1"/>
          <w:sz w:val="22"/>
          <w:szCs w:val="22"/>
        </w:rPr>
        <w:t>43-200 Pszczyna</w:t>
      </w:r>
    </w:p>
    <w:p w14:paraId="282A9B25" w14:textId="77777777" w:rsidR="00FE7AD3" w:rsidRPr="00FC6512" w:rsidRDefault="00FE7AD3" w:rsidP="00762293">
      <w:pPr>
        <w:pStyle w:val="Nagwek1"/>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WNIOSEK</w:t>
      </w:r>
    </w:p>
    <w:p w14:paraId="058EAD64" w14:textId="77777777" w:rsidR="00FE7AD3" w:rsidRPr="00FC6512" w:rsidRDefault="00FE7AD3" w:rsidP="00762293">
      <w:pPr>
        <w:spacing w:line="360" w:lineRule="auto"/>
        <w:jc w:val="center"/>
        <w:rPr>
          <w:rFonts w:ascii="Arial" w:hAnsi="Arial" w:cs="Arial"/>
          <w:color w:val="000000" w:themeColor="text1"/>
          <w:sz w:val="22"/>
          <w:szCs w:val="22"/>
        </w:rPr>
      </w:pPr>
      <w:r w:rsidRPr="00FC6512">
        <w:rPr>
          <w:rFonts w:ascii="Arial" w:hAnsi="Arial" w:cs="Arial"/>
          <w:b/>
          <w:color w:val="000000" w:themeColor="text1"/>
          <w:sz w:val="22"/>
          <w:szCs w:val="22"/>
        </w:rPr>
        <w:t>o przyznanie refundacji kosztów wyposażenia lub doposażenia stanowiska pracy</w:t>
      </w:r>
    </w:p>
    <w:p w14:paraId="4D9E8BBA" w14:textId="77777777" w:rsidR="00FE7AD3" w:rsidRPr="00FC6512" w:rsidRDefault="00FE7AD3" w:rsidP="00762293">
      <w:pPr>
        <w:pStyle w:val="Nagwek1"/>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„Wniosek o refundację”</w:t>
      </w:r>
    </w:p>
    <w:p w14:paraId="1F910F89" w14:textId="0C35F605" w:rsidR="00FE7AD3" w:rsidRPr="00D305E8" w:rsidRDefault="00FE7AD3" w:rsidP="00762293">
      <w:pPr>
        <w:tabs>
          <w:tab w:val="left" w:pos="284"/>
        </w:tabs>
        <w:spacing w:before="360" w:after="360" w:line="360" w:lineRule="auto"/>
        <w:rPr>
          <w:rFonts w:ascii="Arial" w:hAnsi="Arial" w:cs="Arial"/>
          <w:bCs/>
          <w:color w:val="000000" w:themeColor="text1"/>
          <w:sz w:val="22"/>
          <w:szCs w:val="22"/>
        </w:rPr>
      </w:pPr>
      <w:r w:rsidRPr="00D305E8">
        <w:rPr>
          <w:rFonts w:ascii="Arial" w:hAnsi="Arial" w:cs="Arial"/>
          <w:bCs/>
          <w:iCs/>
          <w:color w:val="000000" w:themeColor="text1"/>
          <w:sz w:val="22"/>
          <w:szCs w:val="22"/>
        </w:rPr>
        <w:t>Prosimy o czytelne wypełnienie wniosku oraz o niepozostawianie rubryk nie wypełnionych.</w:t>
      </w:r>
      <w:r w:rsidR="00D305E8" w:rsidRPr="00D305E8">
        <w:rPr>
          <w:rFonts w:ascii="Arial" w:hAnsi="Arial" w:cs="Arial"/>
          <w:bCs/>
          <w:iCs/>
          <w:color w:val="000000" w:themeColor="text1"/>
          <w:sz w:val="22"/>
          <w:szCs w:val="22"/>
        </w:rPr>
        <w:t xml:space="preserve"> </w:t>
      </w:r>
      <w:r w:rsidRPr="00D305E8">
        <w:rPr>
          <w:rFonts w:ascii="Arial" w:hAnsi="Arial" w:cs="Arial"/>
          <w:bCs/>
          <w:iCs/>
          <w:color w:val="000000" w:themeColor="text1"/>
          <w:sz w:val="22"/>
          <w:szCs w:val="22"/>
        </w:rPr>
        <w:t>W przypadkach niedotyczących Wnioskodawcy należy wpisać: nie dotyczy.</w:t>
      </w:r>
    </w:p>
    <w:p w14:paraId="1B0DB045" w14:textId="77777777"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Postawa prawna:</w:t>
      </w:r>
    </w:p>
    <w:p w14:paraId="77301510" w14:textId="77777777" w:rsidR="00FE7AD3" w:rsidRPr="00FC6512"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Ustawa z dnia 20 kwietnia 2004 r. o promocji zatrudnienia i instytucjach rynku pracy (t. j. Dz. U. z 20</w:t>
      </w:r>
      <w:r w:rsidR="00942AA6" w:rsidRPr="00FC6512">
        <w:rPr>
          <w:rFonts w:ascii="Arial" w:hAnsi="Arial" w:cs="Arial"/>
          <w:color w:val="000000" w:themeColor="text1"/>
          <w:sz w:val="22"/>
          <w:szCs w:val="22"/>
        </w:rPr>
        <w:t>20</w:t>
      </w:r>
      <w:r w:rsidRPr="00FC6512">
        <w:rPr>
          <w:rFonts w:ascii="Arial" w:hAnsi="Arial" w:cs="Arial"/>
          <w:color w:val="000000" w:themeColor="text1"/>
          <w:sz w:val="22"/>
          <w:szCs w:val="22"/>
        </w:rPr>
        <w:t xml:space="preserve"> r. poz. </w:t>
      </w:r>
      <w:r w:rsidR="00D4331E" w:rsidRPr="00FC6512">
        <w:rPr>
          <w:rFonts w:ascii="Arial" w:hAnsi="Arial" w:cs="Arial"/>
          <w:color w:val="000000" w:themeColor="text1"/>
          <w:sz w:val="22"/>
          <w:szCs w:val="22"/>
        </w:rPr>
        <w:t>1</w:t>
      </w:r>
      <w:r w:rsidR="00942AA6" w:rsidRPr="00FC6512">
        <w:rPr>
          <w:rFonts w:ascii="Arial" w:hAnsi="Arial" w:cs="Arial"/>
          <w:color w:val="000000" w:themeColor="text1"/>
          <w:sz w:val="22"/>
          <w:szCs w:val="22"/>
        </w:rPr>
        <w:t>409</w:t>
      </w:r>
      <w:r w:rsidR="004D2762" w:rsidRPr="00FC6512">
        <w:rPr>
          <w:rFonts w:ascii="Arial" w:hAnsi="Arial" w:cs="Arial"/>
          <w:color w:val="000000" w:themeColor="text1"/>
          <w:sz w:val="22"/>
          <w:szCs w:val="22"/>
        </w:rPr>
        <w:t xml:space="preserve"> z późn. zm.</w:t>
      </w:r>
      <w:r w:rsidRPr="00FC6512">
        <w:rPr>
          <w:rFonts w:ascii="Arial" w:hAnsi="Arial" w:cs="Arial"/>
          <w:color w:val="000000" w:themeColor="text1"/>
          <w:sz w:val="22"/>
          <w:szCs w:val="22"/>
        </w:rPr>
        <w:t>),</w:t>
      </w:r>
    </w:p>
    <w:p w14:paraId="0AA50A64" w14:textId="77777777" w:rsidR="00FE7AD3" w:rsidRPr="00FC6512"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Ustawa z dnia 30 kwietnia 2004 r. o postępowaniu w sprawach dotyczących pomocy publicznej (t. j. Dz. U. z 20</w:t>
      </w:r>
      <w:r w:rsidR="00532AC9" w:rsidRPr="00FC6512">
        <w:rPr>
          <w:rFonts w:ascii="Arial" w:hAnsi="Arial" w:cs="Arial"/>
          <w:color w:val="000000" w:themeColor="text1"/>
          <w:sz w:val="22"/>
          <w:szCs w:val="22"/>
        </w:rPr>
        <w:t>20</w:t>
      </w:r>
      <w:r w:rsidR="004D2762" w:rsidRPr="00FC6512">
        <w:rPr>
          <w:rFonts w:ascii="Arial" w:hAnsi="Arial" w:cs="Arial"/>
          <w:color w:val="000000" w:themeColor="text1"/>
          <w:sz w:val="22"/>
          <w:szCs w:val="22"/>
        </w:rPr>
        <w:t xml:space="preserve"> r.</w:t>
      </w:r>
      <w:r w:rsidRPr="00FC6512">
        <w:rPr>
          <w:rFonts w:ascii="Arial" w:hAnsi="Arial" w:cs="Arial"/>
          <w:color w:val="000000" w:themeColor="text1"/>
          <w:sz w:val="22"/>
          <w:szCs w:val="22"/>
        </w:rPr>
        <w:t xml:space="preserve"> poz.</w:t>
      </w:r>
      <w:r w:rsidR="0053667E" w:rsidRPr="00FC6512">
        <w:rPr>
          <w:rFonts w:ascii="Arial" w:hAnsi="Arial" w:cs="Arial"/>
          <w:color w:val="000000" w:themeColor="text1"/>
          <w:sz w:val="22"/>
          <w:szCs w:val="22"/>
        </w:rPr>
        <w:t xml:space="preserve"> </w:t>
      </w:r>
      <w:r w:rsidR="00532AC9" w:rsidRPr="00FC6512">
        <w:rPr>
          <w:rFonts w:ascii="Arial" w:hAnsi="Arial" w:cs="Arial"/>
          <w:color w:val="000000" w:themeColor="text1"/>
          <w:sz w:val="22"/>
          <w:szCs w:val="22"/>
        </w:rPr>
        <w:t>708</w:t>
      </w:r>
      <w:r w:rsidR="006107EC" w:rsidRPr="00FC6512">
        <w:rPr>
          <w:rFonts w:ascii="Arial" w:hAnsi="Arial" w:cs="Arial"/>
          <w:color w:val="000000" w:themeColor="text1"/>
          <w:sz w:val="22"/>
          <w:szCs w:val="22"/>
        </w:rPr>
        <w:t xml:space="preserve"> </w:t>
      </w:r>
      <w:r w:rsidR="00715D37" w:rsidRPr="00FC6512">
        <w:rPr>
          <w:rFonts w:ascii="Arial" w:hAnsi="Arial" w:cs="Arial"/>
          <w:color w:val="000000" w:themeColor="text1"/>
          <w:sz w:val="22"/>
          <w:szCs w:val="22"/>
        </w:rPr>
        <w:t>z późn. zm.</w:t>
      </w:r>
      <w:r w:rsidRPr="00FC6512">
        <w:rPr>
          <w:rFonts w:ascii="Arial" w:hAnsi="Arial" w:cs="Arial"/>
          <w:color w:val="000000" w:themeColor="text1"/>
          <w:sz w:val="22"/>
          <w:szCs w:val="22"/>
        </w:rPr>
        <w:t>),</w:t>
      </w:r>
    </w:p>
    <w:p w14:paraId="788C504D" w14:textId="70ACA9AF" w:rsidR="00FE7AD3" w:rsidRPr="00FC6512"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 xml:space="preserve">Rozporządzenie Ministra </w:t>
      </w:r>
      <w:r w:rsidR="004D2762" w:rsidRPr="00FC6512">
        <w:rPr>
          <w:rFonts w:ascii="Arial" w:hAnsi="Arial" w:cs="Arial"/>
          <w:color w:val="000000" w:themeColor="text1"/>
          <w:sz w:val="22"/>
          <w:szCs w:val="22"/>
        </w:rPr>
        <w:t xml:space="preserve">Rodziny, </w:t>
      </w:r>
      <w:r w:rsidRPr="00FC6512">
        <w:rPr>
          <w:rFonts w:ascii="Arial" w:hAnsi="Arial" w:cs="Arial"/>
          <w:color w:val="000000" w:themeColor="text1"/>
          <w:sz w:val="22"/>
          <w:szCs w:val="22"/>
        </w:rPr>
        <w:t xml:space="preserve">Pracy i Polityki Społecznej z dnia </w:t>
      </w:r>
      <w:r w:rsidR="004D2762" w:rsidRPr="00FC6512">
        <w:rPr>
          <w:rFonts w:ascii="Arial" w:hAnsi="Arial" w:cs="Arial"/>
          <w:color w:val="000000" w:themeColor="text1"/>
          <w:sz w:val="22"/>
          <w:szCs w:val="22"/>
        </w:rPr>
        <w:t>14</w:t>
      </w:r>
      <w:r w:rsidRPr="00FC6512">
        <w:rPr>
          <w:rFonts w:ascii="Arial" w:hAnsi="Arial" w:cs="Arial"/>
          <w:color w:val="000000" w:themeColor="text1"/>
          <w:sz w:val="22"/>
          <w:szCs w:val="22"/>
        </w:rPr>
        <w:t xml:space="preserve"> </w:t>
      </w:r>
      <w:r w:rsidR="004D2762" w:rsidRPr="00FC6512">
        <w:rPr>
          <w:rFonts w:ascii="Arial" w:hAnsi="Arial" w:cs="Arial"/>
          <w:color w:val="000000" w:themeColor="text1"/>
          <w:sz w:val="22"/>
          <w:szCs w:val="22"/>
        </w:rPr>
        <w:t>lipca</w:t>
      </w:r>
      <w:r w:rsidRPr="00FC6512">
        <w:rPr>
          <w:rFonts w:ascii="Arial" w:hAnsi="Arial" w:cs="Arial"/>
          <w:color w:val="000000" w:themeColor="text1"/>
          <w:sz w:val="22"/>
          <w:szCs w:val="22"/>
        </w:rPr>
        <w:t xml:space="preserve"> 201</w:t>
      </w:r>
      <w:r w:rsidR="004D2762" w:rsidRPr="00FC6512">
        <w:rPr>
          <w:rFonts w:ascii="Arial" w:hAnsi="Arial" w:cs="Arial"/>
          <w:color w:val="000000" w:themeColor="text1"/>
          <w:sz w:val="22"/>
          <w:szCs w:val="22"/>
        </w:rPr>
        <w:t>7</w:t>
      </w:r>
      <w:r w:rsidRPr="00FC6512">
        <w:rPr>
          <w:rFonts w:ascii="Arial" w:hAnsi="Arial" w:cs="Arial"/>
          <w:color w:val="000000" w:themeColor="text1"/>
          <w:sz w:val="22"/>
          <w:szCs w:val="22"/>
        </w:rPr>
        <w:t xml:space="preserve"> r. w sprawie dokonywania z Funduszu Pracy</w:t>
      </w:r>
      <w:r w:rsidR="004D2762"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refundacji kosztów wyposażenia lub doposażenia stanowiska pracy oraz przyznawania środków</w:t>
      </w:r>
      <w:r w:rsidR="004D2762"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na podjęcie działalności gospodarczej (Dz. U. z 20</w:t>
      </w:r>
      <w:r w:rsidR="00EC1C45" w:rsidRPr="00FC6512">
        <w:rPr>
          <w:rFonts w:ascii="Arial" w:hAnsi="Arial" w:cs="Arial"/>
          <w:color w:val="000000" w:themeColor="text1"/>
          <w:sz w:val="22"/>
          <w:szCs w:val="22"/>
        </w:rPr>
        <w:t>17</w:t>
      </w:r>
      <w:r w:rsidRPr="00FC6512">
        <w:rPr>
          <w:rFonts w:ascii="Arial" w:hAnsi="Arial" w:cs="Arial"/>
          <w:color w:val="000000" w:themeColor="text1"/>
          <w:sz w:val="22"/>
          <w:szCs w:val="22"/>
        </w:rPr>
        <w:t xml:space="preserve"> r. poz. </w:t>
      </w:r>
      <w:r w:rsidR="00EC1C45" w:rsidRPr="00FC6512">
        <w:rPr>
          <w:rFonts w:ascii="Arial" w:hAnsi="Arial" w:cs="Arial"/>
          <w:color w:val="000000" w:themeColor="text1"/>
          <w:sz w:val="22"/>
          <w:szCs w:val="22"/>
        </w:rPr>
        <w:t>1380 z późn. zm.</w:t>
      </w:r>
      <w:r w:rsidRPr="00FC6512">
        <w:rPr>
          <w:rFonts w:ascii="Arial" w:hAnsi="Arial" w:cs="Arial"/>
          <w:color w:val="000000" w:themeColor="text1"/>
          <w:sz w:val="22"/>
          <w:szCs w:val="22"/>
        </w:rPr>
        <w:t>),</w:t>
      </w:r>
    </w:p>
    <w:p w14:paraId="39F1A018" w14:textId="1B93F4B3" w:rsidR="00FE7AD3" w:rsidRPr="00FC6512"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Rozporządzenie Komisji (UE) nr 1407/2013 z dnia 18 grudnia 2013 r. w sprawie stosowania art. 107 i 108 Traktatu</w:t>
      </w:r>
      <w:r w:rsidR="00FC6512"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o funkcjonowaniu Unii Europejskiej do pomocy de minimis (Dz. Urz. UE L 352/1 z 24.12.2013 r.),</w:t>
      </w:r>
    </w:p>
    <w:p w14:paraId="059797F5" w14:textId="6B8DB2DE" w:rsidR="00FE7AD3" w:rsidRPr="00FC6512"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Rozporządzenie Komisji (UE) nr 1408/2013 z dnia 18 grudnia 2013 r. w sprawie stosowania art.</w:t>
      </w:r>
      <w:r w:rsidR="00075CAB"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107 i 108 Traktatu</w:t>
      </w:r>
      <w:r w:rsidR="00075CAB"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o</w:t>
      </w:r>
      <w:r w:rsidR="00D305E8">
        <w:rPr>
          <w:rFonts w:ascii="Arial" w:hAnsi="Arial" w:cs="Arial"/>
          <w:color w:val="000000" w:themeColor="text1"/>
          <w:sz w:val="22"/>
          <w:szCs w:val="22"/>
        </w:rPr>
        <w:t xml:space="preserve"> </w:t>
      </w:r>
      <w:r w:rsidRPr="00FC6512">
        <w:rPr>
          <w:rFonts w:ascii="Arial" w:hAnsi="Arial" w:cs="Arial"/>
          <w:color w:val="000000" w:themeColor="text1"/>
          <w:sz w:val="22"/>
          <w:szCs w:val="22"/>
        </w:rPr>
        <w:t>funkcjonowaniu Unii Europejskiej do pomocy de minimis w sektorze rolnym (Dz. Urz. UE L 352 z 24.12.2013 r.),</w:t>
      </w:r>
    </w:p>
    <w:p w14:paraId="23AD4050" w14:textId="77777777" w:rsidR="00FE7AD3" w:rsidRPr="00FC6512"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Rozporządzenie Rady Ministrów z dnia 29 marca 2010 r. w sprawie zakresu informacji przedstawianych przez podmiot</w:t>
      </w:r>
      <w:r w:rsidR="006107EC"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ubiegający się o pomoc de minimi</w:t>
      </w:r>
      <w:r w:rsidR="006107EC" w:rsidRPr="00FC6512">
        <w:rPr>
          <w:rFonts w:ascii="Arial" w:hAnsi="Arial" w:cs="Arial"/>
          <w:color w:val="000000" w:themeColor="text1"/>
          <w:sz w:val="22"/>
          <w:szCs w:val="22"/>
        </w:rPr>
        <w:t>s (Dz. U. Nr 53, poz. 311 z późn</w:t>
      </w:r>
      <w:r w:rsidRPr="00FC6512">
        <w:rPr>
          <w:rFonts w:ascii="Arial" w:hAnsi="Arial" w:cs="Arial"/>
          <w:color w:val="000000" w:themeColor="text1"/>
          <w:sz w:val="22"/>
          <w:szCs w:val="22"/>
        </w:rPr>
        <w:t>. zm.),</w:t>
      </w:r>
    </w:p>
    <w:p w14:paraId="4888FA47" w14:textId="77777777" w:rsidR="00FE7AD3" w:rsidRPr="00FC6512"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Rozporządzenie Rady Ministrów z dnia 11 czerwca 2010 r. w sprawie informacji składanych przez podmioty ubiegające się</w:t>
      </w:r>
      <w:r w:rsidR="006107EC"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pomoc de minimis w rolnictwie lub rybołówstwie (Dz. U. Nr 121, poz. 810),</w:t>
      </w:r>
    </w:p>
    <w:p w14:paraId="272BAACB" w14:textId="4FB91315" w:rsidR="00D305E8" w:rsidRPr="00D305E8" w:rsidRDefault="00FE7AD3" w:rsidP="00CD3D3D">
      <w:pPr>
        <w:pStyle w:val="Akapitzlist"/>
        <w:numPr>
          <w:ilvl w:val="0"/>
          <w:numId w:val="20"/>
        </w:numPr>
        <w:tabs>
          <w:tab w:val="left" w:pos="285"/>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lastRenderedPageBreak/>
        <w:t>Regulamin przyznawania refundacji kosztów wyposażenia lub doposażenia stanowiska pra</w:t>
      </w:r>
      <w:r w:rsidR="00F133D6" w:rsidRPr="00FC6512">
        <w:rPr>
          <w:rFonts w:ascii="Arial" w:hAnsi="Arial" w:cs="Arial"/>
          <w:color w:val="000000" w:themeColor="text1"/>
          <w:sz w:val="22"/>
          <w:szCs w:val="22"/>
        </w:rPr>
        <w:t xml:space="preserve">cy w </w:t>
      </w:r>
      <w:r w:rsidRPr="00FC6512">
        <w:rPr>
          <w:rFonts w:ascii="Arial" w:hAnsi="Arial" w:cs="Arial"/>
          <w:color w:val="000000" w:themeColor="text1"/>
          <w:sz w:val="22"/>
          <w:szCs w:val="22"/>
        </w:rPr>
        <w:t>Powiatowym Urzędzie Pracy</w:t>
      </w:r>
      <w:r w:rsidR="006107EC"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w Pszczynie.</w:t>
      </w:r>
    </w:p>
    <w:p w14:paraId="14D59356" w14:textId="77777777" w:rsidR="004D2762" w:rsidRPr="00FC6512" w:rsidRDefault="00FE7AD3" w:rsidP="00762293">
      <w:pPr>
        <w:pStyle w:val="Tekstpodstawowy21"/>
        <w:spacing w:before="360"/>
        <w:rPr>
          <w:rFonts w:ascii="Arial" w:hAnsi="Arial" w:cs="Arial"/>
          <w:color w:val="000000" w:themeColor="text1"/>
          <w:sz w:val="22"/>
          <w:szCs w:val="22"/>
        </w:rPr>
      </w:pPr>
      <w:r w:rsidRPr="00FC6512">
        <w:rPr>
          <w:rFonts w:ascii="Arial" w:hAnsi="Arial" w:cs="Arial"/>
          <w:color w:val="000000" w:themeColor="text1"/>
          <w:sz w:val="22"/>
          <w:szCs w:val="22"/>
        </w:rPr>
        <w:t>Wnioskuję o przyznanie refundacji kosztów wyposażenia lub doposażenia stanowi</w:t>
      </w:r>
      <w:r w:rsidR="004D2762" w:rsidRPr="00FC6512">
        <w:rPr>
          <w:rFonts w:ascii="Arial" w:hAnsi="Arial" w:cs="Arial"/>
          <w:color w:val="000000" w:themeColor="text1"/>
          <w:sz w:val="22"/>
          <w:szCs w:val="22"/>
        </w:rPr>
        <w:t>ska pracy</w:t>
      </w:r>
    </w:p>
    <w:p w14:paraId="4C452D15" w14:textId="3BC5E56D" w:rsidR="00FE7AD3" w:rsidRPr="00FC6512" w:rsidRDefault="00FE7AD3" w:rsidP="00762293">
      <w:pPr>
        <w:pStyle w:val="Tekstpodstawowy21"/>
        <w:rPr>
          <w:rFonts w:ascii="Arial" w:hAnsi="Arial" w:cs="Arial"/>
          <w:color w:val="000000" w:themeColor="text1"/>
          <w:sz w:val="22"/>
          <w:szCs w:val="22"/>
        </w:rPr>
      </w:pPr>
      <w:r w:rsidRPr="00FC6512">
        <w:rPr>
          <w:rFonts w:ascii="Arial" w:hAnsi="Arial" w:cs="Arial"/>
          <w:color w:val="000000" w:themeColor="text1"/>
          <w:sz w:val="22"/>
          <w:szCs w:val="22"/>
        </w:rPr>
        <w:t>w wysokości:</w:t>
      </w:r>
      <w:r w:rsidR="00D305E8">
        <w:rPr>
          <w:rFonts w:ascii="Arial" w:hAnsi="Arial" w:cs="Arial"/>
          <w:color w:val="000000" w:themeColor="text1"/>
          <w:sz w:val="22"/>
          <w:szCs w:val="22"/>
        </w:rPr>
        <w:t xml:space="preserve"> </w:t>
      </w:r>
      <w:sdt>
        <w:sdtPr>
          <w:rPr>
            <w:rFonts w:ascii="Arial" w:hAnsi="Arial" w:cs="Arial"/>
            <w:color w:val="000000" w:themeColor="text1"/>
            <w:sz w:val="22"/>
            <w:szCs w:val="22"/>
          </w:rPr>
          <w:id w:val="-1200316061"/>
          <w:placeholder>
            <w:docPart w:val="DefaultPlaceholder_1081868574"/>
          </w:placeholder>
          <w:showingPlcHdr/>
        </w:sdtPr>
        <w:sdtEndPr/>
        <w:sdtContent>
          <w:bookmarkStart w:id="0" w:name="_GoBack"/>
          <w:r w:rsidR="00C72795" w:rsidRPr="00FC6512">
            <w:rPr>
              <w:rStyle w:val="Tekstzastpczy"/>
              <w:rFonts w:ascii="Arial" w:hAnsi="Arial" w:cs="Arial"/>
              <w:color w:val="808080" w:themeColor="background1" w:themeShade="80"/>
              <w:sz w:val="22"/>
              <w:szCs w:val="22"/>
            </w:rPr>
            <w:t>Kliknij tutaj, aby wprowadzić tekst.</w:t>
          </w:r>
          <w:bookmarkEnd w:id="0"/>
        </w:sdtContent>
      </w:sdt>
      <w:r w:rsidRPr="00FC6512">
        <w:rPr>
          <w:rFonts w:ascii="Arial" w:hAnsi="Arial" w:cs="Arial"/>
          <w:color w:val="000000" w:themeColor="text1"/>
          <w:sz w:val="22"/>
          <w:szCs w:val="22"/>
        </w:rPr>
        <w:t xml:space="preserve"> </w:t>
      </w:r>
      <w:r w:rsidR="00D305E8">
        <w:rPr>
          <w:rFonts w:ascii="Arial" w:hAnsi="Arial" w:cs="Arial"/>
          <w:color w:val="000000" w:themeColor="text1"/>
          <w:sz w:val="22"/>
          <w:szCs w:val="22"/>
        </w:rPr>
        <w:t>z</w:t>
      </w:r>
      <w:r w:rsidRPr="00FC6512">
        <w:rPr>
          <w:rFonts w:ascii="Arial" w:hAnsi="Arial" w:cs="Arial"/>
          <w:color w:val="000000" w:themeColor="text1"/>
          <w:sz w:val="22"/>
          <w:szCs w:val="22"/>
        </w:rPr>
        <w:t>ł</w:t>
      </w:r>
      <w:r w:rsidR="00D305E8">
        <w:rPr>
          <w:rFonts w:ascii="Arial" w:hAnsi="Arial" w:cs="Arial"/>
          <w:color w:val="000000" w:themeColor="text1"/>
          <w:sz w:val="22"/>
          <w:szCs w:val="22"/>
        </w:rPr>
        <w:t xml:space="preserve">, </w:t>
      </w:r>
      <w:r w:rsidRPr="00FC6512">
        <w:rPr>
          <w:rFonts w:ascii="Arial" w:hAnsi="Arial" w:cs="Arial"/>
          <w:color w:val="000000" w:themeColor="text1"/>
          <w:sz w:val="22"/>
          <w:szCs w:val="22"/>
        </w:rPr>
        <w:t xml:space="preserve">(słownie złotych: </w:t>
      </w:r>
      <w:sdt>
        <w:sdtPr>
          <w:rPr>
            <w:rFonts w:ascii="Arial" w:hAnsi="Arial" w:cs="Arial"/>
            <w:color w:val="000000" w:themeColor="text1"/>
            <w:sz w:val="22"/>
            <w:szCs w:val="22"/>
          </w:rPr>
          <w:id w:val="-1235779116"/>
          <w:placeholder>
            <w:docPart w:val="DefaultPlaceholder_1081868574"/>
          </w:placeholder>
          <w:showingPlcHdr/>
        </w:sdtPr>
        <w:sdtEndPr/>
        <w:sdtContent>
          <w:r w:rsidR="00C72795" w:rsidRPr="00FC6512">
            <w:rPr>
              <w:rStyle w:val="Tekstzastpczy"/>
              <w:rFonts w:ascii="Arial" w:hAnsi="Arial" w:cs="Arial"/>
              <w:color w:val="808080" w:themeColor="background1" w:themeShade="80"/>
              <w:sz w:val="22"/>
              <w:szCs w:val="22"/>
            </w:rPr>
            <w:t>Kliknij tutaj, aby wprowadzić tekst.</w:t>
          </w:r>
        </w:sdtContent>
      </w:sdt>
      <w:r w:rsidRPr="00FC6512">
        <w:rPr>
          <w:rFonts w:ascii="Arial" w:hAnsi="Arial" w:cs="Arial"/>
          <w:color w:val="000000" w:themeColor="text1"/>
          <w:sz w:val="22"/>
          <w:szCs w:val="22"/>
        </w:rPr>
        <w:t>)</w:t>
      </w:r>
    </w:p>
    <w:p w14:paraId="14DF4D9B" w14:textId="6AC8D2BA" w:rsidR="00FE7AD3" w:rsidRPr="00FC6512" w:rsidRDefault="00762293" w:rsidP="00762293">
      <w:pPr>
        <w:pStyle w:val="Akapitzlist"/>
        <w:numPr>
          <w:ilvl w:val="0"/>
          <w:numId w:val="26"/>
        </w:numPr>
        <w:tabs>
          <w:tab w:val="left" w:pos="284"/>
        </w:tabs>
        <w:spacing w:before="360" w:line="360" w:lineRule="auto"/>
        <w:ind w:left="567" w:hanging="567"/>
        <w:rPr>
          <w:rFonts w:ascii="Arial" w:hAnsi="Arial" w:cs="Arial"/>
          <w:color w:val="000000" w:themeColor="text1"/>
          <w:sz w:val="22"/>
          <w:szCs w:val="22"/>
        </w:rPr>
      </w:pPr>
      <w:r w:rsidRPr="00FC6512">
        <w:rPr>
          <w:rFonts w:ascii="Arial" w:hAnsi="Arial" w:cs="Arial"/>
          <w:b/>
          <w:color w:val="000000" w:themeColor="text1"/>
          <w:sz w:val="22"/>
          <w:szCs w:val="22"/>
        </w:rPr>
        <w:t xml:space="preserve">Dane Wnioskodawcy </w:t>
      </w:r>
      <w:r w:rsidR="00A814CE" w:rsidRPr="00FC6512">
        <w:rPr>
          <w:rFonts w:ascii="Arial" w:hAnsi="Arial" w:cs="Arial"/>
          <w:b/>
          <w:color w:val="000000" w:themeColor="text1"/>
          <w:sz w:val="22"/>
          <w:szCs w:val="22"/>
        </w:rPr>
        <w:t>(w dalszej części wniosku zwany „Wnioskodawcą”)</w:t>
      </w:r>
      <w:r w:rsidR="00FE7AD3" w:rsidRPr="00FC6512">
        <w:rPr>
          <w:rFonts w:ascii="Arial" w:hAnsi="Arial" w:cs="Arial"/>
          <w:b/>
          <w:color w:val="000000" w:themeColor="text1"/>
          <w:sz w:val="22"/>
          <w:szCs w:val="22"/>
        </w:rPr>
        <w:t>:</w:t>
      </w:r>
    </w:p>
    <w:p w14:paraId="55B0F804" w14:textId="700A3B42" w:rsidR="00C147B6" w:rsidRPr="00FC6512" w:rsidRDefault="00FE7AD3" w:rsidP="00F92FC5">
      <w:pPr>
        <w:pStyle w:val="Akapitzlist"/>
        <w:numPr>
          <w:ilvl w:val="0"/>
          <w:numId w:val="21"/>
        </w:numPr>
        <w:tabs>
          <w:tab w:val="left" w:pos="284"/>
        </w:tabs>
        <w:spacing w:before="120" w:line="360" w:lineRule="auto"/>
        <w:ind w:left="567" w:hanging="567"/>
        <w:contextualSpacing w:val="0"/>
        <w:rPr>
          <w:rFonts w:ascii="Arial" w:hAnsi="Arial" w:cs="Arial"/>
          <w:color w:val="000000" w:themeColor="text1"/>
          <w:sz w:val="22"/>
          <w:szCs w:val="22"/>
        </w:rPr>
      </w:pPr>
      <w:r w:rsidRPr="00FC6512">
        <w:rPr>
          <w:rFonts w:ascii="Arial" w:hAnsi="Arial" w:cs="Arial"/>
          <w:color w:val="000000" w:themeColor="text1"/>
          <w:sz w:val="22"/>
          <w:szCs w:val="22"/>
        </w:rPr>
        <w:t>Nazwa lub imię i nazwisko w przypadku osoby fizycznej:</w:t>
      </w:r>
    </w:p>
    <w:p w14:paraId="0127A0F3" w14:textId="2C51A3CD" w:rsidR="00FE7AD3" w:rsidRPr="00FC6512" w:rsidRDefault="0023109F" w:rsidP="00762293">
      <w:pPr>
        <w:tabs>
          <w:tab w:val="left" w:pos="284"/>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2059308465"/>
          <w:placeholder>
            <w:docPart w:val="DefaultPlaceholder_1081868574"/>
          </w:placeholder>
          <w:showingPlcHdr/>
        </w:sdtPr>
        <w:sdtEndPr/>
        <w:sdtContent>
          <w:r w:rsidR="00C72795" w:rsidRPr="00FC6512">
            <w:rPr>
              <w:rStyle w:val="Tekstzastpczy"/>
              <w:rFonts w:ascii="Arial" w:hAnsi="Arial" w:cs="Arial"/>
              <w:color w:val="808080" w:themeColor="background1" w:themeShade="80"/>
              <w:sz w:val="22"/>
              <w:szCs w:val="22"/>
            </w:rPr>
            <w:t>Kliknij tutaj, aby wprowadzić tekst.</w:t>
          </w:r>
        </w:sdtContent>
      </w:sdt>
    </w:p>
    <w:p w14:paraId="6856488A" w14:textId="53904C96" w:rsidR="00C147B6" w:rsidRPr="00FC6512" w:rsidRDefault="00FE7AD3" w:rsidP="00762293">
      <w:pPr>
        <w:pStyle w:val="Akapitzlist"/>
        <w:numPr>
          <w:ilvl w:val="0"/>
          <w:numId w:val="21"/>
        </w:numPr>
        <w:tabs>
          <w:tab w:val="left" w:pos="284"/>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Adres siedziby albo adres miejsca zamieszkania:</w:t>
      </w:r>
    </w:p>
    <w:p w14:paraId="5129D42A" w14:textId="1F0EBEFD" w:rsidR="00FE7AD3" w:rsidRPr="00FC6512" w:rsidRDefault="0023109F" w:rsidP="00762293">
      <w:pPr>
        <w:tabs>
          <w:tab w:val="left" w:pos="284"/>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1126001546"/>
          <w:placeholder>
            <w:docPart w:val="DefaultPlaceholder_1081868574"/>
          </w:placeholder>
          <w:showingPlcHdr/>
        </w:sdtPr>
        <w:sdtEndPr/>
        <w:sdtContent>
          <w:r w:rsidR="00C72795" w:rsidRPr="00FC6512">
            <w:rPr>
              <w:rStyle w:val="Tekstzastpczy"/>
              <w:rFonts w:ascii="Arial" w:hAnsi="Arial" w:cs="Arial"/>
              <w:color w:val="808080" w:themeColor="background1" w:themeShade="80"/>
              <w:sz w:val="22"/>
              <w:szCs w:val="22"/>
            </w:rPr>
            <w:t>Kliknij tutaj, aby wprowadzić tekst.</w:t>
          </w:r>
        </w:sdtContent>
      </w:sdt>
    </w:p>
    <w:p w14:paraId="0ED321C9" w14:textId="032D5736" w:rsidR="00FE7AD3" w:rsidRPr="00F92FC5" w:rsidRDefault="00FE7AD3" w:rsidP="00F92FC5">
      <w:pPr>
        <w:pStyle w:val="Akapitzlist"/>
        <w:numPr>
          <w:ilvl w:val="0"/>
          <w:numId w:val="21"/>
        </w:numPr>
        <w:tabs>
          <w:tab w:val="left" w:pos="284"/>
        </w:tabs>
        <w:spacing w:line="360" w:lineRule="auto"/>
        <w:ind w:left="567" w:hanging="567"/>
        <w:rPr>
          <w:rFonts w:ascii="Arial" w:hAnsi="Arial" w:cs="Arial"/>
          <w:color w:val="000000" w:themeColor="text1"/>
          <w:sz w:val="22"/>
          <w:szCs w:val="22"/>
        </w:rPr>
      </w:pPr>
      <w:r w:rsidRPr="00F92FC5">
        <w:rPr>
          <w:rFonts w:ascii="Arial" w:hAnsi="Arial" w:cs="Arial"/>
          <w:color w:val="000000" w:themeColor="text1"/>
          <w:sz w:val="22"/>
          <w:szCs w:val="22"/>
        </w:rPr>
        <w:t>PESEL (w przypadku osoby fizycznej</w:t>
      </w:r>
      <w:r w:rsidR="00A814CE" w:rsidRPr="00F92FC5">
        <w:rPr>
          <w:rFonts w:ascii="Arial" w:hAnsi="Arial" w:cs="Arial"/>
          <w:color w:val="000000" w:themeColor="text1"/>
          <w:sz w:val="22"/>
          <w:szCs w:val="22"/>
        </w:rPr>
        <w:t>, jeżeli został nadany</w:t>
      </w:r>
      <w:r w:rsidRPr="00F92FC5">
        <w:rPr>
          <w:rFonts w:ascii="Arial" w:hAnsi="Arial" w:cs="Arial"/>
          <w:color w:val="000000" w:themeColor="text1"/>
          <w:sz w:val="22"/>
          <w:szCs w:val="22"/>
        </w:rPr>
        <w:t>):</w:t>
      </w:r>
      <w:r w:rsidR="00F92FC5" w:rsidRPr="00F92FC5">
        <w:rPr>
          <w:rFonts w:ascii="Arial" w:hAnsi="Arial" w:cs="Arial"/>
          <w:color w:val="000000" w:themeColor="text1"/>
          <w:sz w:val="22"/>
          <w:szCs w:val="22"/>
        </w:rPr>
        <w:t xml:space="preserve"> </w:t>
      </w:r>
      <w:sdt>
        <w:sdtPr>
          <w:rPr>
            <w:rFonts w:ascii="Arial" w:hAnsi="Arial" w:cs="Arial"/>
            <w:color w:val="000000" w:themeColor="text1"/>
            <w:sz w:val="22"/>
            <w:szCs w:val="22"/>
          </w:rPr>
          <w:id w:val="-359973457"/>
          <w:placeholder>
            <w:docPart w:val="B6DD87D94BEF4935A32D9C845D7EF2DD"/>
          </w:placeholder>
          <w:showingPlcHdr/>
        </w:sdtPr>
        <w:sdtEndPr/>
        <w:sdtContent>
          <w:r w:rsidR="00C72795" w:rsidRPr="00F92FC5">
            <w:rPr>
              <w:rStyle w:val="Tekstzastpczy"/>
              <w:rFonts w:ascii="Arial" w:hAnsi="Arial" w:cs="Arial"/>
              <w:color w:val="808080" w:themeColor="background1" w:themeShade="80"/>
              <w:sz w:val="22"/>
              <w:szCs w:val="22"/>
            </w:rPr>
            <w:t>Kliknij lub naciśnij tutaj, aby wprowadzić tekst.</w:t>
          </w:r>
        </w:sdtContent>
      </w:sdt>
    </w:p>
    <w:p w14:paraId="54C3CEAC" w14:textId="68359CA9"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Miejsce prowadzenia działalności: </w:t>
      </w:r>
      <w:sdt>
        <w:sdtPr>
          <w:rPr>
            <w:rFonts w:ascii="Arial" w:hAnsi="Arial" w:cs="Arial"/>
            <w:color w:val="000000" w:themeColor="text1"/>
            <w:sz w:val="22"/>
            <w:szCs w:val="22"/>
          </w:rPr>
          <w:id w:val="-553467867"/>
          <w:placeholder>
            <w:docPart w:val="068BFFCB20174B649E107DE5FD46381A"/>
          </w:placeholder>
          <w:showingPlcHdr/>
        </w:sdtPr>
        <w:sdtEndPr/>
        <w:sdtContent>
          <w:r w:rsidR="00C72795" w:rsidRPr="00FC6512">
            <w:rPr>
              <w:rStyle w:val="Tekstzastpczy"/>
              <w:rFonts w:ascii="Arial" w:hAnsi="Arial" w:cs="Arial"/>
              <w:color w:val="808080" w:themeColor="background1" w:themeShade="80"/>
              <w:sz w:val="22"/>
              <w:szCs w:val="22"/>
            </w:rPr>
            <w:t>Kliknij lub naciśnij tutaj, aby wprowadzić tekst.</w:t>
          </w:r>
        </w:sdtContent>
      </w:sdt>
    </w:p>
    <w:p w14:paraId="76DC6E3A" w14:textId="1A99EE1F"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NIP: </w:t>
      </w:r>
      <w:sdt>
        <w:sdtPr>
          <w:rPr>
            <w:rFonts w:ascii="Arial" w:hAnsi="Arial" w:cs="Arial"/>
            <w:color w:val="000000" w:themeColor="text1"/>
            <w:sz w:val="22"/>
            <w:szCs w:val="22"/>
          </w:rPr>
          <w:id w:val="-1243791234"/>
          <w:placeholder>
            <w:docPart w:val="21A20AB270F4466E969289E4E6728462"/>
          </w:placeholder>
          <w:showingPlcHdr/>
        </w:sdtPr>
        <w:sdtEndPr/>
        <w:sdtContent>
          <w:r w:rsidR="00C72795" w:rsidRPr="00FC6512">
            <w:rPr>
              <w:rStyle w:val="Tekstzastpczy"/>
              <w:rFonts w:ascii="Arial" w:hAnsi="Arial" w:cs="Arial"/>
              <w:color w:val="808080" w:themeColor="background1" w:themeShade="80"/>
              <w:sz w:val="22"/>
              <w:szCs w:val="22"/>
            </w:rPr>
            <w:t>Kliknij lub naciśnij tutaj, aby wprowadzić tekst.</w:t>
          </w:r>
        </w:sdtContent>
      </w:sdt>
      <w:r w:rsidRPr="00FC6512">
        <w:rPr>
          <w:rFonts w:ascii="Arial" w:hAnsi="Arial" w:cs="Arial"/>
          <w:color w:val="000000" w:themeColor="text1"/>
          <w:sz w:val="22"/>
          <w:szCs w:val="22"/>
        </w:rPr>
        <w:t xml:space="preserve"> REGON</w:t>
      </w:r>
      <w:r w:rsidR="00A814CE" w:rsidRPr="00FC6512">
        <w:rPr>
          <w:rFonts w:ascii="Arial" w:hAnsi="Arial" w:cs="Arial"/>
          <w:color w:val="000000" w:themeColor="text1"/>
          <w:sz w:val="22"/>
          <w:szCs w:val="22"/>
        </w:rPr>
        <w:t>, jeżeli został nadany</w:t>
      </w:r>
      <w:r w:rsidRPr="00FC6512">
        <w:rPr>
          <w:rFonts w:ascii="Arial" w:hAnsi="Arial" w:cs="Arial"/>
          <w:color w:val="000000" w:themeColor="text1"/>
          <w:sz w:val="22"/>
          <w:szCs w:val="22"/>
        </w:rPr>
        <w:t xml:space="preserve">: </w:t>
      </w:r>
      <w:sdt>
        <w:sdtPr>
          <w:rPr>
            <w:rFonts w:ascii="Arial" w:hAnsi="Arial" w:cs="Arial"/>
            <w:color w:val="000000" w:themeColor="text1"/>
            <w:sz w:val="22"/>
            <w:szCs w:val="22"/>
          </w:rPr>
          <w:id w:val="2078929411"/>
          <w:placeholder>
            <w:docPart w:val="2F1E42AE505B410791430D79105DDE1F"/>
          </w:placeholder>
          <w:showingPlcHdr/>
        </w:sdtPr>
        <w:sdtEndPr/>
        <w:sdtContent>
          <w:r w:rsidR="00C72795" w:rsidRPr="00FC6512">
            <w:rPr>
              <w:rStyle w:val="Tekstzastpczy"/>
              <w:rFonts w:ascii="Arial" w:hAnsi="Arial" w:cs="Arial"/>
              <w:color w:val="808080" w:themeColor="background1" w:themeShade="80"/>
              <w:sz w:val="22"/>
              <w:szCs w:val="22"/>
            </w:rPr>
            <w:t>Kliknij lub naciśnij tutaj, aby wprowadzić tekst.</w:t>
          </w:r>
        </w:sdtContent>
      </w:sdt>
    </w:p>
    <w:p w14:paraId="017DADCC" w14:textId="1E6E0AF2"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PKD wiodący: </w:t>
      </w:r>
      <w:sdt>
        <w:sdtPr>
          <w:rPr>
            <w:rFonts w:ascii="Arial" w:hAnsi="Arial" w:cs="Arial"/>
            <w:color w:val="000000" w:themeColor="text1"/>
            <w:sz w:val="22"/>
            <w:szCs w:val="22"/>
          </w:rPr>
          <w:id w:val="1497607873"/>
          <w:placeholder>
            <w:docPart w:val="25A64D0CC06F481EA07162F7B4883DC4"/>
          </w:placeholder>
          <w:showingPlcHdr/>
        </w:sdtPr>
        <w:sdtEndPr/>
        <w:sdtContent>
          <w:r w:rsidR="00C72795" w:rsidRPr="00FC6512">
            <w:rPr>
              <w:rStyle w:val="Tekstzastpczy"/>
              <w:rFonts w:ascii="Arial" w:hAnsi="Arial" w:cs="Arial"/>
              <w:color w:val="808080" w:themeColor="background1" w:themeShade="80"/>
              <w:sz w:val="22"/>
              <w:szCs w:val="22"/>
            </w:rPr>
            <w:t>Kliknij lub naciśnij tutaj, aby wprowadzić tekst.</w:t>
          </w:r>
        </w:sdtContent>
      </w:sdt>
    </w:p>
    <w:p w14:paraId="4D810F00" w14:textId="5985356B"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Rodzaj prowadzonej działalności i krótki jej opis: </w:t>
      </w:r>
      <w:sdt>
        <w:sdtPr>
          <w:rPr>
            <w:rFonts w:ascii="Arial" w:hAnsi="Arial" w:cs="Arial"/>
            <w:color w:val="000000" w:themeColor="text1"/>
            <w:sz w:val="22"/>
            <w:szCs w:val="22"/>
          </w:rPr>
          <w:id w:val="1265803626"/>
          <w:placeholder>
            <w:docPart w:val="8F40931787FA43629603B102BF45D45F"/>
          </w:placeholder>
          <w:showingPlcHdr/>
        </w:sdtPr>
        <w:sdtEndPr/>
        <w:sdtContent>
          <w:r w:rsidR="00C72795" w:rsidRPr="00D305E8">
            <w:rPr>
              <w:rStyle w:val="Tekstzastpczy"/>
              <w:rFonts w:ascii="Arial" w:hAnsi="Arial" w:cs="Arial"/>
              <w:color w:val="808080" w:themeColor="background1" w:themeShade="80"/>
              <w:sz w:val="22"/>
              <w:szCs w:val="22"/>
            </w:rPr>
            <w:t>Kliknij lub naciśnij tutaj, aby wprowadzić tekst.</w:t>
          </w:r>
        </w:sdtContent>
      </w:sdt>
    </w:p>
    <w:p w14:paraId="0D38AD6D" w14:textId="6F001FB6"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PKD związany z tworzonym stanowiskiem pracy (wraz z opisem): </w:t>
      </w:r>
      <w:sdt>
        <w:sdtPr>
          <w:rPr>
            <w:rFonts w:ascii="Arial" w:hAnsi="Arial" w:cs="Arial"/>
            <w:color w:val="000000" w:themeColor="text1"/>
            <w:sz w:val="22"/>
            <w:szCs w:val="22"/>
          </w:rPr>
          <w:id w:val="727114805"/>
          <w:placeholder>
            <w:docPart w:val="042595BB31154DC9A71B1DF47D131A4E"/>
          </w:placeholder>
          <w:showingPlcHdr/>
        </w:sdtPr>
        <w:sdtEndPr/>
        <w:sdtContent>
          <w:r w:rsidR="00C72795" w:rsidRPr="00FC6512">
            <w:rPr>
              <w:rStyle w:val="Tekstzastpczy"/>
              <w:rFonts w:ascii="Arial" w:hAnsi="Arial" w:cs="Arial"/>
              <w:color w:val="808080" w:themeColor="background1" w:themeShade="80"/>
              <w:sz w:val="22"/>
              <w:szCs w:val="22"/>
            </w:rPr>
            <w:t>Kliknij lub naciśnij tutaj, aby wprowadzić tekst.</w:t>
          </w:r>
        </w:sdtContent>
      </w:sdt>
    </w:p>
    <w:p w14:paraId="21B517C0" w14:textId="51732809" w:rsidR="00597C00"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Data rozpoczęcia </w:t>
      </w:r>
      <w:r w:rsidR="0053667E" w:rsidRPr="00FC6512">
        <w:rPr>
          <w:rFonts w:ascii="Arial" w:hAnsi="Arial" w:cs="Arial"/>
          <w:color w:val="000000" w:themeColor="text1"/>
          <w:sz w:val="22"/>
          <w:szCs w:val="22"/>
        </w:rPr>
        <w:t xml:space="preserve">prowadzenia </w:t>
      </w:r>
      <w:r w:rsidRPr="00FC6512">
        <w:rPr>
          <w:rFonts w:ascii="Arial" w:hAnsi="Arial" w:cs="Arial"/>
          <w:color w:val="000000" w:themeColor="text1"/>
          <w:sz w:val="22"/>
          <w:szCs w:val="22"/>
        </w:rPr>
        <w:t xml:space="preserve">działalności: </w:t>
      </w:r>
      <w:sdt>
        <w:sdtPr>
          <w:rPr>
            <w:rFonts w:ascii="Arial" w:hAnsi="Arial" w:cs="Arial"/>
            <w:color w:val="000000" w:themeColor="text1"/>
            <w:sz w:val="22"/>
            <w:szCs w:val="22"/>
          </w:rPr>
          <w:id w:val="827406701"/>
          <w:placeholder>
            <w:docPart w:val="DefaultPlaceholder_-1854013440"/>
          </w:placeholder>
        </w:sdtPr>
        <w:sdtEndPr/>
        <w:sdtContent>
          <w:sdt>
            <w:sdtPr>
              <w:rPr>
                <w:rFonts w:ascii="Arial" w:hAnsi="Arial" w:cs="Arial"/>
                <w:color w:val="000000" w:themeColor="text1"/>
                <w:sz w:val="22"/>
                <w:szCs w:val="22"/>
              </w:rPr>
              <w:id w:val="-855734122"/>
              <w:placeholder>
                <w:docPart w:val="F15128F1386E4E05B01E81CA828D82BF"/>
              </w:placeholder>
              <w:showingPlcHdr/>
              <w:date>
                <w:dateFormat w:val="dd.MM.yyyy"/>
                <w:lid w:val="pl-PL"/>
                <w:storeMappedDataAs w:val="dateTime"/>
                <w:calendar w:val="gregorian"/>
              </w:date>
            </w:sdtPr>
            <w:sdtEndPr/>
            <w:sdtContent>
              <w:r w:rsidR="00C72795" w:rsidRPr="00FC6512">
                <w:rPr>
                  <w:rStyle w:val="Tekstzastpczy"/>
                  <w:rFonts w:ascii="Arial" w:hAnsi="Arial" w:cs="Arial"/>
                  <w:color w:val="808080" w:themeColor="background1" w:themeShade="80"/>
                  <w:sz w:val="22"/>
                  <w:szCs w:val="22"/>
                </w:rPr>
                <w:t>Kliknij lub naciśnij, aby wprowadzić datę.</w:t>
              </w:r>
            </w:sdtContent>
          </w:sdt>
        </w:sdtContent>
      </w:sdt>
    </w:p>
    <w:p w14:paraId="5261D423" w14:textId="62B69146"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Forma prawna prowadzonej działalności: </w:t>
      </w:r>
      <w:sdt>
        <w:sdtPr>
          <w:rPr>
            <w:rFonts w:ascii="Arial" w:hAnsi="Arial" w:cs="Arial"/>
            <w:color w:val="000000" w:themeColor="text1"/>
            <w:sz w:val="22"/>
            <w:szCs w:val="22"/>
          </w:rPr>
          <w:id w:val="2080708606"/>
          <w:placeholder>
            <w:docPart w:val="8B960A90DF7547EAACB2DAADABD1FEB7"/>
          </w:placeholder>
          <w:showingPlcHdr/>
        </w:sdtPr>
        <w:sdtEndPr/>
        <w:sdtContent>
          <w:r w:rsidR="00597C00" w:rsidRPr="008000EF">
            <w:rPr>
              <w:rStyle w:val="Tekstzastpczy"/>
              <w:rFonts w:ascii="Arial" w:hAnsi="Arial" w:cs="Arial"/>
              <w:color w:val="808080" w:themeColor="background1" w:themeShade="80"/>
              <w:sz w:val="22"/>
              <w:szCs w:val="22"/>
            </w:rPr>
            <w:t>Kliknij lub naciśnij tutaj, aby wprowadzić tekst.</w:t>
          </w:r>
        </w:sdtContent>
      </w:sdt>
    </w:p>
    <w:p w14:paraId="0E141CA2" w14:textId="5D0E1833"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color w:val="000000" w:themeColor="text1"/>
          <w:spacing w:val="-1"/>
          <w:sz w:val="22"/>
          <w:szCs w:val="22"/>
        </w:rPr>
      </w:pPr>
      <w:r w:rsidRPr="00FC6512">
        <w:rPr>
          <w:rFonts w:ascii="Arial" w:hAnsi="Arial" w:cs="Arial"/>
          <w:color w:val="000000" w:themeColor="text1"/>
          <w:sz w:val="22"/>
          <w:szCs w:val="22"/>
        </w:rPr>
        <w:t xml:space="preserve">Stan zatrudnienia na dzień złożenia wniosku w przeliczeniu na pełny etat: </w:t>
      </w:r>
      <w:sdt>
        <w:sdtPr>
          <w:rPr>
            <w:rFonts w:ascii="Arial" w:hAnsi="Arial" w:cs="Arial"/>
            <w:color w:val="000000" w:themeColor="text1"/>
            <w:sz w:val="22"/>
            <w:szCs w:val="22"/>
          </w:rPr>
          <w:id w:val="-431821665"/>
          <w:placeholder>
            <w:docPart w:val="C77B94DA724A4EB691A7E110D7DB4B28"/>
          </w:placeholder>
          <w:showingPlcHdr/>
        </w:sdtPr>
        <w:sdtEndPr/>
        <w:sdtContent>
          <w:r w:rsidR="00C72795" w:rsidRPr="008000EF">
            <w:rPr>
              <w:rStyle w:val="Tekstzastpczy"/>
              <w:rFonts w:ascii="Arial" w:hAnsi="Arial" w:cs="Arial"/>
              <w:color w:val="808080" w:themeColor="background1" w:themeShade="80"/>
              <w:sz w:val="22"/>
              <w:szCs w:val="22"/>
            </w:rPr>
            <w:t>Kliknij lub naciśnij tutaj, aby wprowadzić tekst.</w:t>
          </w:r>
        </w:sdtContent>
      </w:sdt>
    </w:p>
    <w:p w14:paraId="349B2521" w14:textId="20ED6D95" w:rsidR="00FE7AD3" w:rsidRPr="00FC6512" w:rsidRDefault="00FE7AD3" w:rsidP="00762293">
      <w:pPr>
        <w:pStyle w:val="Akapitzlist"/>
        <w:numPr>
          <w:ilvl w:val="0"/>
          <w:numId w:val="21"/>
        </w:numPr>
        <w:tabs>
          <w:tab w:val="left" w:pos="284"/>
          <w:tab w:val="left" w:pos="390"/>
        </w:tabs>
        <w:spacing w:line="360" w:lineRule="auto"/>
        <w:ind w:left="567" w:hanging="567"/>
        <w:rPr>
          <w:rFonts w:ascii="Arial" w:hAnsi="Arial" w:cs="Arial"/>
          <w:b/>
          <w:bCs/>
          <w:color w:val="000000" w:themeColor="text1"/>
          <w:sz w:val="22"/>
          <w:szCs w:val="22"/>
        </w:rPr>
      </w:pPr>
      <w:r w:rsidRPr="00FC6512">
        <w:rPr>
          <w:rFonts w:ascii="Arial" w:hAnsi="Arial" w:cs="Arial"/>
          <w:color w:val="000000" w:themeColor="text1"/>
          <w:spacing w:val="-1"/>
          <w:sz w:val="22"/>
          <w:szCs w:val="22"/>
        </w:rPr>
        <w:t>Liczba zatrudnionych pracowników w przeliczeniu na pełny wymiar czasu pracy w okresie ostatnich 6 miesięcy przed złożeniem wniosku</w:t>
      </w:r>
      <w:r w:rsidRPr="00FC6512">
        <w:rPr>
          <w:rFonts w:ascii="Arial" w:hAnsi="Arial" w:cs="Arial"/>
          <w:color w:val="000000" w:themeColor="text1"/>
          <w:sz w:val="22"/>
          <w:szCs w:val="22"/>
        </w:rPr>
        <w:t>:</w:t>
      </w:r>
    </w:p>
    <w:tbl>
      <w:tblPr>
        <w:tblStyle w:val="Tabela-Siatka"/>
        <w:tblW w:w="9643" w:type="dxa"/>
        <w:tblLayout w:type="fixed"/>
        <w:tblLook w:val="0020" w:firstRow="1" w:lastRow="0" w:firstColumn="0" w:lastColumn="0" w:noHBand="0" w:noVBand="0"/>
      </w:tblPr>
      <w:tblGrid>
        <w:gridCol w:w="1755"/>
        <w:gridCol w:w="1314"/>
        <w:gridCol w:w="1314"/>
        <w:gridCol w:w="1314"/>
        <w:gridCol w:w="1314"/>
        <w:gridCol w:w="1314"/>
        <w:gridCol w:w="1318"/>
      </w:tblGrid>
      <w:tr w:rsidR="004732EE" w:rsidRPr="00F92FC5" w14:paraId="655A627C" w14:textId="77777777" w:rsidTr="005E4F0A">
        <w:trPr>
          <w:trHeight w:val="387"/>
        </w:trPr>
        <w:tc>
          <w:tcPr>
            <w:tcW w:w="1755" w:type="dxa"/>
          </w:tcPr>
          <w:p w14:paraId="3EEC3842" w14:textId="77777777" w:rsidR="00FE7AD3" w:rsidRPr="00F92FC5" w:rsidRDefault="00FE7AD3" w:rsidP="00F92FC5">
            <w:pPr>
              <w:pStyle w:val="Zawartotabeli"/>
              <w:rPr>
                <w:rFonts w:ascii="Arial" w:hAnsi="Arial" w:cs="Arial"/>
                <w:b/>
                <w:color w:val="000000" w:themeColor="text1"/>
              </w:rPr>
            </w:pPr>
            <w:r w:rsidRPr="00F92FC5">
              <w:rPr>
                <w:rFonts w:ascii="Arial" w:hAnsi="Arial" w:cs="Arial"/>
                <w:b/>
                <w:bCs/>
                <w:color w:val="000000" w:themeColor="text1"/>
              </w:rPr>
              <w:t>Lp.</w:t>
            </w:r>
          </w:p>
        </w:tc>
        <w:tc>
          <w:tcPr>
            <w:tcW w:w="1314" w:type="dxa"/>
          </w:tcPr>
          <w:p w14:paraId="07370A95" w14:textId="77777777" w:rsidR="00FE7AD3" w:rsidRPr="00F92FC5" w:rsidRDefault="00FE7AD3" w:rsidP="00F92FC5">
            <w:pPr>
              <w:pStyle w:val="Zawartotabeli"/>
              <w:rPr>
                <w:rFonts w:ascii="Arial" w:hAnsi="Arial" w:cs="Arial"/>
                <w:b/>
                <w:color w:val="000000" w:themeColor="text1"/>
              </w:rPr>
            </w:pPr>
            <w:r w:rsidRPr="00F92FC5">
              <w:rPr>
                <w:rFonts w:ascii="Arial" w:hAnsi="Arial" w:cs="Arial"/>
                <w:b/>
                <w:color w:val="000000" w:themeColor="text1"/>
              </w:rPr>
              <w:t>1</w:t>
            </w:r>
          </w:p>
        </w:tc>
        <w:tc>
          <w:tcPr>
            <w:tcW w:w="1314" w:type="dxa"/>
          </w:tcPr>
          <w:p w14:paraId="659D97FF" w14:textId="77777777" w:rsidR="00FE7AD3" w:rsidRPr="00F92FC5" w:rsidRDefault="00FE7AD3" w:rsidP="00F92FC5">
            <w:pPr>
              <w:pStyle w:val="Zawartotabeli"/>
              <w:rPr>
                <w:rFonts w:ascii="Arial" w:hAnsi="Arial" w:cs="Arial"/>
                <w:b/>
                <w:color w:val="000000" w:themeColor="text1"/>
              </w:rPr>
            </w:pPr>
            <w:r w:rsidRPr="00F92FC5">
              <w:rPr>
                <w:rFonts w:ascii="Arial" w:hAnsi="Arial" w:cs="Arial"/>
                <w:b/>
                <w:color w:val="000000" w:themeColor="text1"/>
              </w:rPr>
              <w:t>2</w:t>
            </w:r>
          </w:p>
        </w:tc>
        <w:tc>
          <w:tcPr>
            <w:tcW w:w="1314" w:type="dxa"/>
          </w:tcPr>
          <w:p w14:paraId="69DCEF5F" w14:textId="77777777" w:rsidR="00FE7AD3" w:rsidRPr="00F92FC5" w:rsidRDefault="00FE7AD3" w:rsidP="00F92FC5">
            <w:pPr>
              <w:pStyle w:val="Zawartotabeli"/>
              <w:rPr>
                <w:rFonts w:ascii="Arial" w:hAnsi="Arial" w:cs="Arial"/>
                <w:b/>
                <w:color w:val="000000" w:themeColor="text1"/>
              </w:rPr>
            </w:pPr>
            <w:r w:rsidRPr="00F92FC5">
              <w:rPr>
                <w:rFonts w:ascii="Arial" w:hAnsi="Arial" w:cs="Arial"/>
                <w:b/>
                <w:color w:val="000000" w:themeColor="text1"/>
              </w:rPr>
              <w:t>3</w:t>
            </w:r>
          </w:p>
        </w:tc>
        <w:tc>
          <w:tcPr>
            <w:tcW w:w="1314" w:type="dxa"/>
          </w:tcPr>
          <w:p w14:paraId="5BD7F244" w14:textId="77777777" w:rsidR="00FE7AD3" w:rsidRPr="00F92FC5" w:rsidRDefault="00FE7AD3" w:rsidP="00F92FC5">
            <w:pPr>
              <w:pStyle w:val="Zawartotabeli"/>
              <w:rPr>
                <w:rFonts w:ascii="Arial" w:hAnsi="Arial" w:cs="Arial"/>
                <w:b/>
                <w:color w:val="000000" w:themeColor="text1"/>
              </w:rPr>
            </w:pPr>
            <w:r w:rsidRPr="00F92FC5">
              <w:rPr>
                <w:rFonts w:ascii="Arial" w:hAnsi="Arial" w:cs="Arial"/>
                <w:b/>
                <w:color w:val="000000" w:themeColor="text1"/>
              </w:rPr>
              <w:t>4</w:t>
            </w:r>
          </w:p>
        </w:tc>
        <w:tc>
          <w:tcPr>
            <w:tcW w:w="1314" w:type="dxa"/>
          </w:tcPr>
          <w:p w14:paraId="067603FB" w14:textId="77777777" w:rsidR="00FE7AD3" w:rsidRPr="00F92FC5" w:rsidRDefault="00FE7AD3" w:rsidP="00F92FC5">
            <w:pPr>
              <w:pStyle w:val="Zawartotabeli"/>
              <w:rPr>
                <w:rFonts w:ascii="Arial" w:hAnsi="Arial" w:cs="Arial"/>
                <w:b/>
                <w:color w:val="000000" w:themeColor="text1"/>
              </w:rPr>
            </w:pPr>
            <w:r w:rsidRPr="00F92FC5">
              <w:rPr>
                <w:rFonts w:ascii="Arial" w:hAnsi="Arial" w:cs="Arial"/>
                <w:b/>
                <w:color w:val="000000" w:themeColor="text1"/>
              </w:rPr>
              <w:t>5</w:t>
            </w:r>
          </w:p>
        </w:tc>
        <w:tc>
          <w:tcPr>
            <w:tcW w:w="1318" w:type="dxa"/>
          </w:tcPr>
          <w:p w14:paraId="78836F86" w14:textId="77777777" w:rsidR="00FE7AD3" w:rsidRPr="00F92FC5" w:rsidRDefault="00FE7AD3" w:rsidP="00F92FC5">
            <w:pPr>
              <w:pStyle w:val="Zawartotabeli"/>
              <w:rPr>
                <w:rFonts w:ascii="Arial" w:hAnsi="Arial" w:cs="Arial"/>
                <w:color w:val="000000" w:themeColor="text1"/>
              </w:rPr>
            </w:pPr>
            <w:r w:rsidRPr="00F92FC5">
              <w:rPr>
                <w:rFonts w:ascii="Arial" w:hAnsi="Arial" w:cs="Arial"/>
                <w:b/>
                <w:color w:val="000000" w:themeColor="text1"/>
              </w:rPr>
              <w:t>6</w:t>
            </w:r>
          </w:p>
        </w:tc>
      </w:tr>
      <w:tr w:rsidR="004732EE" w:rsidRPr="00F92FC5" w14:paraId="63804D55" w14:textId="77777777" w:rsidTr="005E4F0A">
        <w:trPr>
          <w:trHeight w:val="387"/>
        </w:trPr>
        <w:tc>
          <w:tcPr>
            <w:tcW w:w="1755" w:type="dxa"/>
          </w:tcPr>
          <w:p w14:paraId="57812429" w14:textId="77777777" w:rsidR="001637A8" w:rsidRPr="00F92FC5" w:rsidRDefault="001637A8" w:rsidP="00F92FC5">
            <w:pPr>
              <w:pStyle w:val="Zawartotabeli"/>
              <w:rPr>
                <w:rFonts w:ascii="Arial" w:hAnsi="Arial" w:cs="Arial"/>
                <w:color w:val="000000" w:themeColor="text1"/>
              </w:rPr>
            </w:pPr>
            <w:r w:rsidRPr="00F92FC5">
              <w:rPr>
                <w:rFonts w:ascii="Arial" w:hAnsi="Arial" w:cs="Arial"/>
                <w:b/>
                <w:bCs/>
                <w:color w:val="000000" w:themeColor="text1"/>
              </w:rPr>
              <w:t>Miesiąc/rok</w:t>
            </w:r>
          </w:p>
        </w:tc>
        <w:sdt>
          <w:sdtPr>
            <w:rPr>
              <w:rFonts w:ascii="Arial" w:hAnsi="Arial" w:cs="Arial"/>
              <w:color w:val="000000" w:themeColor="text1"/>
            </w:rPr>
            <w:id w:val="-1353030367"/>
            <w:placeholder>
              <w:docPart w:val="13FCBE91068E47FF86702376B90F9912"/>
            </w:placeholder>
            <w:showingPlcHdr/>
            <w:date w:fullDate="2022-05-19T00:00:00Z">
              <w:dateFormat w:val="MMMM yy"/>
              <w:lid w:val="pl-PL"/>
              <w:storeMappedDataAs w:val="dateTime"/>
              <w:calendar w:val="gregorian"/>
            </w:date>
          </w:sdtPr>
          <w:sdtEndPr/>
          <w:sdtContent>
            <w:tc>
              <w:tcPr>
                <w:tcW w:w="1314" w:type="dxa"/>
              </w:tcPr>
              <w:p w14:paraId="10550F11" w14:textId="60FA4CEA" w:rsidR="001637A8" w:rsidRPr="00F92FC5" w:rsidRDefault="00C72795" w:rsidP="00294D5D">
                <w:pPr>
                  <w:pStyle w:val="Zawartotabeli"/>
                  <w:snapToGrid w:val="0"/>
                  <w:rPr>
                    <w:rFonts w:ascii="Arial" w:hAnsi="Arial" w:cs="Arial"/>
                    <w:color w:val="000000" w:themeColor="text1"/>
                  </w:rPr>
                </w:pPr>
                <w:r w:rsidRPr="00F92FC5">
                  <w:rPr>
                    <w:rStyle w:val="Tekstzastpczy"/>
                    <w:rFonts w:ascii="Arial" w:hAnsi="Arial" w:cs="Arial"/>
                    <w:color w:val="808080" w:themeColor="background1" w:themeShade="80"/>
                  </w:rPr>
                  <w:t>Kliknij tutaj, aby wprowadzić datę.</w:t>
                </w:r>
              </w:p>
            </w:tc>
          </w:sdtContent>
        </w:sdt>
        <w:sdt>
          <w:sdtPr>
            <w:rPr>
              <w:rFonts w:ascii="Arial" w:hAnsi="Arial" w:cs="Arial"/>
              <w:color w:val="808080" w:themeColor="background1" w:themeShade="80"/>
            </w:rPr>
            <w:id w:val="545341700"/>
            <w:placeholder>
              <w:docPart w:val="43692DBBD30345E899909532C9B51421"/>
            </w:placeholder>
            <w:showingPlcHdr/>
            <w:date>
              <w:dateFormat w:val="MMMM yy"/>
              <w:lid w:val="pl-PL"/>
              <w:storeMappedDataAs w:val="dateTime"/>
              <w:calendar w:val="gregorian"/>
            </w:date>
          </w:sdtPr>
          <w:sdtEndPr/>
          <w:sdtContent>
            <w:tc>
              <w:tcPr>
                <w:tcW w:w="1314" w:type="dxa"/>
              </w:tcPr>
              <w:p w14:paraId="2A2FAE4F" w14:textId="4A1059D6" w:rsidR="001637A8" w:rsidRPr="00F92FC5" w:rsidRDefault="001637A8"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tutaj, aby wprowadzić datę.</w:t>
                </w:r>
              </w:p>
            </w:tc>
          </w:sdtContent>
        </w:sdt>
        <w:sdt>
          <w:sdtPr>
            <w:rPr>
              <w:rFonts w:ascii="Arial" w:hAnsi="Arial" w:cs="Arial"/>
              <w:color w:val="808080" w:themeColor="background1" w:themeShade="80"/>
            </w:rPr>
            <w:id w:val="1982884845"/>
            <w:placeholder>
              <w:docPart w:val="7A5C08A4760D47A59597506092E59FB8"/>
            </w:placeholder>
            <w:showingPlcHdr/>
            <w:date>
              <w:dateFormat w:val="MMMM yy"/>
              <w:lid w:val="pl-PL"/>
              <w:storeMappedDataAs w:val="dateTime"/>
              <w:calendar w:val="gregorian"/>
            </w:date>
          </w:sdtPr>
          <w:sdtEndPr/>
          <w:sdtContent>
            <w:tc>
              <w:tcPr>
                <w:tcW w:w="1314" w:type="dxa"/>
              </w:tcPr>
              <w:p w14:paraId="023EC9D8" w14:textId="5F42786B" w:rsidR="001637A8" w:rsidRPr="00F92FC5" w:rsidRDefault="001637A8"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tutaj, aby wprowadzić datę.</w:t>
                </w:r>
              </w:p>
            </w:tc>
          </w:sdtContent>
        </w:sdt>
        <w:sdt>
          <w:sdtPr>
            <w:rPr>
              <w:rFonts w:ascii="Arial" w:hAnsi="Arial" w:cs="Arial"/>
              <w:color w:val="808080" w:themeColor="background1" w:themeShade="80"/>
            </w:rPr>
            <w:id w:val="-92169571"/>
            <w:placeholder>
              <w:docPart w:val="95A2901E0DE34A0E99314885A8A8E951"/>
            </w:placeholder>
            <w:showingPlcHdr/>
            <w:date>
              <w:dateFormat w:val="MMMM yy"/>
              <w:lid w:val="pl-PL"/>
              <w:storeMappedDataAs w:val="dateTime"/>
              <w:calendar w:val="gregorian"/>
            </w:date>
          </w:sdtPr>
          <w:sdtEndPr/>
          <w:sdtContent>
            <w:tc>
              <w:tcPr>
                <w:tcW w:w="1314" w:type="dxa"/>
              </w:tcPr>
              <w:p w14:paraId="3DD21F56" w14:textId="6884058D" w:rsidR="001637A8" w:rsidRPr="00F92FC5" w:rsidRDefault="001637A8"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tutaj, aby wprowadzić datę.</w:t>
                </w:r>
              </w:p>
            </w:tc>
          </w:sdtContent>
        </w:sdt>
        <w:sdt>
          <w:sdtPr>
            <w:rPr>
              <w:rFonts w:ascii="Arial" w:hAnsi="Arial" w:cs="Arial"/>
              <w:color w:val="808080" w:themeColor="background1" w:themeShade="80"/>
            </w:rPr>
            <w:id w:val="-1472046407"/>
            <w:placeholder>
              <w:docPart w:val="A1C3C578AFF442DF9388E98922E99093"/>
            </w:placeholder>
            <w:showingPlcHdr/>
            <w:date>
              <w:dateFormat w:val="MMMM yy"/>
              <w:lid w:val="pl-PL"/>
              <w:storeMappedDataAs w:val="dateTime"/>
              <w:calendar w:val="gregorian"/>
            </w:date>
          </w:sdtPr>
          <w:sdtEndPr/>
          <w:sdtContent>
            <w:tc>
              <w:tcPr>
                <w:tcW w:w="1314" w:type="dxa"/>
              </w:tcPr>
              <w:p w14:paraId="4109051B" w14:textId="634AB202" w:rsidR="001637A8" w:rsidRPr="00F92FC5" w:rsidRDefault="001637A8"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tutaj, aby wprowadzić datę.</w:t>
                </w:r>
              </w:p>
            </w:tc>
          </w:sdtContent>
        </w:sdt>
        <w:sdt>
          <w:sdtPr>
            <w:rPr>
              <w:rFonts w:ascii="Arial" w:hAnsi="Arial" w:cs="Arial"/>
              <w:color w:val="808080" w:themeColor="background1" w:themeShade="80"/>
            </w:rPr>
            <w:id w:val="123051713"/>
            <w:placeholder>
              <w:docPart w:val="7F24A1CA9DB94BD18A9AE27399A701AD"/>
            </w:placeholder>
            <w:showingPlcHdr/>
            <w:date>
              <w:dateFormat w:val="MMMM yy"/>
              <w:lid w:val="pl-PL"/>
              <w:storeMappedDataAs w:val="dateTime"/>
              <w:calendar w:val="gregorian"/>
            </w:date>
          </w:sdtPr>
          <w:sdtEndPr/>
          <w:sdtContent>
            <w:tc>
              <w:tcPr>
                <w:tcW w:w="1318" w:type="dxa"/>
              </w:tcPr>
              <w:p w14:paraId="1215A5A4" w14:textId="5DC1689C" w:rsidR="001637A8" w:rsidRPr="00F92FC5" w:rsidRDefault="001637A8"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tutaj, aby wprowadzić datę.</w:t>
                </w:r>
              </w:p>
            </w:tc>
          </w:sdtContent>
        </w:sdt>
      </w:tr>
      <w:tr w:rsidR="004732EE" w:rsidRPr="00F92FC5" w14:paraId="6A331403" w14:textId="77777777" w:rsidTr="005E4F0A">
        <w:trPr>
          <w:trHeight w:val="387"/>
        </w:trPr>
        <w:tc>
          <w:tcPr>
            <w:tcW w:w="1755" w:type="dxa"/>
          </w:tcPr>
          <w:p w14:paraId="4C239E07" w14:textId="77777777" w:rsidR="001637A8" w:rsidRPr="00F92FC5" w:rsidRDefault="001637A8" w:rsidP="00F92FC5">
            <w:pPr>
              <w:pStyle w:val="Zawartotabeli"/>
              <w:rPr>
                <w:rFonts w:ascii="Arial" w:hAnsi="Arial" w:cs="Arial"/>
                <w:color w:val="000000" w:themeColor="text1"/>
              </w:rPr>
            </w:pPr>
            <w:r w:rsidRPr="00F92FC5">
              <w:rPr>
                <w:rFonts w:ascii="Arial" w:hAnsi="Arial" w:cs="Arial"/>
                <w:b/>
                <w:bCs/>
                <w:color w:val="000000" w:themeColor="text1"/>
              </w:rPr>
              <w:t>Liczba pracowników</w:t>
            </w:r>
          </w:p>
        </w:tc>
        <w:sdt>
          <w:sdtPr>
            <w:rPr>
              <w:rFonts w:ascii="Arial" w:hAnsi="Arial" w:cs="Arial"/>
              <w:color w:val="808080" w:themeColor="background1" w:themeShade="80"/>
            </w:rPr>
            <w:id w:val="1109546338"/>
            <w:placeholder>
              <w:docPart w:val="90DA7F1F248F45F68C11320284F95A04"/>
            </w:placeholder>
            <w:showingPlcHdr/>
          </w:sdtPr>
          <w:sdtEndPr/>
          <w:sdtContent>
            <w:tc>
              <w:tcPr>
                <w:tcW w:w="1314" w:type="dxa"/>
              </w:tcPr>
              <w:p w14:paraId="0D725ED1" w14:textId="3F1AA01E" w:rsidR="001637A8" w:rsidRPr="00F92FC5" w:rsidRDefault="00C72795"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color w:val="808080" w:themeColor="background1" w:themeShade="80"/>
            </w:rPr>
            <w:id w:val="-796758029"/>
            <w:placeholder>
              <w:docPart w:val="90DA7F1F248F45F68C11320284F95A04"/>
            </w:placeholder>
            <w:showingPlcHdr/>
          </w:sdtPr>
          <w:sdtEndPr/>
          <w:sdtContent>
            <w:tc>
              <w:tcPr>
                <w:tcW w:w="1314" w:type="dxa"/>
              </w:tcPr>
              <w:p w14:paraId="77AC3D75" w14:textId="495C1936" w:rsidR="001637A8" w:rsidRPr="00F92FC5" w:rsidRDefault="00294D5D"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color w:val="808080" w:themeColor="background1" w:themeShade="80"/>
            </w:rPr>
            <w:id w:val="-1102872806"/>
            <w:placeholder>
              <w:docPart w:val="90DA7F1F248F45F68C11320284F95A04"/>
            </w:placeholder>
            <w:showingPlcHdr/>
          </w:sdtPr>
          <w:sdtEndPr/>
          <w:sdtContent>
            <w:tc>
              <w:tcPr>
                <w:tcW w:w="1314" w:type="dxa"/>
              </w:tcPr>
              <w:p w14:paraId="25BEA0ED" w14:textId="4B86D0B6" w:rsidR="001637A8" w:rsidRPr="00F92FC5" w:rsidRDefault="00294D5D"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color w:val="808080" w:themeColor="background1" w:themeShade="80"/>
            </w:rPr>
            <w:id w:val="1801415445"/>
            <w:placeholder>
              <w:docPart w:val="90DA7F1F248F45F68C11320284F95A04"/>
            </w:placeholder>
            <w:showingPlcHdr/>
          </w:sdtPr>
          <w:sdtEndPr/>
          <w:sdtContent>
            <w:tc>
              <w:tcPr>
                <w:tcW w:w="1314" w:type="dxa"/>
              </w:tcPr>
              <w:p w14:paraId="1D305B79" w14:textId="723B1680" w:rsidR="001637A8" w:rsidRPr="00F92FC5" w:rsidRDefault="00294D5D"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color w:val="808080" w:themeColor="background1" w:themeShade="80"/>
            </w:rPr>
            <w:id w:val="972092326"/>
            <w:placeholder>
              <w:docPart w:val="90DA7F1F248F45F68C11320284F95A04"/>
            </w:placeholder>
            <w:showingPlcHdr/>
          </w:sdtPr>
          <w:sdtEndPr/>
          <w:sdtContent>
            <w:tc>
              <w:tcPr>
                <w:tcW w:w="1314" w:type="dxa"/>
              </w:tcPr>
              <w:p w14:paraId="6331ED59" w14:textId="74889B91" w:rsidR="001637A8" w:rsidRPr="00F92FC5" w:rsidRDefault="00294D5D"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color w:val="808080" w:themeColor="background1" w:themeShade="80"/>
            </w:rPr>
            <w:id w:val="1155734207"/>
            <w:placeholder>
              <w:docPart w:val="90DA7F1F248F45F68C11320284F95A04"/>
            </w:placeholder>
            <w:showingPlcHdr/>
          </w:sdtPr>
          <w:sdtEndPr/>
          <w:sdtContent>
            <w:tc>
              <w:tcPr>
                <w:tcW w:w="1318" w:type="dxa"/>
              </w:tcPr>
              <w:p w14:paraId="0D6B589C" w14:textId="1DEAA4F9" w:rsidR="001637A8" w:rsidRPr="00F92FC5" w:rsidRDefault="00294D5D" w:rsidP="00294D5D">
                <w:pPr>
                  <w:pStyle w:val="Zawartotabeli"/>
                  <w:snapToGrid w:val="0"/>
                  <w:rPr>
                    <w:rFonts w:ascii="Arial" w:hAnsi="Arial" w:cs="Arial"/>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tr>
    </w:tbl>
    <w:p w14:paraId="4493B1E6" w14:textId="02B8AE0F" w:rsidR="00FE7AD3" w:rsidRPr="00FC6512" w:rsidRDefault="00FE7AD3" w:rsidP="00CD3D3D">
      <w:pPr>
        <w:pStyle w:val="Akapitzlist"/>
        <w:spacing w:before="120" w:line="360" w:lineRule="auto"/>
        <w:ind w:left="567"/>
        <w:rPr>
          <w:rFonts w:ascii="Arial" w:hAnsi="Arial" w:cs="Arial"/>
          <w:color w:val="000000" w:themeColor="text1"/>
          <w:sz w:val="22"/>
          <w:szCs w:val="22"/>
        </w:rPr>
      </w:pPr>
      <w:r w:rsidRPr="00FC6512">
        <w:rPr>
          <w:rFonts w:ascii="Arial" w:hAnsi="Arial" w:cs="Arial"/>
          <w:color w:val="000000" w:themeColor="text1"/>
          <w:sz w:val="22"/>
          <w:szCs w:val="22"/>
        </w:rPr>
        <w:t xml:space="preserve">W przypadku zmniejszenia wymiaru czasu pracy lub stanu zatrudnienia w w/w okresie proszę podać przyczynę: </w:t>
      </w:r>
      <w:sdt>
        <w:sdtPr>
          <w:rPr>
            <w:rFonts w:ascii="Arial" w:hAnsi="Arial" w:cs="Arial"/>
            <w:color w:val="000000" w:themeColor="text1"/>
            <w:sz w:val="22"/>
            <w:szCs w:val="22"/>
          </w:rPr>
          <w:id w:val="1290858778"/>
          <w:placeholder>
            <w:docPart w:val="E59D44E33D4A47F19E552BEA626B5A1A"/>
          </w:placeholder>
          <w:showingPlcHdr/>
        </w:sdtPr>
        <w:sdtEndPr/>
        <w:sdtContent>
          <w:r w:rsidR="00B0036D" w:rsidRPr="00FC6512">
            <w:rPr>
              <w:rStyle w:val="Tekstzastpczy"/>
              <w:rFonts w:ascii="Arial" w:hAnsi="Arial" w:cs="Arial"/>
              <w:color w:val="000000" w:themeColor="text1"/>
              <w:sz w:val="22"/>
              <w:szCs w:val="22"/>
            </w:rPr>
            <w:t>Kliknij lub naciśnij tutaj, aby wprowadzić tekst.</w:t>
          </w:r>
        </w:sdtContent>
      </w:sdt>
    </w:p>
    <w:p w14:paraId="063831F1" w14:textId="21BA5CF4" w:rsidR="00FE7AD3" w:rsidRPr="00FC6512" w:rsidRDefault="001D40B9" w:rsidP="00CD3D3D">
      <w:pPr>
        <w:pStyle w:val="Akapitzlist"/>
        <w:numPr>
          <w:ilvl w:val="0"/>
          <w:numId w:val="21"/>
        </w:numPr>
        <w:tabs>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Imiona i</w:t>
      </w:r>
      <w:r w:rsidR="00FE7AD3" w:rsidRPr="00FC6512">
        <w:rPr>
          <w:rFonts w:ascii="Arial" w:hAnsi="Arial" w:cs="Arial"/>
          <w:color w:val="000000" w:themeColor="text1"/>
          <w:sz w:val="22"/>
          <w:szCs w:val="22"/>
        </w:rPr>
        <w:t xml:space="preserve"> na</w:t>
      </w:r>
      <w:r w:rsidR="00012014" w:rsidRPr="00FC6512">
        <w:rPr>
          <w:rFonts w:ascii="Arial" w:hAnsi="Arial" w:cs="Arial"/>
          <w:color w:val="000000" w:themeColor="text1"/>
          <w:sz w:val="22"/>
          <w:szCs w:val="22"/>
        </w:rPr>
        <w:t xml:space="preserve">zwiska </w:t>
      </w:r>
      <w:r w:rsidR="00FE7AD3" w:rsidRPr="00FC6512">
        <w:rPr>
          <w:rFonts w:ascii="Arial" w:hAnsi="Arial" w:cs="Arial"/>
          <w:color w:val="000000" w:themeColor="text1"/>
          <w:sz w:val="22"/>
          <w:szCs w:val="22"/>
        </w:rPr>
        <w:t>osób</w:t>
      </w:r>
      <w:r w:rsidR="00012014" w:rsidRPr="00FC6512">
        <w:rPr>
          <w:rFonts w:ascii="Arial" w:hAnsi="Arial" w:cs="Arial"/>
          <w:color w:val="000000" w:themeColor="text1"/>
          <w:sz w:val="22"/>
          <w:szCs w:val="22"/>
        </w:rPr>
        <w:t xml:space="preserve"> u</w:t>
      </w:r>
      <w:r w:rsidRPr="00FC6512">
        <w:rPr>
          <w:rFonts w:ascii="Arial" w:hAnsi="Arial" w:cs="Arial"/>
          <w:color w:val="000000" w:themeColor="text1"/>
          <w:sz w:val="22"/>
          <w:szCs w:val="22"/>
        </w:rPr>
        <w:t>prawnionych</w:t>
      </w:r>
      <w:r w:rsidR="00FE7AD3" w:rsidRPr="00FC6512">
        <w:rPr>
          <w:rFonts w:ascii="Arial" w:hAnsi="Arial" w:cs="Arial"/>
          <w:color w:val="000000" w:themeColor="text1"/>
          <w:sz w:val="22"/>
          <w:szCs w:val="22"/>
        </w:rPr>
        <w:t xml:space="preserve"> do </w:t>
      </w:r>
      <w:r w:rsidR="00012014" w:rsidRPr="00FC6512">
        <w:rPr>
          <w:rFonts w:ascii="Arial" w:hAnsi="Arial" w:cs="Arial"/>
          <w:color w:val="000000" w:themeColor="text1"/>
          <w:sz w:val="22"/>
          <w:szCs w:val="22"/>
        </w:rPr>
        <w:t>reprezentowania Wnioskodawcy</w:t>
      </w:r>
      <w:r w:rsidR="00FE7AD3" w:rsidRPr="00FC6512">
        <w:rPr>
          <w:rFonts w:ascii="Arial" w:hAnsi="Arial" w:cs="Arial"/>
          <w:color w:val="000000" w:themeColor="text1"/>
          <w:sz w:val="22"/>
          <w:szCs w:val="22"/>
        </w:rPr>
        <w:t>:</w:t>
      </w:r>
    </w:p>
    <w:p w14:paraId="25A2E0AB" w14:textId="3A2F96DB" w:rsidR="00FE7AD3" w:rsidRPr="00FC6512" w:rsidRDefault="0023109F" w:rsidP="00762293">
      <w:pPr>
        <w:tabs>
          <w:tab w:val="left" w:pos="390"/>
        </w:tabs>
        <w:spacing w:line="360" w:lineRule="auto"/>
        <w:ind w:left="426"/>
        <w:rPr>
          <w:rFonts w:ascii="Arial" w:hAnsi="Arial" w:cs="Arial"/>
          <w:color w:val="000000" w:themeColor="text1"/>
          <w:sz w:val="22"/>
          <w:szCs w:val="22"/>
        </w:rPr>
      </w:pPr>
      <w:sdt>
        <w:sdtPr>
          <w:rPr>
            <w:rFonts w:ascii="Arial" w:hAnsi="Arial" w:cs="Arial"/>
            <w:color w:val="000000" w:themeColor="text1"/>
            <w:sz w:val="22"/>
            <w:szCs w:val="22"/>
          </w:rPr>
          <w:id w:val="1218234907"/>
          <w:placeholder>
            <w:docPart w:val="0B992B03DAD9464A85913A1925D90F27"/>
          </w:placeholder>
          <w:showingPlcHdr/>
        </w:sdtPr>
        <w:sdtEndPr/>
        <w:sdtContent>
          <w:r w:rsidR="00B0036D" w:rsidRPr="008000EF">
            <w:rPr>
              <w:rStyle w:val="Tekstzastpczy"/>
              <w:rFonts w:ascii="Arial" w:hAnsi="Arial" w:cs="Arial"/>
              <w:color w:val="808080" w:themeColor="background1" w:themeShade="80"/>
              <w:sz w:val="22"/>
              <w:szCs w:val="22"/>
            </w:rPr>
            <w:t>Kliknij lub naciśnij tutaj, aby wprowadzić tekst.</w:t>
          </w:r>
        </w:sdtContent>
      </w:sdt>
      <w:r w:rsidR="008000EF">
        <w:rPr>
          <w:rFonts w:ascii="Arial" w:hAnsi="Arial" w:cs="Arial"/>
          <w:color w:val="000000" w:themeColor="text1"/>
          <w:sz w:val="22"/>
          <w:szCs w:val="22"/>
        </w:rPr>
        <w:t xml:space="preserve"> </w:t>
      </w:r>
      <w:sdt>
        <w:sdtPr>
          <w:rPr>
            <w:rFonts w:ascii="Arial" w:hAnsi="Arial" w:cs="Arial"/>
            <w:color w:val="000000" w:themeColor="text1"/>
            <w:sz w:val="22"/>
            <w:szCs w:val="22"/>
          </w:rPr>
          <w:id w:val="988279337"/>
          <w:placeholder>
            <w:docPart w:val="DD6DFF323FBD4BC7A8FB51CE840564E9"/>
          </w:placeholder>
          <w:showingPlcHdr/>
        </w:sdtPr>
        <w:sdtEndPr/>
        <w:sdtContent>
          <w:r w:rsidR="00B0036D" w:rsidRPr="008000EF">
            <w:rPr>
              <w:rStyle w:val="Tekstzastpczy"/>
              <w:rFonts w:ascii="Arial" w:hAnsi="Arial" w:cs="Arial"/>
              <w:color w:val="808080" w:themeColor="background1" w:themeShade="80"/>
              <w:sz w:val="22"/>
              <w:szCs w:val="22"/>
            </w:rPr>
            <w:t>Kliknij lub naciśnij tutaj, aby wprowadzić tekst.</w:t>
          </w:r>
        </w:sdtContent>
      </w:sdt>
    </w:p>
    <w:p w14:paraId="1835DD22" w14:textId="17A8BD41" w:rsidR="00FE7AD3" w:rsidRPr="00FC6512" w:rsidRDefault="00F92FC5" w:rsidP="00F92FC5">
      <w:pPr>
        <w:pStyle w:val="Nagwek2"/>
        <w:numPr>
          <w:ilvl w:val="0"/>
          <w:numId w:val="26"/>
        </w:numPr>
        <w:tabs>
          <w:tab w:val="left" w:pos="284"/>
          <w:tab w:val="left" w:pos="420"/>
        </w:tabs>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Opis tworzonych stanowisk pracy</w:t>
      </w:r>
      <w:r w:rsidR="00FE7AD3" w:rsidRPr="00FC6512">
        <w:rPr>
          <w:rFonts w:ascii="Arial" w:hAnsi="Arial" w:cs="Arial"/>
          <w:color w:val="000000" w:themeColor="text1"/>
          <w:sz w:val="22"/>
          <w:szCs w:val="22"/>
        </w:rPr>
        <w:t>:</w:t>
      </w:r>
    </w:p>
    <w:p w14:paraId="65710E3B" w14:textId="7906C57E" w:rsidR="00FE7AD3" w:rsidRPr="00FC6512" w:rsidRDefault="00FE7AD3" w:rsidP="00762293">
      <w:pPr>
        <w:pStyle w:val="Akapitzlist"/>
        <w:numPr>
          <w:ilvl w:val="0"/>
          <w:numId w:val="28"/>
        </w:numPr>
        <w:tabs>
          <w:tab w:val="left" w:pos="284"/>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Informacja dotycząca rodzaju tworzonych stanowisk pracy:</w:t>
      </w:r>
    </w:p>
    <w:sdt>
      <w:sdtPr>
        <w:rPr>
          <w:rFonts w:ascii="Arial" w:hAnsi="Arial" w:cs="Arial"/>
          <w:color w:val="000000" w:themeColor="text1"/>
          <w:sz w:val="22"/>
          <w:szCs w:val="22"/>
        </w:rPr>
        <w:id w:val="1873408321"/>
        <w:placeholder>
          <w:docPart w:val="9F62B9A4763F41D280F248DEBDFFD2E9"/>
        </w:placeholder>
        <w:showingPlcHdr/>
      </w:sdtPr>
      <w:sdtEndPr/>
      <w:sdtContent>
        <w:p w14:paraId="43852354" w14:textId="5F326180" w:rsidR="00B0036D" w:rsidRPr="00FC6512" w:rsidRDefault="00B0036D" w:rsidP="00762293">
          <w:pPr>
            <w:numPr>
              <w:ilvl w:val="0"/>
              <w:numId w:val="1"/>
            </w:numPr>
            <w:spacing w:line="360" w:lineRule="auto"/>
            <w:ind w:left="567" w:hanging="283"/>
            <w:rPr>
              <w:rFonts w:ascii="Arial" w:hAnsi="Arial" w:cs="Arial"/>
              <w:color w:val="000000" w:themeColor="text1"/>
              <w:sz w:val="22"/>
              <w:szCs w:val="22"/>
            </w:rPr>
          </w:pPr>
          <w:r w:rsidRPr="008000EF">
            <w:rPr>
              <w:rStyle w:val="Tekstzastpczy"/>
              <w:rFonts w:ascii="Arial" w:hAnsi="Arial" w:cs="Arial"/>
              <w:color w:val="808080" w:themeColor="background1" w:themeShade="80"/>
              <w:sz w:val="22"/>
              <w:szCs w:val="22"/>
            </w:rPr>
            <w:t>Kliknij lub naciśnij tutaj, aby wprowadzić tekst.</w:t>
          </w:r>
        </w:p>
      </w:sdtContent>
    </w:sdt>
    <w:p w14:paraId="3DF604F3" w14:textId="13D37D05" w:rsidR="00FE7AD3" w:rsidRPr="00FC6512" w:rsidRDefault="00FE7AD3" w:rsidP="00CD3D3D">
      <w:pPr>
        <w:pStyle w:val="Nagwek2"/>
        <w:numPr>
          <w:ilvl w:val="0"/>
          <w:numId w:val="28"/>
        </w:numPr>
        <w:tabs>
          <w:tab w:val="left" w:pos="284"/>
        </w:tabs>
        <w:spacing w:before="120"/>
        <w:ind w:left="567" w:hanging="567"/>
        <w:jc w:val="left"/>
        <w:rPr>
          <w:rFonts w:ascii="Arial" w:hAnsi="Arial" w:cs="Arial"/>
          <w:color w:val="000000" w:themeColor="text1"/>
          <w:sz w:val="22"/>
          <w:szCs w:val="22"/>
        </w:rPr>
      </w:pPr>
      <w:r w:rsidRPr="00FC6512">
        <w:rPr>
          <w:rFonts w:ascii="Arial" w:hAnsi="Arial" w:cs="Arial"/>
          <w:b w:val="0"/>
          <w:color w:val="000000" w:themeColor="text1"/>
          <w:sz w:val="22"/>
          <w:szCs w:val="22"/>
        </w:rPr>
        <w:t>Podjęte działania w związku utworzeniem stanowisk pracy:</w:t>
      </w:r>
    </w:p>
    <w:p w14:paraId="0E3D934F" w14:textId="35C4139E" w:rsidR="00FE7AD3" w:rsidRPr="00FC6512" w:rsidRDefault="0023109F" w:rsidP="00762293">
      <w:pPr>
        <w:tabs>
          <w:tab w:val="left" w:pos="420"/>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1466348838"/>
          <w:placeholder>
            <w:docPart w:val="08F0FA6994434FF6A6047692D1BFE82E"/>
          </w:placeholder>
          <w:showingPlcHdr/>
        </w:sdtPr>
        <w:sdtEndPr/>
        <w:sdtContent>
          <w:r w:rsidR="00B0036D" w:rsidRPr="008000EF">
            <w:rPr>
              <w:rStyle w:val="Tekstzastpczy"/>
              <w:rFonts w:ascii="Arial" w:hAnsi="Arial" w:cs="Arial"/>
              <w:color w:val="808080" w:themeColor="background1" w:themeShade="80"/>
              <w:sz w:val="22"/>
              <w:szCs w:val="22"/>
            </w:rPr>
            <w:t>Kliknij lub naciśnij tutaj, aby wprowadzić tekst.</w:t>
          </w:r>
        </w:sdtContent>
      </w:sdt>
    </w:p>
    <w:p w14:paraId="6B48ED80" w14:textId="49BA79D6" w:rsidR="00FE7AD3" w:rsidRPr="00FC6512" w:rsidRDefault="00FE7AD3" w:rsidP="00CD3D3D">
      <w:pPr>
        <w:pStyle w:val="Akapitzlist"/>
        <w:numPr>
          <w:ilvl w:val="0"/>
          <w:numId w:val="28"/>
        </w:numPr>
        <w:tabs>
          <w:tab w:val="left" w:pos="284"/>
        </w:tabs>
        <w:spacing w:before="120"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Szanse i zagrożenia związane z tworzonymi stanowiskami pracy:</w:t>
      </w:r>
    </w:p>
    <w:p w14:paraId="67CC435B" w14:textId="7E8FCD6F" w:rsidR="00FE7AD3" w:rsidRPr="00FC6512" w:rsidRDefault="0023109F" w:rsidP="00762293">
      <w:pPr>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937034121"/>
          <w:placeholder>
            <w:docPart w:val="031FAAE7436D4C46870E646E7F9346A6"/>
          </w:placeholder>
          <w:showingPlcHdr/>
        </w:sdtPr>
        <w:sdtEndPr/>
        <w:sdtContent>
          <w:r w:rsidR="00B0036D" w:rsidRPr="008000EF">
            <w:rPr>
              <w:rStyle w:val="Tekstzastpczy"/>
              <w:rFonts w:ascii="Arial" w:hAnsi="Arial" w:cs="Arial"/>
              <w:color w:val="808080" w:themeColor="background1" w:themeShade="80"/>
              <w:sz w:val="22"/>
              <w:szCs w:val="22"/>
            </w:rPr>
            <w:t>Kliknij lub naciśnij tutaj, aby wprowadzić tekst.</w:t>
          </w:r>
        </w:sdtContent>
      </w:sdt>
    </w:p>
    <w:p w14:paraId="2240DDA4" w14:textId="336FE13D" w:rsidR="00FE7AD3" w:rsidRPr="00FC6512" w:rsidRDefault="00FE7AD3" w:rsidP="00CD3D3D">
      <w:pPr>
        <w:pStyle w:val="Akapitzlist"/>
        <w:numPr>
          <w:ilvl w:val="0"/>
          <w:numId w:val="28"/>
        </w:numPr>
        <w:tabs>
          <w:tab w:val="left" w:pos="284"/>
        </w:tabs>
        <w:spacing w:before="120"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Cele długookresowe Wnioskodawcy, strategia działania:</w:t>
      </w:r>
    </w:p>
    <w:sdt>
      <w:sdtPr>
        <w:rPr>
          <w:rFonts w:ascii="Arial" w:hAnsi="Arial" w:cs="Arial"/>
          <w:color w:val="000000" w:themeColor="text1"/>
          <w:sz w:val="22"/>
          <w:szCs w:val="22"/>
        </w:rPr>
        <w:id w:val="236518299"/>
        <w:placeholder>
          <w:docPart w:val="FE50102FDD034A12980E2209B462520D"/>
        </w:placeholder>
        <w:showingPlcHdr/>
      </w:sdtPr>
      <w:sdtEndPr/>
      <w:sdtContent>
        <w:p w14:paraId="2D839F6A" w14:textId="735664DA" w:rsidR="00FE7AD3" w:rsidRPr="00FC6512" w:rsidRDefault="00B0036D" w:rsidP="00762293">
          <w:pPr>
            <w:spacing w:line="360" w:lineRule="auto"/>
            <w:ind w:left="567" w:hanging="283"/>
            <w:rPr>
              <w:rFonts w:ascii="Arial" w:hAnsi="Arial" w:cs="Arial"/>
              <w:color w:val="000000" w:themeColor="text1"/>
              <w:sz w:val="22"/>
              <w:szCs w:val="22"/>
            </w:rPr>
          </w:pPr>
          <w:r w:rsidRPr="008000EF">
            <w:rPr>
              <w:rStyle w:val="Tekstzastpczy"/>
              <w:rFonts w:ascii="Arial" w:hAnsi="Arial" w:cs="Arial"/>
              <w:color w:val="808080" w:themeColor="background1" w:themeShade="80"/>
              <w:sz w:val="22"/>
              <w:szCs w:val="22"/>
            </w:rPr>
            <w:t>Kliknij lub naciśnij tutaj, aby wprowadzić tekst.</w:t>
          </w:r>
        </w:p>
      </w:sdtContent>
    </w:sdt>
    <w:p w14:paraId="2D87803F" w14:textId="74B8BB48" w:rsidR="00FE7AD3" w:rsidRPr="00FC6512" w:rsidRDefault="00F92FC5" w:rsidP="00F92FC5">
      <w:pPr>
        <w:pStyle w:val="Nagwek3"/>
        <w:numPr>
          <w:ilvl w:val="0"/>
          <w:numId w:val="26"/>
        </w:numPr>
        <w:tabs>
          <w:tab w:val="left" w:pos="284"/>
        </w:tabs>
        <w:spacing w:before="240" w:line="360" w:lineRule="auto"/>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Plan marketingowy</w:t>
      </w:r>
    </w:p>
    <w:p w14:paraId="424FC974" w14:textId="19783A3C" w:rsidR="00FE7AD3" w:rsidRPr="00FC6512" w:rsidRDefault="00FE7AD3" w:rsidP="00762293">
      <w:pPr>
        <w:pStyle w:val="Akapitzlist"/>
        <w:numPr>
          <w:ilvl w:val="0"/>
          <w:numId w:val="27"/>
        </w:numPr>
        <w:tabs>
          <w:tab w:val="left" w:pos="284"/>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Prognoza sprzedaży:</w:t>
      </w:r>
    </w:p>
    <w:sdt>
      <w:sdtPr>
        <w:rPr>
          <w:rFonts w:ascii="Arial" w:hAnsi="Arial" w:cs="Arial"/>
          <w:color w:val="000000" w:themeColor="text1"/>
          <w:sz w:val="22"/>
          <w:szCs w:val="22"/>
        </w:rPr>
        <w:id w:val="1111548009"/>
        <w:placeholder>
          <w:docPart w:val="3507A82F59A34CCF89037117E9EE84EC"/>
        </w:placeholder>
        <w:showingPlcHdr/>
      </w:sdtPr>
      <w:sdtEndPr/>
      <w:sdtContent>
        <w:p w14:paraId="09F03572" w14:textId="257B6708" w:rsidR="00FE7AD3" w:rsidRPr="00FC6512" w:rsidRDefault="00B0036D" w:rsidP="00762293">
          <w:pPr>
            <w:spacing w:line="360" w:lineRule="auto"/>
            <w:ind w:left="284"/>
            <w:rPr>
              <w:rFonts w:ascii="Arial" w:hAnsi="Arial" w:cs="Arial"/>
              <w:color w:val="000000" w:themeColor="text1"/>
              <w:sz w:val="22"/>
              <w:szCs w:val="22"/>
            </w:rPr>
          </w:pPr>
          <w:r w:rsidRPr="008000EF">
            <w:rPr>
              <w:rStyle w:val="Tekstzastpczy"/>
              <w:rFonts w:ascii="Arial" w:hAnsi="Arial" w:cs="Arial"/>
              <w:color w:val="808080" w:themeColor="background1" w:themeShade="80"/>
              <w:sz w:val="22"/>
              <w:szCs w:val="22"/>
            </w:rPr>
            <w:t>Kliknij lub naciśnij tutaj, aby wprowadzić tekst.</w:t>
          </w:r>
        </w:p>
      </w:sdtContent>
    </w:sdt>
    <w:p w14:paraId="5F3F02C5" w14:textId="6620B261" w:rsidR="00FE7AD3" w:rsidRPr="00FC6512" w:rsidRDefault="00FE7AD3" w:rsidP="00CD3D3D">
      <w:pPr>
        <w:pStyle w:val="Akapitzlist"/>
        <w:numPr>
          <w:ilvl w:val="0"/>
          <w:numId w:val="27"/>
        </w:numPr>
        <w:tabs>
          <w:tab w:val="left" w:pos="284"/>
        </w:tabs>
        <w:spacing w:before="120"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Konkurencja:</w:t>
      </w:r>
    </w:p>
    <w:sdt>
      <w:sdtPr>
        <w:rPr>
          <w:rFonts w:ascii="Arial" w:hAnsi="Arial" w:cs="Arial"/>
          <w:color w:val="000000" w:themeColor="text1"/>
          <w:sz w:val="22"/>
          <w:szCs w:val="22"/>
        </w:rPr>
        <w:id w:val="-774162946"/>
        <w:placeholder>
          <w:docPart w:val="A1F96C1EEE3347AAA3F6F95D4B8229F9"/>
        </w:placeholder>
        <w:showingPlcHdr/>
      </w:sdtPr>
      <w:sdtEndPr/>
      <w:sdtContent>
        <w:p w14:paraId="0F5A2DCA" w14:textId="4CC57A55" w:rsidR="00FE7AD3" w:rsidRPr="00FC6512" w:rsidRDefault="00B0036D" w:rsidP="00762293">
          <w:pPr>
            <w:spacing w:line="360" w:lineRule="auto"/>
            <w:ind w:left="284"/>
            <w:rPr>
              <w:rFonts w:ascii="Arial" w:hAnsi="Arial" w:cs="Arial"/>
              <w:b/>
              <w:color w:val="000000" w:themeColor="text1"/>
              <w:sz w:val="22"/>
              <w:szCs w:val="22"/>
            </w:rPr>
          </w:pPr>
          <w:r w:rsidRPr="008000EF">
            <w:rPr>
              <w:rStyle w:val="Tekstzastpczy"/>
              <w:rFonts w:ascii="Arial" w:hAnsi="Arial" w:cs="Arial"/>
              <w:color w:val="808080" w:themeColor="background1" w:themeShade="80"/>
              <w:sz w:val="22"/>
              <w:szCs w:val="22"/>
            </w:rPr>
            <w:t>Kliknij lub naciśnij tutaj, aby wprowadzić tekst.</w:t>
          </w:r>
        </w:p>
      </w:sdtContent>
    </w:sdt>
    <w:p w14:paraId="119B5948" w14:textId="7CE52D1D" w:rsidR="00FE7AD3" w:rsidRPr="00FC6512" w:rsidRDefault="00F92FC5" w:rsidP="00F92FC5">
      <w:pPr>
        <w:pStyle w:val="Akapitzlist"/>
        <w:numPr>
          <w:ilvl w:val="0"/>
          <w:numId w:val="26"/>
        </w:numPr>
        <w:tabs>
          <w:tab w:val="left" w:pos="284"/>
        </w:tabs>
        <w:spacing w:before="240" w:line="360" w:lineRule="auto"/>
        <w:ind w:left="567" w:hanging="567"/>
        <w:contextualSpacing w:val="0"/>
        <w:rPr>
          <w:rFonts w:ascii="Arial" w:hAnsi="Arial" w:cs="Arial"/>
          <w:color w:val="000000" w:themeColor="text1"/>
          <w:sz w:val="22"/>
          <w:szCs w:val="22"/>
        </w:rPr>
      </w:pPr>
      <w:r w:rsidRPr="00FC6512">
        <w:rPr>
          <w:rFonts w:ascii="Arial" w:hAnsi="Arial" w:cs="Arial"/>
          <w:b/>
          <w:color w:val="000000" w:themeColor="text1"/>
          <w:sz w:val="22"/>
          <w:szCs w:val="22"/>
        </w:rPr>
        <w:t xml:space="preserve">Analiza finansowa </w:t>
      </w:r>
      <w:r>
        <w:rPr>
          <w:rFonts w:ascii="Arial" w:hAnsi="Arial" w:cs="Arial"/>
          <w:b/>
          <w:color w:val="000000" w:themeColor="text1"/>
          <w:sz w:val="22"/>
          <w:szCs w:val="22"/>
        </w:rPr>
        <w:t>W</w:t>
      </w:r>
      <w:r w:rsidRPr="00FC6512">
        <w:rPr>
          <w:rFonts w:ascii="Arial" w:hAnsi="Arial" w:cs="Arial"/>
          <w:b/>
          <w:color w:val="000000" w:themeColor="text1"/>
          <w:sz w:val="22"/>
          <w:szCs w:val="22"/>
        </w:rPr>
        <w:t>ni</w:t>
      </w:r>
      <w:r>
        <w:rPr>
          <w:rFonts w:ascii="Arial" w:hAnsi="Arial" w:cs="Arial"/>
          <w:b/>
          <w:color w:val="000000" w:themeColor="text1"/>
          <w:sz w:val="22"/>
          <w:szCs w:val="22"/>
        </w:rPr>
        <w:t>o</w:t>
      </w:r>
      <w:r w:rsidRPr="00FC6512">
        <w:rPr>
          <w:rFonts w:ascii="Arial" w:hAnsi="Arial" w:cs="Arial"/>
          <w:b/>
          <w:color w:val="000000" w:themeColor="text1"/>
          <w:sz w:val="22"/>
          <w:szCs w:val="22"/>
        </w:rPr>
        <w:t>skodawcy</w:t>
      </w:r>
    </w:p>
    <w:p w14:paraId="0FBCC9CB" w14:textId="0F682F8C" w:rsidR="00FE7AD3" w:rsidRPr="00FC6512" w:rsidRDefault="00FE7AD3" w:rsidP="00762293">
      <w:pPr>
        <w:pStyle w:val="Akapitzlist"/>
        <w:numPr>
          <w:ilvl w:val="0"/>
          <w:numId w:val="29"/>
        </w:numPr>
        <w:tabs>
          <w:tab w:val="left" w:pos="284"/>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Aktualna sytuacja ekonomiczno – finansowa Wnioskodawcy:</w:t>
      </w:r>
    </w:p>
    <w:sdt>
      <w:sdtPr>
        <w:rPr>
          <w:rFonts w:ascii="Arial" w:hAnsi="Arial" w:cs="Arial"/>
          <w:color w:val="000000" w:themeColor="text1"/>
          <w:sz w:val="22"/>
          <w:szCs w:val="22"/>
        </w:rPr>
        <w:id w:val="949352721"/>
        <w:placeholder>
          <w:docPart w:val="DefaultPlaceholder_-1854013440"/>
        </w:placeholder>
      </w:sdtPr>
      <w:sdtEndPr/>
      <w:sdtContent>
        <w:sdt>
          <w:sdtPr>
            <w:rPr>
              <w:rFonts w:ascii="Arial" w:hAnsi="Arial" w:cs="Arial"/>
              <w:color w:val="000000" w:themeColor="text1"/>
              <w:sz w:val="22"/>
              <w:szCs w:val="22"/>
            </w:rPr>
            <w:id w:val="-93947670"/>
            <w:placeholder>
              <w:docPart w:val="A2105823095140E99808B260384F1FBB"/>
            </w:placeholder>
            <w:showingPlcHdr/>
          </w:sdtPr>
          <w:sdtEndPr/>
          <w:sdtContent>
            <w:p w14:paraId="1500B8F9" w14:textId="48E4D4B5" w:rsidR="00FE7AD3" w:rsidRPr="00FC6512" w:rsidRDefault="00B0036D" w:rsidP="00762293">
              <w:pPr>
                <w:spacing w:line="360" w:lineRule="auto"/>
                <w:ind w:left="284"/>
                <w:rPr>
                  <w:rFonts w:ascii="Arial" w:hAnsi="Arial" w:cs="Arial"/>
                  <w:color w:val="000000" w:themeColor="text1"/>
                  <w:sz w:val="22"/>
                  <w:szCs w:val="22"/>
                </w:rPr>
              </w:pPr>
              <w:r w:rsidRPr="008000EF">
                <w:rPr>
                  <w:rStyle w:val="Tekstzastpczy"/>
                  <w:rFonts w:ascii="Arial" w:hAnsi="Arial" w:cs="Arial"/>
                  <w:color w:val="808080" w:themeColor="background1" w:themeShade="80"/>
                  <w:sz w:val="22"/>
                  <w:szCs w:val="22"/>
                </w:rPr>
                <w:t>Kliknij lub naciśnij tutaj, aby wprowadzić tekst.</w:t>
              </w:r>
            </w:p>
          </w:sdtContent>
        </w:sdt>
      </w:sdtContent>
    </w:sdt>
    <w:p w14:paraId="57C4F0D6" w14:textId="2AF4CE73" w:rsidR="00FE7AD3" w:rsidRPr="00FC6512" w:rsidRDefault="00FE7AD3" w:rsidP="00CD3D3D">
      <w:pPr>
        <w:pStyle w:val="Akapitzlist"/>
        <w:numPr>
          <w:ilvl w:val="0"/>
          <w:numId w:val="29"/>
        </w:numPr>
        <w:tabs>
          <w:tab w:val="left" w:pos="284"/>
        </w:tabs>
        <w:spacing w:before="120"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Prognoza finansowa (zestawienie planowanych wydatków i przychodów):</w:t>
      </w:r>
    </w:p>
    <w:sdt>
      <w:sdtPr>
        <w:rPr>
          <w:rFonts w:ascii="Arial" w:hAnsi="Arial" w:cs="Arial"/>
          <w:color w:val="000000" w:themeColor="text1"/>
          <w:sz w:val="22"/>
          <w:szCs w:val="22"/>
        </w:rPr>
        <w:id w:val="-1176575871"/>
        <w:placeholder>
          <w:docPart w:val="BE24556CC6734E35BA549BD171D0681C"/>
        </w:placeholder>
        <w:showingPlcHdr/>
      </w:sdtPr>
      <w:sdtEndPr/>
      <w:sdtContent>
        <w:p w14:paraId="39582D6A" w14:textId="7C3DAB4C" w:rsidR="00FE7AD3" w:rsidRPr="00FC6512" w:rsidRDefault="00B0036D" w:rsidP="00762293">
          <w:pPr>
            <w:spacing w:line="360" w:lineRule="auto"/>
            <w:ind w:left="284"/>
            <w:rPr>
              <w:rFonts w:ascii="Arial" w:hAnsi="Arial" w:cs="Arial"/>
              <w:color w:val="000000" w:themeColor="text1"/>
              <w:sz w:val="22"/>
              <w:szCs w:val="22"/>
            </w:rPr>
          </w:pPr>
          <w:r w:rsidRPr="008000EF">
            <w:rPr>
              <w:rStyle w:val="Tekstzastpczy"/>
              <w:rFonts w:ascii="Arial" w:hAnsi="Arial" w:cs="Arial"/>
              <w:color w:val="808080" w:themeColor="background1" w:themeShade="80"/>
              <w:sz w:val="22"/>
              <w:szCs w:val="22"/>
            </w:rPr>
            <w:t>Kliknij lub naciśnij tutaj, aby wprowadzić tekst.</w:t>
          </w:r>
        </w:p>
      </w:sdtContent>
    </w:sdt>
    <w:p w14:paraId="06D31606" w14:textId="554B5876" w:rsidR="00FE7AD3" w:rsidRPr="00FC6512" w:rsidRDefault="00F92FC5" w:rsidP="00F92FC5">
      <w:pPr>
        <w:pStyle w:val="Nagwek2"/>
        <w:numPr>
          <w:ilvl w:val="0"/>
          <w:numId w:val="26"/>
        </w:numPr>
        <w:tabs>
          <w:tab w:val="left" w:pos="284"/>
        </w:tabs>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Dane dotyczące tworzonych stanowisk pracy</w:t>
      </w:r>
      <w:r w:rsidR="00FE7AD3" w:rsidRPr="00FC6512">
        <w:rPr>
          <w:rFonts w:ascii="Arial" w:hAnsi="Arial" w:cs="Arial"/>
          <w:color w:val="000000" w:themeColor="text1"/>
          <w:sz w:val="22"/>
          <w:szCs w:val="22"/>
        </w:rPr>
        <w:t>:</w:t>
      </w:r>
    </w:p>
    <w:p w14:paraId="6B00A7D6" w14:textId="76FF27A4" w:rsidR="00FE7AD3" w:rsidRPr="00FC6512" w:rsidRDefault="00FE7AD3" w:rsidP="00F92FC5">
      <w:pPr>
        <w:tabs>
          <w:tab w:val="left" w:pos="284"/>
        </w:tabs>
        <w:spacing w:line="360" w:lineRule="auto"/>
        <w:ind w:left="284"/>
        <w:rPr>
          <w:rFonts w:ascii="Arial" w:hAnsi="Arial" w:cs="Arial"/>
          <w:b/>
          <w:bCs/>
          <w:color w:val="000000" w:themeColor="text1"/>
          <w:sz w:val="22"/>
          <w:szCs w:val="22"/>
        </w:rPr>
      </w:pPr>
      <w:r w:rsidRPr="00FC6512">
        <w:rPr>
          <w:rFonts w:ascii="Arial" w:hAnsi="Arial" w:cs="Arial"/>
          <w:color w:val="000000" w:themeColor="text1"/>
          <w:sz w:val="22"/>
          <w:szCs w:val="22"/>
        </w:rPr>
        <w:t>Liczba wyposażanych l</w:t>
      </w:r>
      <w:r w:rsidR="004D2762" w:rsidRPr="00FC6512">
        <w:rPr>
          <w:rFonts w:ascii="Arial" w:hAnsi="Arial" w:cs="Arial"/>
          <w:color w:val="000000" w:themeColor="text1"/>
          <w:sz w:val="22"/>
          <w:szCs w:val="22"/>
        </w:rPr>
        <w:t>ub doposażanych stanowisk pracy</w:t>
      </w:r>
      <w:r w:rsidRPr="00FC6512">
        <w:rPr>
          <w:rFonts w:ascii="Arial" w:hAnsi="Arial" w:cs="Arial"/>
          <w:color w:val="000000" w:themeColor="text1"/>
          <w:sz w:val="22"/>
          <w:szCs w:val="22"/>
        </w:rPr>
        <w:t xml:space="preserve">: </w:t>
      </w:r>
      <w:sdt>
        <w:sdtPr>
          <w:rPr>
            <w:rFonts w:ascii="Arial" w:hAnsi="Arial" w:cs="Arial"/>
            <w:color w:val="000000" w:themeColor="text1"/>
            <w:sz w:val="22"/>
            <w:szCs w:val="22"/>
          </w:rPr>
          <w:id w:val="-857656498"/>
          <w:placeholder>
            <w:docPart w:val="449E2B40CC8C451DBB675374B57D453C"/>
          </w:placeholder>
          <w:showingPlcHdr/>
        </w:sdtPr>
        <w:sdtEndPr/>
        <w:sdtContent>
          <w:r w:rsidR="00B0036D" w:rsidRPr="008000EF">
            <w:rPr>
              <w:rStyle w:val="Tekstzastpczy"/>
              <w:rFonts w:ascii="Arial" w:hAnsi="Arial" w:cs="Arial"/>
              <w:color w:val="808080" w:themeColor="background1" w:themeShade="80"/>
              <w:sz w:val="22"/>
              <w:szCs w:val="22"/>
            </w:rPr>
            <w:t>Kliknij lub naciśnij tutaj, aby wprowadzić tekst.</w:t>
          </w:r>
        </w:sdtContent>
      </w:sdt>
    </w:p>
    <w:p w14:paraId="1333BDC6" w14:textId="565DBCA6" w:rsidR="00FE7AD3" w:rsidRPr="0030359E" w:rsidRDefault="00FE7AD3" w:rsidP="00762293">
      <w:pPr>
        <w:pStyle w:val="Akapitzlist"/>
        <w:numPr>
          <w:ilvl w:val="0"/>
          <w:numId w:val="33"/>
        </w:numPr>
        <w:tabs>
          <w:tab w:val="left" w:pos="390"/>
        </w:tabs>
        <w:spacing w:line="360" w:lineRule="auto"/>
        <w:ind w:hanging="720"/>
        <w:rPr>
          <w:rFonts w:ascii="Arial" w:hAnsi="Arial" w:cs="Arial"/>
          <w:color w:val="000000" w:themeColor="text1"/>
          <w:sz w:val="22"/>
          <w:szCs w:val="22"/>
        </w:rPr>
      </w:pPr>
    </w:p>
    <w:p w14:paraId="43040050" w14:textId="2ABD2A34" w:rsidR="00FE7AD3" w:rsidRPr="00FC6512" w:rsidRDefault="00FE7AD3" w:rsidP="00762293">
      <w:pPr>
        <w:pStyle w:val="Akapitzlist"/>
        <w:numPr>
          <w:ilvl w:val="0"/>
          <w:numId w:val="22"/>
        </w:numPr>
        <w:tabs>
          <w:tab w:val="left" w:pos="284"/>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Nazwa stanowiska pracy: </w:t>
      </w:r>
      <w:sdt>
        <w:sdtPr>
          <w:rPr>
            <w:rFonts w:ascii="Arial" w:hAnsi="Arial" w:cs="Arial"/>
            <w:color w:val="000000" w:themeColor="text1"/>
            <w:sz w:val="22"/>
            <w:szCs w:val="22"/>
          </w:rPr>
          <w:id w:val="-1157608662"/>
          <w:placeholder>
            <w:docPart w:val="1E27163D094A4B51A116E1248AECFE06"/>
          </w:placeholder>
          <w:showingPlcHdr/>
        </w:sdtPr>
        <w:sdtEndPr/>
        <w:sdtContent>
          <w:r w:rsidR="00B0036D" w:rsidRPr="008000EF">
            <w:rPr>
              <w:rStyle w:val="Tekstzastpczy"/>
              <w:rFonts w:ascii="Arial" w:hAnsi="Arial" w:cs="Arial"/>
              <w:color w:val="808080" w:themeColor="background1" w:themeShade="80"/>
              <w:sz w:val="22"/>
              <w:szCs w:val="22"/>
            </w:rPr>
            <w:t>Kliknij lub naciśnij tutaj, aby wprowadzić tekst.</w:t>
          </w:r>
        </w:sdtContent>
      </w:sdt>
    </w:p>
    <w:p w14:paraId="0B8CDD6C" w14:textId="1BA2B9D4" w:rsidR="005F5B49" w:rsidRPr="00FC6512" w:rsidRDefault="005F5B49" w:rsidP="00762293">
      <w:pPr>
        <w:pStyle w:val="Akapitzlist"/>
        <w:numPr>
          <w:ilvl w:val="0"/>
          <w:numId w:val="22"/>
        </w:numPr>
        <w:tabs>
          <w:tab w:val="left" w:pos="284"/>
        </w:tabs>
        <w:spacing w:line="360" w:lineRule="auto"/>
        <w:ind w:left="567" w:hanging="567"/>
        <w:rPr>
          <w:rFonts w:ascii="Arial" w:hAnsi="Arial" w:cs="Arial"/>
          <w:color w:val="000000" w:themeColor="text1"/>
          <w:sz w:val="22"/>
          <w:szCs w:val="22"/>
        </w:rPr>
      </w:pPr>
      <w:r w:rsidRPr="00FC6512">
        <w:rPr>
          <w:rFonts w:ascii="Arial" w:hAnsi="Arial" w:cs="Arial"/>
          <w:color w:val="000000" w:themeColor="text1"/>
          <w:sz w:val="22"/>
          <w:szCs w:val="22"/>
        </w:rPr>
        <w:t xml:space="preserve">Wymiar czasu pracy: </w:t>
      </w:r>
      <w:sdt>
        <w:sdtPr>
          <w:rPr>
            <w:rFonts w:ascii="Arial" w:hAnsi="Arial" w:cs="Arial"/>
            <w:color w:val="000000" w:themeColor="text1"/>
            <w:sz w:val="22"/>
            <w:szCs w:val="22"/>
          </w:rPr>
          <w:id w:val="718326235"/>
          <w:placeholder>
            <w:docPart w:val="11C8CB4C1C5E44D394990AD091AE58E3"/>
          </w:placeholder>
          <w:showingPlcHdr/>
        </w:sdtPr>
        <w:sdtEndPr/>
        <w:sdtContent>
          <w:r w:rsidR="00B0036D" w:rsidRPr="008000EF">
            <w:rPr>
              <w:rStyle w:val="Tekstzastpczy"/>
              <w:rFonts w:ascii="Arial" w:hAnsi="Arial" w:cs="Arial"/>
              <w:color w:val="808080" w:themeColor="background1" w:themeShade="80"/>
              <w:sz w:val="22"/>
              <w:szCs w:val="22"/>
            </w:rPr>
            <w:t>Kliknij lub naciśnij tutaj, aby wprowadzić tekst.</w:t>
          </w:r>
        </w:sdtContent>
      </w:sdt>
    </w:p>
    <w:p w14:paraId="3558CFBC" w14:textId="78BE2BF0" w:rsidR="00FE7AD3" w:rsidRPr="0030359E" w:rsidRDefault="00FE7AD3" w:rsidP="00CD3D3D">
      <w:pPr>
        <w:pStyle w:val="Akapitzlist"/>
        <w:numPr>
          <w:ilvl w:val="0"/>
          <w:numId w:val="22"/>
        </w:numPr>
        <w:tabs>
          <w:tab w:val="left" w:pos="284"/>
        </w:tabs>
        <w:spacing w:line="360" w:lineRule="auto"/>
        <w:ind w:left="284" w:hanging="284"/>
        <w:rPr>
          <w:rFonts w:ascii="Arial" w:hAnsi="Arial" w:cs="Arial"/>
          <w:color w:val="000000" w:themeColor="text1"/>
          <w:sz w:val="22"/>
          <w:szCs w:val="22"/>
        </w:rPr>
      </w:pPr>
      <w:r w:rsidRPr="0030359E">
        <w:rPr>
          <w:rFonts w:ascii="Arial" w:hAnsi="Arial" w:cs="Arial"/>
          <w:color w:val="000000" w:themeColor="text1"/>
          <w:sz w:val="22"/>
          <w:szCs w:val="22"/>
        </w:rPr>
        <w:t>Rodzaj wykonywanej pracy przez skierowanego bezrobotnego</w:t>
      </w:r>
      <w:r w:rsidR="005F5B49" w:rsidRPr="0030359E">
        <w:rPr>
          <w:rFonts w:ascii="Arial" w:hAnsi="Arial" w:cs="Arial"/>
          <w:color w:val="000000" w:themeColor="text1"/>
          <w:sz w:val="22"/>
          <w:szCs w:val="22"/>
        </w:rPr>
        <w:t>/opiekuna/poszukującego pracy</w:t>
      </w:r>
      <w:r w:rsidRPr="0030359E">
        <w:rPr>
          <w:rFonts w:ascii="Arial" w:hAnsi="Arial" w:cs="Arial"/>
          <w:color w:val="000000" w:themeColor="text1"/>
          <w:sz w:val="22"/>
          <w:szCs w:val="22"/>
        </w:rPr>
        <w:t>:</w:t>
      </w:r>
      <w:r w:rsidR="0030359E" w:rsidRPr="0030359E">
        <w:rPr>
          <w:rFonts w:ascii="Arial" w:hAnsi="Arial" w:cs="Arial"/>
          <w:color w:val="000000" w:themeColor="text1"/>
          <w:sz w:val="22"/>
          <w:szCs w:val="22"/>
        </w:rPr>
        <w:t xml:space="preserve"> </w:t>
      </w:r>
      <w:sdt>
        <w:sdtPr>
          <w:rPr>
            <w:rFonts w:ascii="Arial" w:hAnsi="Arial" w:cs="Arial"/>
            <w:color w:val="000000" w:themeColor="text1"/>
            <w:sz w:val="22"/>
            <w:szCs w:val="22"/>
          </w:rPr>
          <w:id w:val="-2057778380"/>
          <w:placeholder>
            <w:docPart w:val="F977B10406A7422D97CB23B8936CCF2D"/>
          </w:placeholder>
          <w:showingPlcHdr/>
        </w:sdtPr>
        <w:sdtEndPr/>
        <w:sdtContent>
          <w:r w:rsidR="00B0036D" w:rsidRPr="0030359E">
            <w:rPr>
              <w:rStyle w:val="Tekstzastpczy"/>
              <w:rFonts w:ascii="Arial" w:hAnsi="Arial" w:cs="Arial"/>
              <w:color w:val="808080" w:themeColor="background1" w:themeShade="80"/>
              <w:sz w:val="22"/>
              <w:szCs w:val="22"/>
            </w:rPr>
            <w:t>Kliknij lub naciśnij tutaj, aby wprowadzić tekst.</w:t>
          </w:r>
        </w:sdtContent>
      </w:sdt>
    </w:p>
    <w:p w14:paraId="71CFE363" w14:textId="7D430967" w:rsidR="00FE7AD3" w:rsidRPr="00CD3D3D" w:rsidRDefault="00FE7AD3" w:rsidP="00CD3D3D">
      <w:pPr>
        <w:pStyle w:val="Akapitzlist"/>
        <w:numPr>
          <w:ilvl w:val="0"/>
          <w:numId w:val="22"/>
        </w:numPr>
        <w:tabs>
          <w:tab w:val="left" w:pos="284"/>
        </w:tabs>
        <w:spacing w:line="360" w:lineRule="auto"/>
        <w:ind w:left="284" w:hanging="283"/>
        <w:rPr>
          <w:rFonts w:ascii="Arial" w:hAnsi="Arial" w:cs="Arial"/>
          <w:color w:val="000000" w:themeColor="text1"/>
          <w:sz w:val="22"/>
          <w:szCs w:val="22"/>
        </w:rPr>
      </w:pPr>
      <w:r w:rsidRPr="00CD3D3D">
        <w:rPr>
          <w:rFonts w:ascii="Arial" w:hAnsi="Arial" w:cs="Arial"/>
          <w:color w:val="000000" w:themeColor="text1"/>
          <w:sz w:val="22"/>
          <w:szCs w:val="22"/>
        </w:rPr>
        <w:t>Adres miejsca tworzonego stanowiska pracy:</w:t>
      </w:r>
      <w:r w:rsidR="00CD3D3D"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18634442"/>
          <w:placeholder>
            <w:docPart w:val="152C252EBE0B4673AA8ADB3887E7CBAA"/>
          </w:placeholder>
          <w:showingPlcHdr/>
        </w:sdtPr>
        <w:sdtEndPr/>
        <w:sdtContent>
          <w:r w:rsidR="00B0036D" w:rsidRPr="00CD3D3D">
            <w:rPr>
              <w:rStyle w:val="Tekstzastpczy"/>
              <w:rFonts w:ascii="Arial" w:hAnsi="Arial" w:cs="Arial"/>
              <w:color w:val="808080" w:themeColor="background1" w:themeShade="80"/>
              <w:sz w:val="22"/>
              <w:szCs w:val="22"/>
            </w:rPr>
            <w:t>Kliknij lub naciśnij tutaj, aby wprowadzić tekst.</w:t>
          </w:r>
        </w:sdtContent>
      </w:sdt>
    </w:p>
    <w:p w14:paraId="49400251" w14:textId="6FF576BD" w:rsidR="00FE7AD3" w:rsidRPr="0030359E" w:rsidRDefault="00FE7AD3" w:rsidP="00CD3D3D">
      <w:pPr>
        <w:pStyle w:val="Akapitzlist"/>
        <w:numPr>
          <w:ilvl w:val="0"/>
          <w:numId w:val="22"/>
        </w:numPr>
        <w:tabs>
          <w:tab w:val="left" w:pos="284"/>
        </w:tabs>
        <w:spacing w:line="360" w:lineRule="auto"/>
        <w:ind w:left="284" w:hanging="284"/>
        <w:rPr>
          <w:rFonts w:ascii="Arial" w:hAnsi="Arial" w:cs="Arial"/>
          <w:color w:val="000000" w:themeColor="text1"/>
          <w:sz w:val="22"/>
          <w:szCs w:val="22"/>
        </w:rPr>
      </w:pPr>
      <w:r w:rsidRPr="0030359E">
        <w:rPr>
          <w:rFonts w:ascii="Arial" w:hAnsi="Arial" w:cs="Arial"/>
          <w:color w:val="000000" w:themeColor="text1"/>
          <w:sz w:val="22"/>
          <w:szCs w:val="22"/>
        </w:rPr>
        <w:t>Wymagane kwalifikacje, umiejętności i doświadczenie zawodowe niezbędne do wykonywania pracy, jakie powinien posiadać skierowany bezrobotny</w:t>
      </w:r>
      <w:r w:rsidR="00A814CE" w:rsidRPr="0030359E">
        <w:rPr>
          <w:rFonts w:ascii="Arial" w:hAnsi="Arial" w:cs="Arial"/>
          <w:color w:val="000000" w:themeColor="text1"/>
          <w:sz w:val="22"/>
          <w:szCs w:val="22"/>
        </w:rPr>
        <w:t>/opiekun/poszukujący pracy</w:t>
      </w:r>
      <w:r w:rsidRPr="0030359E">
        <w:rPr>
          <w:rFonts w:ascii="Arial" w:hAnsi="Arial" w:cs="Arial"/>
          <w:color w:val="000000" w:themeColor="text1"/>
          <w:sz w:val="22"/>
          <w:szCs w:val="22"/>
        </w:rPr>
        <w:t>:</w:t>
      </w:r>
      <w:r w:rsidR="0030359E" w:rsidRPr="0030359E">
        <w:rPr>
          <w:rFonts w:ascii="Arial" w:hAnsi="Arial" w:cs="Arial"/>
          <w:color w:val="000000" w:themeColor="text1"/>
          <w:sz w:val="22"/>
          <w:szCs w:val="22"/>
        </w:rPr>
        <w:t xml:space="preserve"> </w:t>
      </w:r>
      <w:sdt>
        <w:sdtPr>
          <w:rPr>
            <w:rFonts w:ascii="Arial" w:hAnsi="Arial" w:cs="Arial"/>
            <w:color w:val="000000" w:themeColor="text1"/>
            <w:sz w:val="22"/>
            <w:szCs w:val="22"/>
          </w:rPr>
          <w:id w:val="1073781923"/>
          <w:placeholder>
            <w:docPart w:val="C2377B4E5530454AB359F538ADA43833"/>
          </w:placeholder>
          <w:showingPlcHdr/>
        </w:sdtPr>
        <w:sdtEndPr/>
        <w:sdtContent>
          <w:r w:rsidR="005678D4" w:rsidRPr="0030359E">
            <w:rPr>
              <w:rStyle w:val="Tekstzastpczy"/>
              <w:rFonts w:ascii="Arial" w:hAnsi="Arial" w:cs="Arial"/>
              <w:color w:val="808080" w:themeColor="background1" w:themeShade="80"/>
              <w:sz w:val="22"/>
              <w:szCs w:val="22"/>
            </w:rPr>
            <w:t>Kliknij lub naciśnij tutaj, aby wprowadzić tekst.</w:t>
          </w:r>
        </w:sdtContent>
      </w:sdt>
    </w:p>
    <w:p w14:paraId="6C185600" w14:textId="6169DCE2" w:rsidR="00FE7AD3" w:rsidRPr="00CD3D3D" w:rsidRDefault="00FE7AD3" w:rsidP="00CD3D3D">
      <w:pPr>
        <w:pStyle w:val="Akapitzlist"/>
        <w:numPr>
          <w:ilvl w:val="0"/>
          <w:numId w:val="22"/>
        </w:numPr>
        <w:tabs>
          <w:tab w:val="left" w:pos="284"/>
        </w:tabs>
        <w:spacing w:line="360" w:lineRule="auto"/>
        <w:ind w:left="284" w:hanging="283"/>
        <w:rPr>
          <w:rFonts w:ascii="Arial" w:hAnsi="Arial" w:cs="Arial"/>
          <w:b/>
          <w:bCs/>
          <w:color w:val="000000" w:themeColor="text1"/>
          <w:sz w:val="22"/>
          <w:szCs w:val="22"/>
        </w:rPr>
      </w:pPr>
      <w:r w:rsidRPr="00CD3D3D">
        <w:rPr>
          <w:rFonts w:ascii="Arial" w:hAnsi="Arial" w:cs="Arial"/>
          <w:color w:val="000000" w:themeColor="text1"/>
          <w:sz w:val="22"/>
          <w:szCs w:val="22"/>
        </w:rPr>
        <w:lastRenderedPageBreak/>
        <w:t>Proponowane wynagrodzenie brutto oraz składki ZUS:</w:t>
      </w:r>
      <w:r w:rsidR="00CD3D3D"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278729292"/>
          <w:placeholder>
            <w:docPart w:val="055A4AEFA5004539AE41E3FB539DBD29"/>
          </w:placeholder>
          <w:showingPlcHdr/>
        </w:sdtPr>
        <w:sdtEndPr/>
        <w:sdtContent>
          <w:r w:rsidR="005678D4" w:rsidRPr="00CD3D3D">
            <w:rPr>
              <w:rStyle w:val="Tekstzastpczy"/>
              <w:rFonts w:ascii="Arial" w:hAnsi="Arial" w:cs="Arial"/>
              <w:color w:val="808080" w:themeColor="background1" w:themeShade="80"/>
              <w:sz w:val="22"/>
              <w:szCs w:val="22"/>
            </w:rPr>
            <w:t>Kliknij lub naciśnij tutaj, aby wprowadzić tekst.</w:t>
          </w:r>
        </w:sdtContent>
      </w:sdt>
    </w:p>
    <w:p w14:paraId="7CA83907" w14:textId="7DF6532B" w:rsidR="00FE7AD3" w:rsidRPr="0030359E" w:rsidRDefault="00FE7AD3" w:rsidP="00762293">
      <w:pPr>
        <w:pStyle w:val="Akapitzlist"/>
        <w:numPr>
          <w:ilvl w:val="0"/>
          <w:numId w:val="33"/>
        </w:numPr>
        <w:tabs>
          <w:tab w:val="left" w:pos="284"/>
        </w:tabs>
        <w:spacing w:line="360" w:lineRule="auto"/>
        <w:ind w:left="567" w:hanging="567"/>
        <w:rPr>
          <w:rFonts w:ascii="Arial" w:hAnsi="Arial" w:cs="Arial"/>
          <w:color w:val="000000" w:themeColor="text1"/>
          <w:sz w:val="22"/>
          <w:szCs w:val="22"/>
        </w:rPr>
      </w:pPr>
    </w:p>
    <w:p w14:paraId="5CA0CBA2" w14:textId="5C03F3D4" w:rsidR="00FE7AD3" w:rsidRPr="00CD3D3D" w:rsidRDefault="00FE7AD3" w:rsidP="00CD3D3D">
      <w:pPr>
        <w:pStyle w:val="Akapitzlist"/>
        <w:numPr>
          <w:ilvl w:val="0"/>
          <w:numId w:val="23"/>
        </w:numPr>
        <w:tabs>
          <w:tab w:val="left" w:pos="284"/>
        </w:tabs>
        <w:spacing w:line="360" w:lineRule="auto"/>
        <w:ind w:left="284" w:hanging="283"/>
        <w:rPr>
          <w:rFonts w:ascii="Arial" w:hAnsi="Arial" w:cs="Arial"/>
          <w:color w:val="000000" w:themeColor="text1"/>
          <w:sz w:val="22"/>
          <w:szCs w:val="22"/>
        </w:rPr>
      </w:pPr>
      <w:r w:rsidRPr="00CD3D3D">
        <w:rPr>
          <w:rFonts w:ascii="Arial" w:hAnsi="Arial" w:cs="Arial"/>
          <w:color w:val="000000" w:themeColor="text1"/>
          <w:sz w:val="22"/>
          <w:szCs w:val="22"/>
        </w:rPr>
        <w:t>Nazwa stanowiska pracy:</w:t>
      </w:r>
      <w:r w:rsidR="00CD3D3D" w:rsidRPr="00CD3D3D">
        <w:rPr>
          <w:rFonts w:ascii="Arial" w:hAnsi="Arial" w:cs="Arial"/>
          <w:color w:val="000000" w:themeColor="text1"/>
          <w:sz w:val="22"/>
          <w:szCs w:val="22"/>
        </w:rPr>
        <w:t xml:space="preserve"> </w:t>
      </w:r>
      <w:r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914437282"/>
          <w:placeholder>
            <w:docPart w:val="BABE507353ED45769E80886B3AE31178"/>
          </w:placeholder>
          <w:showingPlcHdr/>
        </w:sdtPr>
        <w:sdtEndPr/>
        <w:sdtContent>
          <w:r w:rsidR="005678D4" w:rsidRPr="00CD3D3D">
            <w:rPr>
              <w:rStyle w:val="Tekstzastpczy"/>
              <w:rFonts w:ascii="Arial" w:hAnsi="Arial" w:cs="Arial"/>
              <w:color w:val="808080" w:themeColor="background1" w:themeShade="80"/>
              <w:sz w:val="22"/>
              <w:szCs w:val="22"/>
            </w:rPr>
            <w:t>Kliknij lub naciśnij tutaj, aby wprowadzić tekst.</w:t>
          </w:r>
        </w:sdtContent>
      </w:sdt>
    </w:p>
    <w:p w14:paraId="1FB0FD11" w14:textId="214351BB" w:rsidR="00844780" w:rsidRPr="00CD3D3D" w:rsidRDefault="00844780" w:rsidP="00CD3D3D">
      <w:pPr>
        <w:pStyle w:val="Akapitzlist"/>
        <w:numPr>
          <w:ilvl w:val="0"/>
          <w:numId w:val="23"/>
        </w:numPr>
        <w:tabs>
          <w:tab w:val="left" w:pos="284"/>
        </w:tabs>
        <w:spacing w:line="360" w:lineRule="auto"/>
        <w:ind w:left="284" w:hanging="283"/>
        <w:rPr>
          <w:rFonts w:ascii="Arial" w:hAnsi="Arial" w:cs="Arial"/>
          <w:color w:val="000000" w:themeColor="text1"/>
          <w:sz w:val="22"/>
          <w:szCs w:val="22"/>
        </w:rPr>
      </w:pPr>
      <w:r w:rsidRPr="00CD3D3D">
        <w:rPr>
          <w:rFonts w:ascii="Arial" w:hAnsi="Arial" w:cs="Arial"/>
          <w:color w:val="000000" w:themeColor="text1"/>
          <w:sz w:val="22"/>
          <w:szCs w:val="22"/>
        </w:rPr>
        <w:t>Wymiar czasu pracy:</w:t>
      </w:r>
      <w:r w:rsidR="00CD3D3D" w:rsidRPr="00CD3D3D">
        <w:rPr>
          <w:rFonts w:ascii="Arial" w:hAnsi="Arial" w:cs="Arial"/>
          <w:color w:val="000000" w:themeColor="text1"/>
          <w:sz w:val="22"/>
          <w:szCs w:val="22"/>
        </w:rPr>
        <w:t xml:space="preserve"> </w:t>
      </w:r>
      <w:r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1180545505"/>
          <w:placeholder>
            <w:docPart w:val="DefaultPlaceholder_-1854013440"/>
          </w:placeholder>
        </w:sdtPr>
        <w:sdtEndPr/>
        <w:sdtContent>
          <w:sdt>
            <w:sdtPr>
              <w:rPr>
                <w:rFonts w:ascii="Arial" w:hAnsi="Arial" w:cs="Arial"/>
                <w:color w:val="000000" w:themeColor="text1"/>
                <w:sz w:val="22"/>
                <w:szCs w:val="22"/>
              </w:rPr>
              <w:id w:val="404879391"/>
              <w:placeholder>
                <w:docPart w:val="9218312BC56C4E278A6677365B3248DE"/>
              </w:placeholder>
              <w:showingPlcHdr/>
            </w:sdtPr>
            <w:sdtEndPr/>
            <w:sdtContent>
              <w:r w:rsidR="005678D4" w:rsidRPr="00CD3D3D">
                <w:rPr>
                  <w:rStyle w:val="Tekstzastpczy"/>
                  <w:rFonts w:ascii="Arial" w:hAnsi="Arial" w:cs="Arial"/>
                  <w:color w:val="808080" w:themeColor="background1" w:themeShade="80"/>
                  <w:sz w:val="22"/>
                  <w:szCs w:val="22"/>
                </w:rPr>
                <w:t>Kliknij lub naciśnij tutaj, aby wprowadzić tekst.</w:t>
              </w:r>
            </w:sdtContent>
          </w:sdt>
        </w:sdtContent>
      </w:sdt>
    </w:p>
    <w:p w14:paraId="02BB00FE" w14:textId="371DDA91" w:rsidR="00FE7AD3" w:rsidRPr="00CD3D3D" w:rsidRDefault="00FE7AD3" w:rsidP="00CD3D3D">
      <w:pPr>
        <w:pStyle w:val="Akapitzlist"/>
        <w:numPr>
          <w:ilvl w:val="0"/>
          <w:numId w:val="23"/>
        </w:numPr>
        <w:tabs>
          <w:tab w:val="left" w:pos="284"/>
        </w:tabs>
        <w:spacing w:line="360" w:lineRule="auto"/>
        <w:ind w:left="284" w:hanging="283"/>
        <w:rPr>
          <w:rFonts w:ascii="Arial" w:hAnsi="Arial" w:cs="Arial"/>
          <w:color w:val="000000" w:themeColor="text1"/>
          <w:sz w:val="22"/>
          <w:szCs w:val="22"/>
        </w:rPr>
      </w:pPr>
      <w:r w:rsidRPr="00CD3D3D">
        <w:rPr>
          <w:rFonts w:ascii="Arial" w:hAnsi="Arial" w:cs="Arial"/>
          <w:color w:val="000000" w:themeColor="text1"/>
          <w:sz w:val="22"/>
          <w:szCs w:val="22"/>
        </w:rPr>
        <w:t xml:space="preserve">Rodzaj wykonywanej pracy przez skierowanego </w:t>
      </w:r>
      <w:r w:rsidR="00A814CE" w:rsidRPr="00CD3D3D">
        <w:rPr>
          <w:rFonts w:ascii="Arial" w:hAnsi="Arial" w:cs="Arial"/>
          <w:color w:val="000000" w:themeColor="text1"/>
          <w:sz w:val="22"/>
          <w:szCs w:val="22"/>
        </w:rPr>
        <w:t>bezrobotnego/opiekuna/poszukującego pracy</w:t>
      </w:r>
      <w:r w:rsidRPr="00CD3D3D">
        <w:rPr>
          <w:rFonts w:ascii="Arial" w:hAnsi="Arial" w:cs="Arial"/>
          <w:color w:val="000000" w:themeColor="text1"/>
          <w:sz w:val="22"/>
          <w:szCs w:val="22"/>
        </w:rPr>
        <w:t>:</w:t>
      </w:r>
      <w:r w:rsidR="00CD3D3D"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260456817"/>
          <w:placeholder>
            <w:docPart w:val="6D0F0CC16E1F4AD1B3654D0D7DF635AA"/>
          </w:placeholder>
          <w:showingPlcHdr/>
        </w:sdtPr>
        <w:sdtEndPr/>
        <w:sdtContent>
          <w:r w:rsidR="005678D4" w:rsidRPr="00CD3D3D">
            <w:rPr>
              <w:rStyle w:val="Tekstzastpczy"/>
              <w:rFonts w:ascii="Arial" w:hAnsi="Arial" w:cs="Arial"/>
              <w:color w:val="808080" w:themeColor="background1" w:themeShade="80"/>
              <w:sz w:val="22"/>
              <w:szCs w:val="22"/>
            </w:rPr>
            <w:t>Kliknij lub naciśnij tutaj, aby wprowadzić tekst.</w:t>
          </w:r>
        </w:sdtContent>
      </w:sdt>
    </w:p>
    <w:p w14:paraId="36A4EDDA" w14:textId="722E2182" w:rsidR="00FE7AD3" w:rsidRPr="00CD3D3D" w:rsidRDefault="00FE7AD3" w:rsidP="00CD3D3D">
      <w:pPr>
        <w:pStyle w:val="Akapitzlist"/>
        <w:numPr>
          <w:ilvl w:val="0"/>
          <w:numId w:val="23"/>
        </w:numPr>
        <w:tabs>
          <w:tab w:val="left" w:pos="284"/>
        </w:tabs>
        <w:spacing w:line="360" w:lineRule="auto"/>
        <w:ind w:left="284" w:hanging="283"/>
        <w:rPr>
          <w:rFonts w:ascii="Arial" w:hAnsi="Arial" w:cs="Arial"/>
          <w:color w:val="000000" w:themeColor="text1"/>
          <w:sz w:val="22"/>
          <w:szCs w:val="22"/>
        </w:rPr>
      </w:pPr>
      <w:r w:rsidRPr="00CD3D3D">
        <w:rPr>
          <w:rFonts w:ascii="Arial" w:hAnsi="Arial" w:cs="Arial"/>
          <w:color w:val="000000" w:themeColor="text1"/>
          <w:sz w:val="22"/>
          <w:szCs w:val="22"/>
        </w:rPr>
        <w:t>Adres miejsca tworzonego stanowiska pracy:</w:t>
      </w:r>
      <w:r w:rsidR="00CD3D3D"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781109367"/>
          <w:placeholder>
            <w:docPart w:val="327FB5A6E3FB468D8D4087CC9C5A89B0"/>
          </w:placeholder>
          <w:showingPlcHdr/>
        </w:sdtPr>
        <w:sdtEndPr/>
        <w:sdtContent>
          <w:r w:rsidR="005678D4" w:rsidRPr="00CD3D3D">
            <w:rPr>
              <w:rStyle w:val="Tekstzastpczy"/>
              <w:rFonts w:ascii="Arial" w:hAnsi="Arial" w:cs="Arial"/>
              <w:color w:val="808080" w:themeColor="background1" w:themeShade="80"/>
              <w:sz w:val="22"/>
              <w:szCs w:val="22"/>
            </w:rPr>
            <w:t>Kliknij lub naciśnij tutaj, aby wprowadzić tekst.</w:t>
          </w:r>
        </w:sdtContent>
      </w:sdt>
    </w:p>
    <w:p w14:paraId="38066560" w14:textId="6F088231" w:rsidR="00FE7AD3" w:rsidRPr="00CD3D3D" w:rsidRDefault="00FE7AD3" w:rsidP="00CD3D3D">
      <w:pPr>
        <w:pStyle w:val="Akapitzlist"/>
        <w:numPr>
          <w:ilvl w:val="0"/>
          <w:numId w:val="23"/>
        </w:numPr>
        <w:tabs>
          <w:tab w:val="left" w:pos="284"/>
        </w:tabs>
        <w:spacing w:line="360" w:lineRule="auto"/>
        <w:ind w:left="284" w:hanging="283"/>
        <w:rPr>
          <w:rFonts w:ascii="Arial" w:hAnsi="Arial" w:cs="Arial"/>
          <w:color w:val="000000" w:themeColor="text1"/>
          <w:sz w:val="22"/>
          <w:szCs w:val="22"/>
        </w:rPr>
      </w:pPr>
      <w:r w:rsidRPr="00CD3D3D">
        <w:rPr>
          <w:rFonts w:ascii="Arial" w:hAnsi="Arial" w:cs="Arial"/>
          <w:color w:val="000000" w:themeColor="text1"/>
          <w:sz w:val="22"/>
          <w:szCs w:val="22"/>
        </w:rPr>
        <w:t xml:space="preserve">Wymagane kwalifikacje, umiejętności i doświadczenie zawodowe niezbędne do wykonywania pracy, jakie powinien posiadać skierowany </w:t>
      </w:r>
      <w:r w:rsidR="00A814CE" w:rsidRPr="00CD3D3D">
        <w:rPr>
          <w:rFonts w:ascii="Arial" w:hAnsi="Arial" w:cs="Arial"/>
          <w:color w:val="000000" w:themeColor="text1"/>
          <w:sz w:val="22"/>
          <w:szCs w:val="22"/>
        </w:rPr>
        <w:t>bezrobotny/opiekun/poszukujący pracy:</w:t>
      </w:r>
      <w:r w:rsidR="00CD3D3D"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633990323"/>
          <w:placeholder>
            <w:docPart w:val="5A2D37FEA0F74A45B4265B826303BB62"/>
          </w:placeholder>
          <w:showingPlcHdr/>
        </w:sdtPr>
        <w:sdtEndPr/>
        <w:sdtContent>
          <w:r w:rsidR="005678D4" w:rsidRPr="00CD3D3D">
            <w:rPr>
              <w:rStyle w:val="Tekstzastpczy"/>
              <w:rFonts w:ascii="Arial" w:hAnsi="Arial" w:cs="Arial"/>
              <w:color w:val="808080" w:themeColor="background1" w:themeShade="80"/>
              <w:sz w:val="22"/>
              <w:szCs w:val="22"/>
            </w:rPr>
            <w:t>Kliknij lub naciśnij tutaj, aby wprowadzić tekst.</w:t>
          </w:r>
        </w:sdtContent>
      </w:sdt>
    </w:p>
    <w:p w14:paraId="0F51D9BE" w14:textId="0AEED14E" w:rsidR="00FE7AD3" w:rsidRPr="00CD3D3D" w:rsidRDefault="00FE7AD3" w:rsidP="00CD3D3D">
      <w:pPr>
        <w:pStyle w:val="Akapitzlist"/>
        <w:numPr>
          <w:ilvl w:val="0"/>
          <w:numId w:val="23"/>
        </w:numPr>
        <w:tabs>
          <w:tab w:val="left" w:pos="284"/>
        </w:tabs>
        <w:spacing w:line="360" w:lineRule="auto"/>
        <w:ind w:left="284" w:hanging="283"/>
        <w:rPr>
          <w:rFonts w:ascii="Arial" w:hAnsi="Arial" w:cs="Arial"/>
          <w:color w:val="000000" w:themeColor="text1"/>
          <w:sz w:val="22"/>
          <w:szCs w:val="22"/>
        </w:rPr>
      </w:pPr>
      <w:r w:rsidRPr="00CD3D3D">
        <w:rPr>
          <w:rFonts w:ascii="Arial" w:hAnsi="Arial" w:cs="Arial"/>
          <w:color w:val="000000" w:themeColor="text1"/>
          <w:sz w:val="22"/>
          <w:szCs w:val="22"/>
        </w:rPr>
        <w:t>Proponowane wynagrodzenie brutto oraz składki ZUS:</w:t>
      </w:r>
      <w:r w:rsidR="00CD3D3D" w:rsidRPr="00CD3D3D">
        <w:rPr>
          <w:rFonts w:ascii="Arial" w:hAnsi="Arial" w:cs="Arial"/>
          <w:color w:val="000000" w:themeColor="text1"/>
          <w:sz w:val="22"/>
          <w:szCs w:val="22"/>
        </w:rPr>
        <w:t xml:space="preserve"> </w:t>
      </w:r>
      <w:sdt>
        <w:sdtPr>
          <w:rPr>
            <w:rFonts w:ascii="Arial" w:hAnsi="Arial" w:cs="Arial"/>
            <w:color w:val="000000" w:themeColor="text1"/>
            <w:sz w:val="22"/>
            <w:szCs w:val="22"/>
          </w:rPr>
          <w:id w:val="153265729"/>
          <w:placeholder>
            <w:docPart w:val="FE6CFC0083BD476288641DF1C5594D9A"/>
          </w:placeholder>
          <w:showingPlcHdr/>
        </w:sdtPr>
        <w:sdtEndPr/>
        <w:sdtContent>
          <w:r w:rsidR="005678D4" w:rsidRPr="00CD3D3D">
            <w:rPr>
              <w:rStyle w:val="Tekstzastpczy"/>
              <w:rFonts w:ascii="Arial" w:hAnsi="Arial" w:cs="Arial"/>
              <w:color w:val="808080" w:themeColor="background1" w:themeShade="80"/>
              <w:sz w:val="22"/>
              <w:szCs w:val="22"/>
            </w:rPr>
            <w:t>Kliknij lub naciśnij tutaj, aby wprowadzić tekst.</w:t>
          </w:r>
        </w:sdtContent>
      </w:sdt>
    </w:p>
    <w:p w14:paraId="5A01C9A4" w14:textId="23885187" w:rsidR="00FE7AD3" w:rsidRPr="00FC6512" w:rsidRDefault="00337149" w:rsidP="00CD3D3D">
      <w:pPr>
        <w:pStyle w:val="Akapitzlist"/>
        <w:numPr>
          <w:ilvl w:val="0"/>
          <w:numId w:val="26"/>
        </w:numPr>
        <w:tabs>
          <w:tab w:val="left" w:pos="284"/>
        </w:tabs>
        <w:spacing w:before="240" w:line="360" w:lineRule="auto"/>
        <w:ind w:left="567" w:hanging="567"/>
        <w:contextualSpacing w:val="0"/>
        <w:rPr>
          <w:rFonts w:ascii="Arial" w:hAnsi="Arial" w:cs="Arial"/>
          <w:b/>
          <w:color w:val="000000" w:themeColor="text1"/>
          <w:sz w:val="22"/>
          <w:szCs w:val="22"/>
        </w:rPr>
      </w:pPr>
      <w:r w:rsidRPr="00FC6512">
        <w:rPr>
          <w:rFonts w:ascii="Arial" w:hAnsi="Arial" w:cs="Arial"/>
          <w:b/>
          <w:bCs/>
          <w:color w:val="000000" w:themeColor="text1"/>
          <w:sz w:val="22"/>
          <w:szCs w:val="22"/>
        </w:rPr>
        <w:t>Kalkulacja wydatków na wyposażenie lub doposażenie poszczególnych stanowisk pracy i</w:t>
      </w:r>
      <w:r>
        <w:rPr>
          <w:rFonts w:ascii="Arial" w:hAnsi="Arial" w:cs="Arial"/>
          <w:b/>
          <w:bCs/>
          <w:color w:val="000000" w:themeColor="text1"/>
          <w:sz w:val="22"/>
          <w:szCs w:val="22"/>
        </w:rPr>
        <w:t xml:space="preserve"> </w:t>
      </w:r>
      <w:r w:rsidRPr="00FC6512">
        <w:rPr>
          <w:rFonts w:ascii="Arial" w:hAnsi="Arial" w:cs="Arial"/>
          <w:b/>
          <w:bCs/>
          <w:color w:val="000000" w:themeColor="text1"/>
          <w:sz w:val="22"/>
          <w:szCs w:val="22"/>
        </w:rPr>
        <w:t>źródła ich finansowania:</w:t>
      </w:r>
    </w:p>
    <w:tbl>
      <w:tblPr>
        <w:tblStyle w:val="Tabela-Siatka"/>
        <w:tblW w:w="0" w:type="auto"/>
        <w:tblLayout w:type="fixed"/>
        <w:tblLook w:val="0020" w:firstRow="1" w:lastRow="0" w:firstColumn="0" w:lastColumn="0" w:noHBand="0" w:noVBand="0"/>
      </w:tblPr>
      <w:tblGrid>
        <w:gridCol w:w="610"/>
        <w:gridCol w:w="2285"/>
        <w:gridCol w:w="1080"/>
        <w:gridCol w:w="1410"/>
        <w:gridCol w:w="1470"/>
        <w:gridCol w:w="1365"/>
        <w:gridCol w:w="1475"/>
      </w:tblGrid>
      <w:tr w:rsidR="004732EE" w:rsidRPr="00F92FC5" w14:paraId="3D5F7821" w14:textId="77777777" w:rsidTr="005E4F0A">
        <w:trPr>
          <w:trHeight w:hRule="exact" w:val="526"/>
        </w:trPr>
        <w:tc>
          <w:tcPr>
            <w:tcW w:w="610" w:type="dxa"/>
            <w:vMerge w:val="restart"/>
          </w:tcPr>
          <w:p w14:paraId="11A18E85"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Lp.</w:t>
            </w:r>
          </w:p>
        </w:tc>
        <w:tc>
          <w:tcPr>
            <w:tcW w:w="2285" w:type="dxa"/>
            <w:vMerge w:val="restart"/>
          </w:tcPr>
          <w:p w14:paraId="7DE5340B"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 xml:space="preserve">Nazwa stanowiska zgodna z klasyfikacją zawodów i specjalności </w:t>
            </w:r>
          </w:p>
        </w:tc>
        <w:tc>
          <w:tcPr>
            <w:tcW w:w="1080" w:type="dxa"/>
            <w:vMerge w:val="restart"/>
          </w:tcPr>
          <w:p w14:paraId="5D0A7EE2"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Liczba stanowisk pracy</w:t>
            </w:r>
          </w:p>
        </w:tc>
        <w:tc>
          <w:tcPr>
            <w:tcW w:w="1410" w:type="dxa"/>
            <w:vMerge w:val="restart"/>
          </w:tcPr>
          <w:p w14:paraId="76B28BB9"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Koszt utworzenia stanowiska pracy (brutto)</w:t>
            </w:r>
          </w:p>
        </w:tc>
        <w:tc>
          <w:tcPr>
            <w:tcW w:w="4310" w:type="dxa"/>
            <w:gridSpan w:val="3"/>
          </w:tcPr>
          <w:p w14:paraId="3AA7406D" w14:textId="77777777" w:rsidR="00FE7AD3" w:rsidRPr="00F92FC5" w:rsidRDefault="00FE7AD3" w:rsidP="00F92FC5">
            <w:pPr>
              <w:rPr>
                <w:rFonts w:ascii="Arial" w:hAnsi="Arial" w:cs="Arial"/>
                <w:color w:val="000000" w:themeColor="text1"/>
              </w:rPr>
            </w:pPr>
            <w:r w:rsidRPr="00F92FC5">
              <w:rPr>
                <w:rFonts w:ascii="Arial" w:hAnsi="Arial" w:cs="Arial"/>
                <w:b/>
                <w:color w:val="000000" w:themeColor="text1"/>
              </w:rPr>
              <w:t>Źródła finansowania</w:t>
            </w:r>
          </w:p>
        </w:tc>
      </w:tr>
      <w:tr w:rsidR="004732EE" w:rsidRPr="00F92FC5" w14:paraId="5D4AE583" w14:textId="77777777" w:rsidTr="005E4F0A">
        <w:trPr>
          <w:trHeight w:hRule="exact" w:val="1395"/>
        </w:trPr>
        <w:tc>
          <w:tcPr>
            <w:tcW w:w="610" w:type="dxa"/>
            <w:vMerge/>
          </w:tcPr>
          <w:p w14:paraId="12905E5C" w14:textId="77777777" w:rsidR="00FE7AD3" w:rsidRPr="00F92FC5" w:rsidRDefault="00FE7AD3" w:rsidP="00F92FC5">
            <w:pPr>
              <w:snapToGrid w:val="0"/>
              <w:rPr>
                <w:rFonts w:ascii="Arial" w:hAnsi="Arial" w:cs="Arial"/>
                <w:color w:val="000000" w:themeColor="text1"/>
              </w:rPr>
            </w:pPr>
          </w:p>
        </w:tc>
        <w:tc>
          <w:tcPr>
            <w:tcW w:w="2285" w:type="dxa"/>
            <w:vMerge/>
          </w:tcPr>
          <w:p w14:paraId="4780B721" w14:textId="77777777" w:rsidR="00FE7AD3" w:rsidRPr="00F92FC5" w:rsidRDefault="00FE7AD3" w:rsidP="00F92FC5">
            <w:pPr>
              <w:snapToGrid w:val="0"/>
              <w:rPr>
                <w:rFonts w:ascii="Arial" w:hAnsi="Arial" w:cs="Arial"/>
                <w:color w:val="000000" w:themeColor="text1"/>
              </w:rPr>
            </w:pPr>
          </w:p>
        </w:tc>
        <w:tc>
          <w:tcPr>
            <w:tcW w:w="1080" w:type="dxa"/>
            <w:vMerge/>
          </w:tcPr>
          <w:p w14:paraId="2FFE404F" w14:textId="77777777" w:rsidR="00FE7AD3" w:rsidRPr="00F92FC5" w:rsidRDefault="00FE7AD3" w:rsidP="00F92FC5">
            <w:pPr>
              <w:snapToGrid w:val="0"/>
              <w:rPr>
                <w:rFonts w:ascii="Arial" w:hAnsi="Arial" w:cs="Arial"/>
                <w:color w:val="000000" w:themeColor="text1"/>
              </w:rPr>
            </w:pPr>
          </w:p>
        </w:tc>
        <w:tc>
          <w:tcPr>
            <w:tcW w:w="1410" w:type="dxa"/>
            <w:vMerge/>
          </w:tcPr>
          <w:p w14:paraId="47F5EFF0" w14:textId="77777777" w:rsidR="00FE7AD3" w:rsidRPr="00F92FC5" w:rsidRDefault="00FE7AD3" w:rsidP="00F92FC5">
            <w:pPr>
              <w:snapToGrid w:val="0"/>
              <w:rPr>
                <w:rFonts w:ascii="Arial" w:hAnsi="Arial" w:cs="Arial"/>
                <w:color w:val="000000" w:themeColor="text1"/>
              </w:rPr>
            </w:pPr>
          </w:p>
        </w:tc>
        <w:tc>
          <w:tcPr>
            <w:tcW w:w="1470" w:type="dxa"/>
          </w:tcPr>
          <w:p w14:paraId="4102B0D7"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Środki Funduszu Pracy</w:t>
            </w:r>
            <w:r w:rsidR="00200A76" w:rsidRPr="00F92FC5">
              <w:rPr>
                <w:rFonts w:ascii="Arial" w:hAnsi="Arial" w:cs="Arial"/>
                <w:b/>
                <w:color w:val="000000" w:themeColor="text1"/>
              </w:rPr>
              <w:t xml:space="preserve"> / EFS</w:t>
            </w:r>
          </w:p>
        </w:tc>
        <w:tc>
          <w:tcPr>
            <w:tcW w:w="1365" w:type="dxa"/>
          </w:tcPr>
          <w:p w14:paraId="1F46FC1A"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Środki własne</w:t>
            </w:r>
          </w:p>
        </w:tc>
        <w:tc>
          <w:tcPr>
            <w:tcW w:w="1475" w:type="dxa"/>
          </w:tcPr>
          <w:p w14:paraId="01423CAD"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 xml:space="preserve">Inne </w:t>
            </w:r>
          </w:p>
          <w:p w14:paraId="651E7A68" w14:textId="77777777" w:rsidR="00FE7AD3" w:rsidRPr="00F92FC5" w:rsidRDefault="00FE7AD3" w:rsidP="00F92FC5">
            <w:pPr>
              <w:rPr>
                <w:rFonts w:ascii="Arial" w:hAnsi="Arial" w:cs="Arial"/>
                <w:color w:val="000000" w:themeColor="text1"/>
              </w:rPr>
            </w:pPr>
            <w:r w:rsidRPr="00F92FC5">
              <w:rPr>
                <w:rFonts w:ascii="Arial" w:hAnsi="Arial" w:cs="Arial"/>
                <w:b/>
                <w:color w:val="000000" w:themeColor="text1"/>
              </w:rPr>
              <w:t>(podać jakie)</w:t>
            </w:r>
          </w:p>
        </w:tc>
      </w:tr>
      <w:tr w:rsidR="004732EE" w:rsidRPr="00F92FC5" w14:paraId="5B83163A" w14:textId="77777777" w:rsidTr="005E4F0A">
        <w:trPr>
          <w:trHeight w:val="630"/>
        </w:trPr>
        <w:tc>
          <w:tcPr>
            <w:tcW w:w="610" w:type="dxa"/>
          </w:tcPr>
          <w:p w14:paraId="2A9E00C6" w14:textId="77777777" w:rsidR="00FE7AD3" w:rsidRPr="00F92FC5" w:rsidRDefault="00FE7AD3" w:rsidP="00294D5D">
            <w:pPr>
              <w:rPr>
                <w:rFonts w:ascii="Arial" w:hAnsi="Arial" w:cs="Arial"/>
                <w:b/>
                <w:color w:val="000000" w:themeColor="text1"/>
              </w:rPr>
            </w:pPr>
          </w:p>
        </w:tc>
        <w:sdt>
          <w:sdtPr>
            <w:rPr>
              <w:rFonts w:ascii="Arial" w:hAnsi="Arial" w:cs="Arial"/>
              <w:b/>
              <w:color w:val="808080" w:themeColor="background1" w:themeShade="80"/>
            </w:rPr>
            <w:id w:val="-380477710"/>
            <w:placeholder>
              <w:docPart w:val="6E1CC1DA4EB544C8A9791A6D9959E1AA"/>
            </w:placeholder>
            <w:showingPlcHdr/>
          </w:sdtPr>
          <w:sdtEndPr/>
          <w:sdtContent>
            <w:tc>
              <w:tcPr>
                <w:tcW w:w="2285" w:type="dxa"/>
              </w:tcPr>
              <w:p w14:paraId="0A907D01" w14:textId="6339A09D" w:rsidR="00FE7AD3" w:rsidRPr="00F92FC5" w:rsidRDefault="005678D4" w:rsidP="00294D5D">
                <w:pPr>
                  <w:snapToGrid w:val="0"/>
                  <w:rPr>
                    <w:rFonts w:ascii="Arial" w:hAnsi="Arial" w:cs="Arial"/>
                    <w:b/>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281572286"/>
            <w:placeholder>
              <w:docPart w:val="5851BEC95E904531BAA8DA6DC78709F8"/>
            </w:placeholder>
            <w:showingPlcHdr/>
          </w:sdtPr>
          <w:sdtEndPr/>
          <w:sdtContent>
            <w:tc>
              <w:tcPr>
                <w:tcW w:w="1080" w:type="dxa"/>
              </w:tcPr>
              <w:p w14:paraId="6418575E" w14:textId="05D40D62" w:rsidR="00FE7AD3" w:rsidRPr="00F92FC5" w:rsidRDefault="005678D4" w:rsidP="00294D5D">
                <w:pPr>
                  <w:snapToGrid w:val="0"/>
                  <w:rPr>
                    <w:rFonts w:ascii="Arial" w:hAnsi="Arial" w:cs="Arial"/>
                    <w:b/>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tc>
          <w:tcPr>
            <w:tcW w:w="1410" w:type="dxa"/>
          </w:tcPr>
          <w:p w14:paraId="14DCA058" w14:textId="76B463C0" w:rsidR="00FE7AD3" w:rsidRPr="00F92FC5" w:rsidRDefault="0023109F" w:rsidP="00294D5D">
            <w:pPr>
              <w:snapToGrid w:val="0"/>
              <w:rPr>
                <w:rFonts w:ascii="Arial" w:hAnsi="Arial" w:cs="Arial"/>
                <w:b/>
                <w:color w:val="808080" w:themeColor="background1" w:themeShade="80"/>
              </w:rPr>
            </w:pPr>
            <w:sdt>
              <w:sdtPr>
                <w:rPr>
                  <w:rFonts w:ascii="Arial" w:hAnsi="Arial" w:cs="Arial"/>
                  <w:b/>
                  <w:color w:val="808080" w:themeColor="background1" w:themeShade="80"/>
                </w:rPr>
                <w:id w:val="-1433891653"/>
                <w:placeholder>
                  <w:docPart w:val="6762EE0E9A274FA88B59EEDC8BF3937F"/>
                </w:placeholder>
                <w:showingPlcHdr/>
              </w:sdtPr>
              <w:sdtEndPr/>
              <w:sdtContent>
                <w:r w:rsidR="005678D4" w:rsidRPr="00F92FC5">
                  <w:rPr>
                    <w:rStyle w:val="Tekstzastpczy"/>
                    <w:rFonts w:ascii="Arial" w:hAnsi="Arial" w:cs="Arial"/>
                    <w:color w:val="808080" w:themeColor="background1" w:themeShade="80"/>
                  </w:rPr>
                  <w:t>Kliknij lub naciśnij tutaj, aby wprowadzić tekst.</w:t>
                </w:r>
              </w:sdtContent>
            </w:sdt>
          </w:p>
        </w:tc>
        <w:sdt>
          <w:sdtPr>
            <w:rPr>
              <w:rFonts w:ascii="Arial" w:hAnsi="Arial" w:cs="Arial"/>
              <w:b/>
              <w:color w:val="808080" w:themeColor="background1" w:themeShade="80"/>
            </w:rPr>
            <w:id w:val="499770746"/>
            <w:placeholder>
              <w:docPart w:val="A353485690344C598BA3BDBAED8F01ED"/>
            </w:placeholder>
            <w:showingPlcHdr/>
          </w:sdtPr>
          <w:sdtEndPr/>
          <w:sdtContent>
            <w:tc>
              <w:tcPr>
                <w:tcW w:w="1470" w:type="dxa"/>
              </w:tcPr>
              <w:p w14:paraId="6F0018B9" w14:textId="7AEDA0FC" w:rsidR="00FE7AD3" w:rsidRPr="00F92FC5" w:rsidRDefault="00EA052F" w:rsidP="00294D5D">
                <w:pPr>
                  <w:snapToGrid w:val="0"/>
                  <w:rPr>
                    <w:rFonts w:ascii="Arial" w:hAnsi="Arial" w:cs="Arial"/>
                    <w:b/>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575543704"/>
            <w:placeholder>
              <w:docPart w:val="B0C8BAB2BDC64E64A959423A3ED76B05"/>
            </w:placeholder>
            <w:showingPlcHdr/>
          </w:sdtPr>
          <w:sdtEndPr/>
          <w:sdtContent>
            <w:tc>
              <w:tcPr>
                <w:tcW w:w="1365" w:type="dxa"/>
              </w:tcPr>
              <w:p w14:paraId="71C1595B" w14:textId="5605E026" w:rsidR="00FE7AD3" w:rsidRPr="00F92FC5" w:rsidRDefault="00EA052F" w:rsidP="00294D5D">
                <w:pPr>
                  <w:snapToGrid w:val="0"/>
                  <w:rPr>
                    <w:rFonts w:ascii="Arial" w:hAnsi="Arial" w:cs="Arial"/>
                    <w:b/>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32587"/>
            <w:placeholder>
              <w:docPart w:val="4C59405FDC2149D3B36135C3958E9DD4"/>
            </w:placeholder>
            <w:showingPlcHdr/>
          </w:sdtPr>
          <w:sdtEndPr/>
          <w:sdtContent>
            <w:tc>
              <w:tcPr>
                <w:tcW w:w="1475" w:type="dxa"/>
              </w:tcPr>
              <w:p w14:paraId="218DE47B" w14:textId="33451AEB" w:rsidR="00FE7AD3" w:rsidRPr="00F92FC5" w:rsidRDefault="00EA052F" w:rsidP="00294D5D">
                <w:pPr>
                  <w:snapToGrid w:val="0"/>
                  <w:rPr>
                    <w:rFonts w:ascii="Arial" w:hAnsi="Arial" w:cs="Arial"/>
                    <w:b/>
                    <w:color w:val="808080" w:themeColor="background1" w:themeShade="80"/>
                  </w:rPr>
                </w:pPr>
                <w:r w:rsidRPr="00F92FC5">
                  <w:rPr>
                    <w:rStyle w:val="Tekstzastpczy"/>
                    <w:rFonts w:ascii="Arial" w:hAnsi="Arial" w:cs="Arial"/>
                    <w:color w:val="808080" w:themeColor="background1" w:themeShade="80"/>
                  </w:rPr>
                  <w:t>Kliknij lub naciśnij tutaj, aby wprowadzić tekst.</w:t>
                </w:r>
              </w:p>
            </w:tc>
          </w:sdtContent>
        </w:sdt>
      </w:tr>
    </w:tbl>
    <w:p w14:paraId="436D292F" w14:textId="5123F190" w:rsidR="00FE7AD3" w:rsidRPr="00FC6512" w:rsidRDefault="00337149" w:rsidP="00CD3D3D">
      <w:pPr>
        <w:pStyle w:val="Akapitzlist"/>
        <w:numPr>
          <w:ilvl w:val="0"/>
          <w:numId w:val="26"/>
        </w:numPr>
        <w:tabs>
          <w:tab w:val="left" w:pos="284"/>
        </w:tabs>
        <w:spacing w:before="240" w:line="360" w:lineRule="auto"/>
        <w:ind w:left="567" w:hanging="567"/>
        <w:contextualSpacing w:val="0"/>
        <w:rPr>
          <w:rFonts w:ascii="Arial" w:hAnsi="Arial" w:cs="Arial"/>
          <w:b/>
          <w:color w:val="000000" w:themeColor="text1"/>
          <w:sz w:val="22"/>
          <w:szCs w:val="22"/>
        </w:rPr>
      </w:pPr>
      <w:r w:rsidRPr="00FC6512">
        <w:rPr>
          <w:rFonts w:ascii="Arial" w:hAnsi="Arial" w:cs="Arial"/>
          <w:b/>
          <w:color w:val="000000" w:themeColor="text1"/>
          <w:sz w:val="22"/>
          <w:szCs w:val="22"/>
        </w:rPr>
        <w:t xml:space="preserve">Forma zabezpieczenia zwrotu refundacji </w:t>
      </w:r>
      <w:r w:rsidR="00FE7AD3" w:rsidRPr="00FC6512">
        <w:rPr>
          <w:rFonts w:ascii="Arial" w:hAnsi="Arial" w:cs="Arial"/>
          <w:b/>
          <w:color w:val="000000" w:themeColor="text1"/>
          <w:sz w:val="22"/>
          <w:szCs w:val="22"/>
        </w:rPr>
        <w:t>(właściwe zakreślić):</w:t>
      </w:r>
    </w:p>
    <w:p w14:paraId="4DD1D71A" w14:textId="444F2A94" w:rsidR="00FE7AD3" w:rsidRPr="00FC6512" w:rsidRDefault="0023109F" w:rsidP="00B71CCE">
      <w:pPr>
        <w:tabs>
          <w:tab w:val="left" w:pos="284"/>
        </w:tabs>
        <w:spacing w:line="360" w:lineRule="auto"/>
        <w:ind w:left="567" w:hanging="567"/>
        <w:rPr>
          <w:rFonts w:ascii="Arial" w:hAnsi="Arial" w:cs="Arial"/>
          <w:color w:val="000000" w:themeColor="text1"/>
          <w:sz w:val="22"/>
          <w:szCs w:val="22"/>
        </w:rPr>
      </w:pPr>
      <w:sdt>
        <w:sdtPr>
          <w:rPr>
            <w:rFonts w:ascii="Arial" w:hAnsi="Arial" w:cs="Arial"/>
            <w:color w:val="000000" w:themeColor="text1"/>
            <w:sz w:val="22"/>
            <w:szCs w:val="22"/>
          </w:rPr>
          <w:id w:val="-1855267387"/>
          <w14:checkbox>
            <w14:checked w14:val="0"/>
            <w14:checkedState w14:val="2612" w14:font="MS Gothic"/>
            <w14:uncheckedState w14:val="2610" w14:font="MS Gothic"/>
          </w14:checkbox>
        </w:sdtPr>
        <w:sdtEndPr/>
        <w:sdtContent>
          <w:r w:rsidR="00EA052F" w:rsidRPr="00FC6512">
            <w:rPr>
              <w:rFonts w:ascii="Segoe UI Symbol" w:eastAsia="MS Gothic" w:hAnsi="Segoe UI Symbol" w:cs="Segoe UI Symbol"/>
              <w:color w:val="000000" w:themeColor="text1"/>
              <w:sz w:val="22"/>
              <w:szCs w:val="22"/>
            </w:rPr>
            <w:t>☐</w:t>
          </w:r>
        </w:sdtContent>
      </w:sdt>
      <w:r w:rsidR="00FE7AD3" w:rsidRPr="00FC6512">
        <w:rPr>
          <w:rFonts w:ascii="Arial" w:hAnsi="Arial" w:cs="Arial"/>
          <w:color w:val="000000" w:themeColor="text1"/>
          <w:sz w:val="22"/>
          <w:szCs w:val="22"/>
        </w:rPr>
        <w:tab/>
        <w:t>weksel z poręczeniem wekslowym (a</w:t>
      </w:r>
      <w:r w:rsidR="0048198F">
        <w:rPr>
          <w:rFonts w:ascii="Arial" w:hAnsi="Arial" w:cs="Arial"/>
          <w:color w:val="000000" w:themeColor="text1"/>
          <w:sz w:val="22"/>
          <w:szCs w:val="22"/>
        </w:rPr>
        <w:t>v</w:t>
      </w:r>
      <w:r w:rsidR="00FE7AD3" w:rsidRPr="00FC6512">
        <w:rPr>
          <w:rFonts w:ascii="Arial" w:hAnsi="Arial" w:cs="Arial"/>
          <w:color w:val="000000" w:themeColor="text1"/>
          <w:sz w:val="22"/>
          <w:szCs w:val="22"/>
        </w:rPr>
        <w:t>al)</w:t>
      </w:r>
    </w:p>
    <w:p w14:paraId="0635D0EC" w14:textId="0063227A" w:rsidR="00FE7AD3" w:rsidRPr="00FC6512" w:rsidRDefault="0023109F" w:rsidP="00B71CCE">
      <w:pPr>
        <w:tabs>
          <w:tab w:val="left" w:pos="284"/>
        </w:tabs>
        <w:spacing w:line="360" w:lineRule="auto"/>
        <w:ind w:left="567" w:hanging="567"/>
        <w:rPr>
          <w:rFonts w:ascii="Arial" w:hAnsi="Arial" w:cs="Arial"/>
          <w:color w:val="000000" w:themeColor="text1"/>
          <w:sz w:val="22"/>
          <w:szCs w:val="22"/>
        </w:rPr>
      </w:pPr>
      <w:sdt>
        <w:sdtPr>
          <w:rPr>
            <w:rFonts w:ascii="Arial" w:hAnsi="Arial" w:cs="Arial"/>
            <w:color w:val="000000" w:themeColor="text1"/>
            <w:sz w:val="22"/>
            <w:szCs w:val="22"/>
          </w:rPr>
          <w:id w:val="1765263578"/>
          <w14:checkbox>
            <w14:checked w14:val="0"/>
            <w14:checkedState w14:val="2612" w14:font="MS Gothic"/>
            <w14:uncheckedState w14:val="2610" w14:font="MS Gothic"/>
          </w14:checkbox>
        </w:sdtPr>
        <w:sdtEndPr/>
        <w:sdtContent>
          <w:r w:rsidR="00EA052F" w:rsidRPr="00FC6512">
            <w:rPr>
              <w:rFonts w:ascii="Segoe UI Symbol" w:eastAsia="MS Gothic" w:hAnsi="Segoe UI Symbol" w:cs="Segoe UI Symbol"/>
              <w:color w:val="000000" w:themeColor="text1"/>
              <w:sz w:val="22"/>
              <w:szCs w:val="22"/>
            </w:rPr>
            <w:t>☐</w:t>
          </w:r>
        </w:sdtContent>
      </w:sdt>
      <w:r w:rsidR="00FE7AD3" w:rsidRPr="00FC6512">
        <w:rPr>
          <w:rFonts w:ascii="Arial" w:hAnsi="Arial" w:cs="Arial"/>
          <w:color w:val="000000" w:themeColor="text1"/>
          <w:sz w:val="22"/>
          <w:szCs w:val="22"/>
        </w:rPr>
        <w:tab/>
        <w:t>poręczenie osób fizycznych, prawnych oraz nieposiadających osobowości prawnej</w:t>
      </w:r>
      <w:r w:rsidR="00337149">
        <w:rPr>
          <w:rFonts w:ascii="Arial" w:hAnsi="Arial" w:cs="Arial"/>
          <w:color w:val="000000" w:themeColor="text1"/>
          <w:sz w:val="22"/>
          <w:szCs w:val="22"/>
        </w:rPr>
        <w:t xml:space="preserve"> </w:t>
      </w:r>
      <w:r w:rsidR="00FE7AD3" w:rsidRPr="00FC6512">
        <w:rPr>
          <w:rFonts w:ascii="Arial" w:hAnsi="Arial" w:cs="Arial"/>
          <w:color w:val="000000" w:themeColor="text1"/>
          <w:sz w:val="22"/>
          <w:szCs w:val="22"/>
        </w:rPr>
        <w:t>a</w:t>
      </w:r>
      <w:r w:rsidR="00337149">
        <w:rPr>
          <w:rFonts w:ascii="Arial" w:hAnsi="Arial" w:cs="Arial"/>
          <w:color w:val="000000" w:themeColor="text1"/>
          <w:sz w:val="22"/>
          <w:szCs w:val="22"/>
        </w:rPr>
        <w:t xml:space="preserve"> </w:t>
      </w:r>
      <w:r w:rsidR="00FE7AD3" w:rsidRPr="00FC6512">
        <w:rPr>
          <w:rFonts w:ascii="Arial" w:hAnsi="Arial" w:cs="Arial"/>
          <w:color w:val="000000" w:themeColor="text1"/>
          <w:sz w:val="22"/>
          <w:szCs w:val="22"/>
        </w:rPr>
        <w:t>posiadających zdolność do czynności prawnych</w:t>
      </w:r>
    </w:p>
    <w:p w14:paraId="599CA45B" w14:textId="624CC34D" w:rsidR="00FE7AD3" w:rsidRPr="00FC6512" w:rsidRDefault="0023109F" w:rsidP="00B71CCE">
      <w:pPr>
        <w:tabs>
          <w:tab w:val="left" w:pos="284"/>
        </w:tabs>
        <w:spacing w:line="360" w:lineRule="auto"/>
        <w:ind w:left="567" w:hanging="567"/>
        <w:rPr>
          <w:rFonts w:ascii="Arial" w:hAnsi="Arial" w:cs="Arial"/>
          <w:color w:val="000000" w:themeColor="text1"/>
          <w:sz w:val="22"/>
          <w:szCs w:val="22"/>
        </w:rPr>
      </w:pPr>
      <w:sdt>
        <w:sdtPr>
          <w:rPr>
            <w:rFonts w:ascii="Arial" w:hAnsi="Arial" w:cs="Arial"/>
            <w:color w:val="000000" w:themeColor="text1"/>
            <w:sz w:val="22"/>
            <w:szCs w:val="22"/>
          </w:rPr>
          <w:id w:val="-1006743708"/>
          <w14:checkbox>
            <w14:checked w14:val="0"/>
            <w14:checkedState w14:val="2612" w14:font="MS Gothic"/>
            <w14:uncheckedState w14:val="2610" w14:font="MS Gothic"/>
          </w14:checkbox>
        </w:sdtPr>
        <w:sdtEndPr/>
        <w:sdtContent>
          <w:r w:rsidR="00EA052F" w:rsidRPr="00FC6512">
            <w:rPr>
              <w:rFonts w:ascii="Segoe UI Symbol" w:eastAsia="MS Gothic" w:hAnsi="Segoe UI Symbol" w:cs="Segoe UI Symbol"/>
              <w:color w:val="000000" w:themeColor="text1"/>
              <w:sz w:val="22"/>
              <w:szCs w:val="22"/>
            </w:rPr>
            <w:t>☐</w:t>
          </w:r>
        </w:sdtContent>
      </w:sdt>
      <w:r w:rsidR="00FE7AD3" w:rsidRPr="00FC6512">
        <w:rPr>
          <w:rFonts w:ascii="Arial" w:hAnsi="Arial" w:cs="Arial"/>
          <w:color w:val="000000" w:themeColor="text1"/>
          <w:sz w:val="22"/>
          <w:szCs w:val="22"/>
        </w:rPr>
        <w:tab/>
        <w:t>gwarancja bankowa</w:t>
      </w:r>
    </w:p>
    <w:p w14:paraId="695A20DB" w14:textId="35ED3B1D" w:rsidR="00FE7AD3" w:rsidRPr="00FC6512" w:rsidRDefault="0023109F" w:rsidP="00B71CCE">
      <w:pPr>
        <w:tabs>
          <w:tab w:val="left" w:pos="284"/>
        </w:tabs>
        <w:spacing w:line="360" w:lineRule="auto"/>
        <w:ind w:left="567" w:hanging="567"/>
        <w:rPr>
          <w:rFonts w:ascii="Arial" w:hAnsi="Arial" w:cs="Arial"/>
          <w:color w:val="000000" w:themeColor="text1"/>
          <w:sz w:val="22"/>
          <w:szCs w:val="22"/>
        </w:rPr>
      </w:pPr>
      <w:sdt>
        <w:sdtPr>
          <w:rPr>
            <w:rFonts w:ascii="Arial" w:hAnsi="Arial" w:cs="Arial"/>
            <w:color w:val="000000" w:themeColor="text1"/>
            <w:sz w:val="22"/>
            <w:szCs w:val="22"/>
          </w:rPr>
          <w:id w:val="-931507669"/>
          <w14:checkbox>
            <w14:checked w14:val="0"/>
            <w14:checkedState w14:val="2612" w14:font="MS Gothic"/>
            <w14:uncheckedState w14:val="2610" w14:font="MS Gothic"/>
          </w14:checkbox>
        </w:sdtPr>
        <w:sdtEndPr/>
        <w:sdtContent>
          <w:r w:rsidR="00EA052F" w:rsidRPr="00FC6512">
            <w:rPr>
              <w:rFonts w:ascii="Segoe UI Symbol" w:eastAsia="MS Gothic" w:hAnsi="Segoe UI Symbol" w:cs="Segoe UI Symbol"/>
              <w:color w:val="000000" w:themeColor="text1"/>
              <w:sz w:val="22"/>
              <w:szCs w:val="22"/>
            </w:rPr>
            <w:t>☐</w:t>
          </w:r>
        </w:sdtContent>
      </w:sdt>
      <w:r w:rsidR="00FE7AD3" w:rsidRPr="00FC6512">
        <w:rPr>
          <w:rFonts w:ascii="Arial" w:hAnsi="Arial" w:cs="Arial"/>
          <w:color w:val="000000" w:themeColor="text1"/>
          <w:sz w:val="22"/>
          <w:szCs w:val="22"/>
        </w:rPr>
        <w:tab/>
        <w:t>zastaw na prawach lub rzeczach</w:t>
      </w:r>
    </w:p>
    <w:p w14:paraId="41AB5DAE" w14:textId="69018EB7" w:rsidR="00FE7AD3" w:rsidRPr="00FC6512" w:rsidRDefault="0023109F" w:rsidP="00B71CCE">
      <w:pPr>
        <w:tabs>
          <w:tab w:val="left" w:pos="284"/>
        </w:tabs>
        <w:spacing w:line="360" w:lineRule="auto"/>
        <w:ind w:left="567" w:hanging="567"/>
        <w:rPr>
          <w:rFonts w:ascii="Arial" w:hAnsi="Arial" w:cs="Arial"/>
          <w:color w:val="000000" w:themeColor="text1"/>
          <w:sz w:val="22"/>
          <w:szCs w:val="22"/>
        </w:rPr>
      </w:pPr>
      <w:sdt>
        <w:sdtPr>
          <w:rPr>
            <w:rFonts w:ascii="Arial" w:hAnsi="Arial" w:cs="Arial"/>
            <w:color w:val="000000" w:themeColor="text1"/>
            <w:sz w:val="22"/>
            <w:szCs w:val="22"/>
          </w:rPr>
          <w:id w:val="1856297910"/>
          <w14:checkbox>
            <w14:checked w14:val="0"/>
            <w14:checkedState w14:val="2612" w14:font="MS Gothic"/>
            <w14:uncheckedState w14:val="2610" w14:font="MS Gothic"/>
          </w14:checkbox>
        </w:sdtPr>
        <w:sdtEndPr/>
        <w:sdtContent>
          <w:r w:rsidR="00EA052F" w:rsidRPr="00FC6512">
            <w:rPr>
              <w:rFonts w:ascii="Segoe UI Symbol" w:eastAsia="MS Gothic" w:hAnsi="Segoe UI Symbol" w:cs="Segoe UI Symbol"/>
              <w:color w:val="000000" w:themeColor="text1"/>
              <w:sz w:val="22"/>
              <w:szCs w:val="22"/>
            </w:rPr>
            <w:t>☐</w:t>
          </w:r>
        </w:sdtContent>
      </w:sdt>
      <w:r w:rsidR="00FE7AD3" w:rsidRPr="00FC6512">
        <w:rPr>
          <w:rFonts w:ascii="Arial" w:hAnsi="Arial" w:cs="Arial"/>
          <w:color w:val="000000" w:themeColor="text1"/>
          <w:sz w:val="22"/>
          <w:szCs w:val="22"/>
        </w:rPr>
        <w:tab/>
        <w:t>blokada środków zgromadzonych na rachunku bankowym</w:t>
      </w:r>
    </w:p>
    <w:p w14:paraId="3633FB48" w14:textId="7BCCF1BF" w:rsidR="00A053C6" w:rsidRPr="00FC6512" w:rsidRDefault="0023109F" w:rsidP="00B71CCE">
      <w:pPr>
        <w:tabs>
          <w:tab w:val="left" w:pos="284"/>
        </w:tabs>
        <w:spacing w:line="360" w:lineRule="auto"/>
        <w:ind w:left="567" w:hanging="567"/>
        <w:rPr>
          <w:rFonts w:ascii="Arial" w:hAnsi="Arial" w:cs="Arial"/>
          <w:b/>
          <w:color w:val="000000" w:themeColor="text1"/>
          <w:sz w:val="22"/>
          <w:szCs w:val="22"/>
          <w:u w:val="single"/>
        </w:rPr>
      </w:pPr>
      <w:sdt>
        <w:sdtPr>
          <w:rPr>
            <w:rFonts w:ascii="Arial" w:hAnsi="Arial" w:cs="Arial"/>
            <w:color w:val="000000" w:themeColor="text1"/>
            <w:sz w:val="22"/>
            <w:szCs w:val="22"/>
          </w:rPr>
          <w:id w:val="-1727902894"/>
          <w14:checkbox>
            <w14:checked w14:val="0"/>
            <w14:checkedState w14:val="2612" w14:font="MS Gothic"/>
            <w14:uncheckedState w14:val="2610" w14:font="MS Gothic"/>
          </w14:checkbox>
        </w:sdtPr>
        <w:sdtEndPr/>
        <w:sdtContent>
          <w:r w:rsidR="00EA052F" w:rsidRPr="00FC6512">
            <w:rPr>
              <w:rFonts w:ascii="Segoe UI Symbol" w:eastAsia="MS Gothic" w:hAnsi="Segoe UI Symbol" w:cs="Segoe UI Symbol"/>
              <w:color w:val="000000" w:themeColor="text1"/>
              <w:sz w:val="22"/>
              <w:szCs w:val="22"/>
            </w:rPr>
            <w:t>☐</w:t>
          </w:r>
        </w:sdtContent>
      </w:sdt>
      <w:r w:rsidR="00FE7AD3" w:rsidRPr="00FC6512">
        <w:rPr>
          <w:rFonts w:ascii="Arial" w:hAnsi="Arial" w:cs="Arial"/>
          <w:color w:val="000000" w:themeColor="text1"/>
          <w:sz w:val="22"/>
          <w:szCs w:val="22"/>
        </w:rPr>
        <w:tab/>
        <w:t>akt notarialny o poddaniu się egzekucji przez dłużnika</w:t>
      </w:r>
    </w:p>
    <w:p w14:paraId="033BD612" w14:textId="77777777" w:rsidR="00FE7AD3" w:rsidRPr="00F92FC5" w:rsidRDefault="00FE7AD3" w:rsidP="00CD3D3D">
      <w:pPr>
        <w:spacing w:before="240" w:line="360" w:lineRule="auto"/>
        <w:rPr>
          <w:rFonts w:ascii="Arial" w:hAnsi="Arial" w:cs="Arial"/>
          <w:color w:val="000000" w:themeColor="text1"/>
          <w:sz w:val="22"/>
          <w:szCs w:val="22"/>
        </w:rPr>
      </w:pPr>
      <w:r w:rsidRPr="00F92FC5">
        <w:rPr>
          <w:rFonts w:ascii="Arial" w:hAnsi="Arial" w:cs="Arial"/>
          <w:b/>
          <w:color w:val="000000" w:themeColor="text1"/>
          <w:sz w:val="22"/>
          <w:szCs w:val="22"/>
        </w:rPr>
        <w:t>Weksel z poręczeniem wekslowym (aval):</w:t>
      </w:r>
    </w:p>
    <w:p w14:paraId="29902D02" w14:textId="77777777"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 przypadku tej formy zabezpieczenia na jedno stanowisko pracy akceptowalne są:</w:t>
      </w:r>
    </w:p>
    <w:p w14:paraId="1B1B6F9C" w14:textId="77777777" w:rsidR="00FE7AD3" w:rsidRPr="00FC6512" w:rsidRDefault="00FE7AD3" w:rsidP="00B71CCE">
      <w:pPr>
        <w:numPr>
          <w:ilvl w:val="0"/>
          <w:numId w:val="5"/>
        </w:numPr>
        <w:tabs>
          <w:tab w:val="clear" w:pos="340"/>
          <w:tab w:val="num"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lastRenderedPageBreak/>
        <w:t xml:space="preserve">poręczenie osób fizycznych zgodne z przepisami prawa cywilnego – dwóch poręczycieli, z których każdy osiąga wynagrodzenie lub dochód  na poziomie </w:t>
      </w:r>
      <w:r w:rsidRPr="00FC6512">
        <w:rPr>
          <w:rFonts w:ascii="Arial" w:hAnsi="Arial" w:cs="Arial"/>
          <w:b/>
          <w:color w:val="000000" w:themeColor="text1"/>
          <w:sz w:val="22"/>
          <w:szCs w:val="22"/>
        </w:rPr>
        <w:t>co najmniej 60% przeciętnego wynagrodzenia w każdym z ostatnich 3 miesięcy</w:t>
      </w:r>
      <w:r w:rsidRPr="00FC6512">
        <w:rPr>
          <w:rFonts w:ascii="Arial" w:hAnsi="Arial" w:cs="Arial"/>
          <w:color w:val="000000" w:themeColor="text1"/>
          <w:sz w:val="22"/>
          <w:szCs w:val="22"/>
        </w:rPr>
        <w:t>;</w:t>
      </w:r>
    </w:p>
    <w:p w14:paraId="069581E7" w14:textId="77777777" w:rsidR="00FE7AD3" w:rsidRPr="00FC6512" w:rsidRDefault="00FE7AD3" w:rsidP="00B71CCE">
      <w:pPr>
        <w:numPr>
          <w:ilvl w:val="0"/>
          <w:numId w:val="5"/>
        </w:numPr>
        <w:tabs>
          <w:tab w:val="clear" w:pos="340"/>
          <w:tab w:val="num" w:pos="284"/>
        </w:tabs>
        <w:spacing w:line="360" w:lineRule="auto"/>
        <w:ind w:left="284" w:hanging="284"/>
        <w:rPr>
          <w:rFonts w:ascii="Arial" w:hAnsi="Arial" w:cs="Arial"/>
          <w:b/>
          <w:bCs/>
          <w:color w:val="000000" w:themeColor="text1"/>
          <w:sz w:val="22"/>
          <w:szCs w:val="22"/>
          <w:u w:val="single"/>
        </w:rPr>
      </w:pPr>
      <w:r w:rsidRPr="00FC6512">
        <w:rPr>
          <w:rFonts w:ascii="Arial" w:hAnsi="Arial" w:cs="Arial"/>
          <w:color w:val="000000" w:themeColor="text1"/>
          <w:sz w:val="22"/>
          <w:szCs w:val="22"/>
        </w:rPr>
        <w:t>poręczenia zgodne z przepisami prawa cywilnego, udzielone przez osoby prawne lub podmioty nieposiadające osobowości prawnej, a posiadające zdolność do czynności prawnych, których zdolność zabezpieczenia środków badana będzie na podstawie dokumentów finansowych, tj. bilans oraz rachunek zysków i strat.</w:t>
      </w:r>
    </w:p>
    <w:p w14:paraId="30A5204F" w14:textId="69346AF7" w:rsidR="00FE7AD3" w:rsidRPr="00F92FC5" w:rsidRDefault="00FE7AD3" w:rsidP="00762293">
      <w:pPr>
        <w:spacing w:line="360" w:lineRule="auto"/>
        <w:rPr>
          <w:rFonts w:ascii="Arial" w:hAnsi="Arial" w:cs="Arial"/>
          <w:bCs/>
          <w:color w:val="000000" w:themeColor="text1"/>
          <w:sz w:val="22"/>
          <w:szCs w:val="22"/>
        </w:rPr>
      </w:pPr>
      <w:r w:rsidRPr="00F92FC5">
        <w:rPr>
          <w:rFonts w:ascii="Arial" w:hAnsi="Arial" w:cs="Arial"/>
          <w:b/>
          <w:bCs/>
          <w:color w:val="000000" w:themeColor="text1"/>
          <w:sz w:val="22"/>
          <w:szCs w:val="22"/>
        </w:rPr>
        <w:t>Poręczenie osób fizycznych, prawnych oraz nieposiadających osobowości prawnej, a</w:t>
      </w:r>
      <w:r w:rsidR="00337149" w:rsidRPr="00F92FC5">
        <w:rPr>
          <w:rFonts w:ascii="Arial" w:hAnsi="Arial" w:cs="Arial"/>
          <w:b/>
          <w:bCs/>
          <w:color w:val="000000" w:themeColor="text1"/>
          <w:sz w:val="22"/>
          <w:szCs w:val="22"/>
        </w:rPr>
        <w:t xml:space="preserve"> </w:t>
      </w:r>
      <w:r w:rsidRPr="00F92FC5">
        <w:rPr>
          <w:rFonts w:ascii="Arial" w:hAnsi="Arial" w:cs="Arial"/>
          <w:b/>
          <w:bCs/>
          <w:color w:val="000000" w:themeColor="text1"/>
          <w:sz w:val="22"/>
          <w:szCs w:val="22"/>
        </w:rPr>
        <w:t>posiadających zdolność do czynności prawnych:</w:t>
      </w:r>
    </w:p>
    <w:p w14:paraId="49D542AD" w14:textId="77777777"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bCs/>
          <w:color w:val="000000" w:themeColor="text1"/>
          <w:sz w:val="22"/>
          <w:szCs w:val="22"/>
        </w:rPr>
        <w:t>W przypadku tej formy zabezpieczenia na jedno stanowisko pracy akceptowalne są:</w:t>
      </w:r>
    </w:p>
    <w:p w14:paraId="156BC7BC" w14:textId="06F660A3" w:rsidR="00FE7AD3" w:rsidRPr="00FC6512" w:rsidRDefault="00FE7AD3" w:rsidP="00B71CCE">
      <w:pPr>
        <w:numPr>
          <w:ilvl w:val="0"/>
          <w:numId w:val="5"/>
        </w:numPr>
        <w:tabs>
          <w:tab w:val="clear" w:pos="340"/>
          <w:tab w:val="num" w:pos="284"/>
        </w:tabs>
        <w:spacing w:line="360" w:lineRule="auto"/>
        <w:ind w:left="284" w:hanging="284"/>
        <w:rPr>
          <w:rFonts w:ascii="Arial" w:hAnsi="Arial" w:cs="Arial"/>
          <w:bCs/>
          <w:color w:val="000000" w:themeColor="text1"/>
          <w:sz w:val="22"/>
          <w:szCs w:val="22"/>
        </w:rPr>
      </w:pPr>
      <w:r w:rsidRPr="00FC6512">
        <w:rPr>
          <w:rFonts w:ascii="Arial" w:hAnsi="Arial" w:cs="Arial"/>
          <w:color w:val="000000" w:themeColor="text1"/>
          <w:sz w:val="22"/>
          <w:szCs w:val="22"/>
        </w:rPr>
        <w:t xml:space="preserve">poręczenie osób fizycznych zgodne z przepisami prawa cywilnego – dwóch poręczycieli, z których każdy osiąga wynagrodzenie lub dochód  na poziomie </w:t>
      </w:r>
      <w:r w:rsidRPr="00FC6512">
        <w:rPr>
          <w:rFonts w:ascii="Arial" w:hAnsi="Arial" w:cs="Arial"/>
          <w:b/>
          <w:color w:val="000000" w:themeColor="text1"/>
          <w:sz w:val="22"/>
          <w:szCs w:val="22"/>
        </w:rPr>
        <w:t>co najmniej 60% przeciętnego wynagrodzenia w każdym z</w:t>
      </w:r>
      <w:r w:rsidR="00337149">
        <w:rPr>
          <w:rFonts w:ascii="Arial" w:hAnsi="Arial" w:cs="Arial"/>
          <w:b/>
          <w:color w:val="000000" w:themeColor="text1"/>
          <w:sz w:val="22"/>
          <w:szCs w:val="22"/>
        </w:rPr>
        <w:t xml:space="preserve"> </w:t>
      </w:r>
      <w:r w:rsidRPr="00FC6512">
        <w:rPr>
          <w:rFonts w:ascii="Arial" w:hAnsi="Arial" w:cs="Arial"/>
          <w:b/>
          <w:color w:val="000000" w:themeColor="text1"/>
          <w:sz w:val="22"/>
          <w:szCs w:val="22"/>
        </w:rPr>
        <w:t>ostatnich 3 miesięcy</w:t>
      </w:r>
      <w:r w:rsidRPr="00FC6512">
        <w:rPr>
          <w:rFonts w:ascii="Arial" w:hAnsi="Arial" w:cs="Arial"/>
          <w:color w:val="000000" w:themeColor="text1"/>
          <w:sz w:val="22"/>
          <w:szCs w:val="22"/>
        </w:rPr>
        <w:t>;</w:t>
      </w:r>
    </w:p>
    <w:p w14:paraId="62DA2573" w14:textId="77777777" w:rsidR="00FE7AD3" w:rsidRPr="00FC6512" w:rsidRDefault="00FE7AD3" w:rsidP="00B71CCE">
      <w:pPr>
        <w:numPr>
          <w:ilvl w:val="0"/>
          <w:numId w:val="3"/>
        </w:numPr>
        <w:tabs>
          <w:tab w:val="clear" w:pos="340"/>
          <w:tab w:val="num" w:pos="284"/>
        </w:tabs>
        <w:spacing w:line="360" w:lineRule="auto"/>
        <w:ind w:left="284" w:hanging="284"/>
        <w:rPr>
          <w:rFonts w:ascii="Arial" w:hAnsi="Arial" w:cs="Arial"/>
          <w:b/>
          <w:color w:val="000000" w:themeColor="text1"/>
          <w:sz w:val="22"/>
          <w:szCs w:val="22"/>
        </w:rPr>
      </w:pPr>
      <w:r w:rsidRPr="00FC6512">
        <w:rPr>
          <w:rFonts w:ascii="Arial" w:hAnsi="Arial" w:cs="Arial"/>
          <w:bCs/>
          <w:color w:val="000000" w:themeColor="text1"/>
          <w:sz w:val="22"/>
          <w:szCs w:val="22"/>
        </w:rPr>
        <w:t>poręczenia zgodne z przepisami prawa cywilnego, udzielone przez osoby prawne lub podmioty nieposiadające osobowości prawnej, a posiadające zdolność do czynności prawnych, których zdolność zabezpieczenia środków badana będzie na podstawie dokumentów finansowych, tj. bilans oraz rachunek zysków i strat.</w:t>
      </w:r>
    </w:p>
    <w:p w14:paraId="65DBA8C8" w14:textId="77777777"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t>UWAGA:</w:t>
      </w:r>
    </w:p>
    <w:p w14:paraId="36E6F219" w14:textId="77777777"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 obu w/w formach zabezpieczenia zwrotu refundacji przez poręczenie osób fizycznych poręczycielem może być osoba:</w:t>
      </w:r>
    </w:p>
    <w:p w14:paraId="54E28312" w14:textId="77777777" w:rsidR="00FE7AD3" w:rsidRPr="00FC6512" w:rsidRDefault="00FE7AD3" w:rsidP="00B71CCE">
      <w:pPr>
        <w:numPr>
          <w:ilvl w:val="0"/>
          <w:numId w:val="2"/>
        </w:numPr>
        <w:tabs>
          <w:tab w:val="clear" w:pos="340"/>
          <w:tab w:val="num"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pozostająca w stosunku pracy z pracodawcą nie będącym w stanie likwidacji lub upadłości, nie będąca w okresie wypowiedzenia, zatrudniona na czas nieokreślony lub określony nie krótszy niż 3 lata, licząc od dnia złożenia wniosku, wobec której nie są ustanowione zajęcia w egzekucji sądowej lub administracyjnej;</w:t>
      </w:r>
    </w:p>
    <w:p w14:paraId="10CB2927" w14:textId="77777777" w:rsidR="00FE7AD3" w:rsidRPr="00FC6512" w:rsidRDefault="00FE7AD3" w:rsidP="00B71CCE">
      <w:pPr>
        <w:numPr>
          <w:ilvl w:val="0"/>
          <w:numId w:val="2"/>
        </w:numPr>
        <w:tabs>
          <w:tab w:val="clear" w:pos="340"/>
          <w:tab w:val="num"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prowadząca działalność gospodarczą, która to działalność nie jest w stanie likwidacji lub upadłości, a osoba prowadząca w/w działalność nie posiada zaległości w ZUS i Urzędzie Skarbowym z tytułu jej prowadzenia;</w:t>
      </w:r>
    </w:p>
    <w:p w14:paraId="5CF667F3" w14:textId="77777777" w:rsidR="00FE7AD3" w:rsidRPr="00FC6512" w:rsidRDefault="00FE7AD3" w:rsidP="00B71CCE">
      <w:pPr>
        <w:numPr>
          <w:ilvl w:val="0"/>
          <w:numId w:val="2"/>
        </w:numPr>
        <w:tabs>
          <w:tab w:val="clear" w:pos="340"/>
          <w:tab w:val="num"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osoba posiadająca prawo do emerytury lub renty stałej.</w:t>
      </w:r>
    </w:p>
    <w:p w14:paraId="73FECA9D" w14:textId="77777777"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 przypadku zabezpieczenia przez poręczenie osób fizycznych, poręczycielem nie może być:</w:t>
      </w:r>
    </w:p>
    <w:p w14:paraId="10AFD41C" w14:textId="5B8F38EB" w:rsidR="00FE7AD3" w:rsidRPr="00FC6512" w:rsidRDefault="00FE7AD3" w:rsidP="006040FD">
      <w:pPr>
        <w:numPr>
          <w:ilvl w:val="0"/>
          <w:numId w:val="4"/>
        </w:numPr>
        <w:tabs>
          <w:tab w:val="clear" w:pos="340"/>
          <w:tab w:val="num" w:pos="284"/>
        </w:tabs>
        <w:spacing w:line="360" w:lineRule="auto"/>
        <w:ind w:left="284" w:hanging="284"/>
        <w:rPr>
          <w:rFonts w:ascii="Arial" w:hAnsi="Arial" w:cs="Arial"/>
          <w:b/>
          <w:color w:val="000000" w:themeColor="text1"/>
          <w:sz w:val="22"/>
          <w:szCs w:val="22"/>
        </w:rPr>
      </w:pPr>
      <w:r w:rsidRPr="00FC6512">
        <w:rPr>
          <w:rFonts w:ascii="Arial" w:hAnsi="Arial" w:cs="Arial"/>
          <w:color w:val="000000" w:themeColor="text1"/>
          <w:sz w:val="22"/>
          <w:szCs w:val="22"/>
        </w:rPr>
        <w:t xml:space="preserve">osoba prowadząca działalność gospodarczą rozliczająca się z podatku dochodowego </w:t>
      </w:r>
      <w:r w:rsidRPr="00FC6512">
        <w:rPr>
          <w:rFonts w:ascii="Arial" w:hAnsi="Arial" w:cs="Arial"/>
          <w:b/>
          <w:bCs/>
          <w:color w:val="000000" w:themeColor="text1"/>
          <w:sz w:val="22"/>
          <w:szCs w:val="22"/>
        </w:rPr>
        <w:t>w</w:t>
      </w:r>
      <w:r w:rsidR="00337149">
        <w:rPr>
          <w:rFonts w:ascii="Arial" w:hAnsi="Arial" w:cs="Arial"/>
          <w:b/>
          <w:bCs/>
          <w:color w:val="000000" w:themeColor="text1"/>
          <w:sz w:val="22"/>
          <w:szCs w:val="22"/>
        </w:rPr>
        <w:t xml:space="preserve"> </w:t>
      </w:r>
      <w:r w:rsidRPr="00FC6512">
        <w:rPr>
          <w:rFonts w:ascii="Arial" w:hAnsi="Arial" w:cs="Arial"/>
          <w:b/>
          <w:bCs/>
          <w:color w:val="000000" w:themeColor="text1"/>
          <w:sz w:val="22"/>
          <w:szCs w:val="22"/>
        </w:rPr>
        <w:t>formie karty podatkowej oraz w</w:t>
      </w:r>
      <w:r w:rsidR="00337149">
        <w:rPr>
          <w:rFonts w:ascii="Arial" w:hAnsi="Arial" w:cs="Arial"/>
          <w:b/>
          <w:bCs/>
          <w:color w:val="000000" w:themeColor="text1"/>
          <w:sz w:val="22"/>
          <w:szCs w:val="22"/>
        </w:rPr>
        <w:t xml:space="preserve"> </w:t>
      </w:r>
      <w:r w:rsidRPr="00FC6512">
        <w:rPr>
          <w:rFonts w:ascii="Arial" w:hAnsi="Arial" w:cs="Arial"/>
          <w:b/>
          <w:bCs/>
          <w:color w:val="000000" w:themeColor="text1"/>
          <w:sz w:val="22"/>
          <w:szCs w:val="22"/>
        </w:rPr>
        <w:t>formie ryczałtu</w:t>
      </w:r>
      <w:r w:rsidRPr="00FC6512">
        <w:rPr>
          <w:rFonts w:ascii="Arial" w:hAnsi="Arial" w:cs="Arial"/>
          <w:color w:val="000000" w:themeColor="text1"/>
          <w:sz w:val="22"/>
          <w:szCs w:val="22"/>
        </w:rPr>
        <w:t xml:space="preserve"> od przychodów ewidencjonowanych;</w:t>
      </w:r>
    </w:p>
    <w:p w14:paraId="4468FF60" w14:textId="77777777" w:rsidR="00FE7AD3" w:rsidRPr="00FC6512" w:rsidRDefault="00FE7AD3" w:rsidP="006040FD">
      <w:pPr>
        <w:numPr>
          <w:ilvl w:val="0"/>
          <w:numId w:val="4"/>
        </w:numPr>
        <w:tabs>
          <w:tab w:val="clear" w:pos="340"/>
          <w:tab w:val="num" w:pos="284"/>
        </w:tabs>
        <w:spacing w:line="360" w:lineRule="auto"/>
        <w:ind w:left="284" w:hanging="284"/>
        <w:rPr>
          <w:rFonts w:ascii="Arial" w:hAnsi="Arial" w:cs="Arial"/>
          <w:b/>
          <w:color w:val="000000" w:themeColor="text1"/>
          <w:sz w:val="22"/>
          <w:szCs w:val="22"/>
        </w:rPr>
      </w:pPr>
      <w:r w:rsidRPr="00FC6512">
        <w:rPr>
          <w:rFonts w:ascii="Arial" w:hAnsi="Arial" w:cs="Arial"/>
          <w:b/>
          <w:color w:val="000000" w:themeColor="text1"/>
          <w:sz w:val="22"/>
          <w:szCs w:val="22"/>
        </w:rPr>
        <w:t xml:space="preserve">współmałżonek wnioskodawcy </w:t>
      </w:r>
      <w:r w:rsidRPr="00FC6512">
        <w:rPr>
          <w:rFonts w:ascii="Arial" w:hAnsi="Arial" w:cs="Arial"/>
          <w:color w:val="000000" w:themeColor="text1"/>
          <w:sz w:val="22"/>
          <w:szCs w:val="22"/>
        </w:rPr>
        <w:t>(z wyjątkiem sytuacji, w której małżonkowie posiadają rozdzielność majątkową);</w:t>
      </w:r>
    </w:p>
    <w:p w14:paraId="0B19F17A" w14:textId="77777777" w:rsidR="00FE7AD3" w:rsidRPr="00FC6512" w:rsidRDefault="00FE7AD3" w:rsidP="006040FD">
      <w:pPr>
        <w:numPr>
          <w:ilvl w:val="0"/>
          <w:numId w:val="4"/>
        </w:numPr>
        <w:tabs>
          <w:tab w:val="clear" w:pos="340"/>
          <w:tab w:val="num" w:pos="284"/>
        </w:tabs>
        <w:spacing w:line="360" w:lineRule="auto"/>
        <w:ind w:left="284" w:hanging="284"/>
        <w:rPr>
          <w:rFonts w:ascii="Arial" w:hAnsi="Arial" w:cs="Arial"/>
          <w:b/>
          <w:bCs/>
          <w:color w:val="000000" w:themeColor="text1"/>
          <w:sz w:val="22"/>
          <w:szCs w:val="22"/>
        </w:rPr>
      </w:pPr>
      <w:r w:rsidRPr="00FC6512">
        <w:rPr>
          <w:rFonts w:ascii="Arial" w:hAnsi="Arial" w:cs="Arial"/>
          <w:b/>
          <w:color w:val="000000" w:themeColor="text1"/>
          <w:sz w:val="22"/>
          <w:szCs w:val="22"/>
        </w:rPr>
        <w:t>osoba w wieku powyżej 67 lat</w:t>
      </w:r>
      <w:r w:rsidRPr="00FC6512">
        <w:rPr>
          <w:rFonts w:ascii="Arial" w:hAnsi="Arial" w:cs="Arial"/>
          <w:color w:val="000000" w:themeColor="text1"/>
          <w:sz w:val="22"/>
          <w:szCs w:val="22"/>
        </w:rPr>
        <w:t>;</w:t>
      </w:r>
    </w:p>
    <w:p w14:paraId="7D518280" w14:textId="20877221" w:rsidR="00FE7AD3" w:rsidRPr="00FC6512" w:rsidRDefault="00FE7AD3" w:rsidP="006040FD">
      <w:pPr>
        <w:numPr>
          <w:ilvl w:val="0"/>
          <w:numId w:val="4"/>
        </w:numPr>
        <w:tabs>
          <w:tab w:val="clear" w:pos="340"/>
          <w:tab w:val="num" w:pos="284"/>
        </w:tabs>
        <w:spacing w:line="360" w:lineRule="auto"/>
        <w:ind w:left="284" w:hanging="284"/>
        <w:rPr>
          <w:rFonts w:ascii="Arial" w:hAnsi="Arial" w:cs="Arial"/>
          <w:color w:val="000000" w:themeColor="text1"/>
          <w:sz w:val="22"/>
          <w:szCs w:val="22"/>
        </w:rPr>
      </w:pPr>
      <w:r w:rsidRPr="00FC6512">
        <w:rPr>
          <w:rFonts w:ascii="Arial" w:hAnsi="Arial" w:cs="Arial"/>
          <w:b/>
          <w:bCs/>
          <w:color w:val="000000" w:themeColor="text1"/>
          <w:sz w:val="22"/>
          <w:szCs w:val="22"/>
        </w:rPr>
        <w:t>osoba, która udzieliła już poręczenia</w:t>
      </w:r>
      <w:r w:rsidRPr="00FC6512">
        <w:rPr>
          <w:rFonts w:ascii="Arial" w:hAnsi="Arial" w:cs="Arial"/>
          <w:color w:val="000000" w:themeColor="text1"/>
          <w:sz w:val="22"/>
          <w:szCs w:val="22"/>
        </w:rPr>
        <w:t xml:space="preserve"> na niezakończone umowy dotyczące uzyskania środków będących w dyspozycji Powiatowego Urzędu Pracy w Pszczynie (dotacje, refundacje);</w:t>
      </w:r>
    </w:p>
    <w:p w14:paraId="3B0856A5" w14:textId="07321EE7" w:rsidR="00FE7AD3" w:rsidRPr="00FC6512" w:rsidRDefault="00FE7AD3" w:rsidP="006040FD">
      <w:pPr>
        <w:numPr>
          <w:ilvl w:val="0"/>
          <w:numId w:val="4"/>
        </w:numPr>
        <w:tabs>
          <w:tab w:val="clear" w:pos="340"/>
          <w:tab w:val="num"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lastRenderedPageBreak/>
        <w:t xml:space="preserve">osoba, której aktualne zobowiązania finansowe pomniejszają </w:t>
      </w:r>
      <w:r w:rsidR="00CA49C3" w:rsidRPr="00FC6512">
        <w:rPr>
          <w:rFonts w:ascii="Arial" w:hAnsi="Arial" w:cs="Arial"/>
          <w:color w:val="000000" w:themeColor="text1"/>
          <w:sz w:val="22"/>
          <w:szCs w:val="22"/>
        </w:rPr>
        <w:t xml:space="preserve">miesięcznie </w:t>
      </w:r>
      <w:r w:rsidRPr="00FC6512">
        <w:rPr>
          <w:rFonts w:ascii="Arial" w:hAnsi="Arial" w:cs="Arial"/>
          <w:color w:val="000000" w:themeColor="text1"/>
          <w:sz w:val="22"/>
          <w:szCs w:val="22"/>
        </w:rPr>
        <w:t>wynagrodzenie lub dochód poniżej kwoty 60% przeciętnego wynagrodzenia dla poręczenia cywilnego i dla poręczenia wekslowego.</w:t>
      </w:r>
    </w:p>
    <w:p w14:paraId="49F0D261" w14:textId="0AFFC1CA"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Poręczyciele oraz poręczyciele wekslowi są zobowiązani dołączyć do wniosku zaświadczenia o</w:t>
      </w:r>
      <w:r w:rsidR="00337149">
        <w:rPr>
          <w:rFonts w:ascii="Arial" w:hAnsi="Arial" w:cs="Arial"/>
          <w:color w:val="000000" w:themeColor="text1"/>
          <w:sz w:val="22"/>
          <w:szCs w:val="22"/>
        </w:rPr>
        <w:t xml:space="preserve"> </w:t>
      </w:r>
      <w:r w:rsidRPr="00FC6512">
        <w:rPr>
          <w:rFonts w:ascii="Arial" w:hAnsi="Arial" w:cs="Arial"/>
          <w:color w:val="000000" w:themeColor="text1"/>
          <w:sz w:val="22"/>
          <w:szCs w:val="22"/>
        </w:rPr>
        <w:t>zarobkach na druku, który stanowi załącznik do wniosku wydane nie wcześniej niż 14 dni od daty złożenia wniosku.</w:t>
      </w:r>
    </w:p>
    <w:p w14:paraId="36C3B64B" w14:textId="4C391DDD"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 ZUS o</w:t>
      </w:r>
      <w:r w:rsidR="00337149">
        <w:rPr>
          <w:rFonts w:ascii="Arial" w:hAnsi="Arial" w:cs="Arial"/>
          <w:color w:val="000000" w:themeColor="text1"/>
          <w:sz w:val="22"/>
          <w:szCs w:val="22"/>
        </w:rPr>
        <w:t xml:space="preserve"> </w:t>
      </w:r>
      <w:r w:rsidRPr="00FC6512">
        <w:rPr>
          <w:rFonts w:ascii="Arial" w:hAnsi="Arial" w:cs="Arial"/>
          <w:color w:val="000000" w:themeColor="text1"/>
          <w:sz w:val="22"/>
          <w:szCs w:val="22"/>
        </w:rPr>
        <w:t>wysokości otrzymanego świadczenia.</w:t>
      </w:r>
    </w:p>
    <w:p w14:paraId="0D353A09" w14:textId="7E49BC1B"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 przypadku osoby prowadzącej działalność gospodarczą należy przedłożyć zaświadczenie z ZUS i</w:t>
      </w:r>
      <w:r w:rsidR="00CD3D3D">
        <w:rPr>
          <w:rFonts w:ascii="Arial" w:hAnsi="Arial" w:cs="Arial"/>
          <w:color w:val="000000" w:themeColor="text1"/>
          <w:sz w:val="22"/>
          <w:szCs w:val="22"/>
        </w:rPr>
        <w:t xml:space="preserve"> </w:t>
      </w:r>
      <w:r w:rsidRPr="00FC6512">
        <w:rPr>
          <w:rFonts w:ascii="Arial" w:hAnsi="Arial" w:cs="Arial"/>
          <w:color w:val="000000" w:themeColor="text1"/>
          <w:sz w:val="22"/>
          <w:szCs w:val="22"/>
        </w:rPr>
        <w:t>Urzędu Skarbowego o braku posiadania zaległości, zaświadczenie z Urzędu Skarbowego o wysokości przychodu i dochodu podatnika osiągniętego w</w:t>
      </w:r>
      <w:r w:rsidR="00D94033" w:rsidRPr="00FC6512">
        <w:rPr>
          <w:rFonts w:ascii="Arial" w:hAnsi="Arial" w:cs="Arial"/>
          <w:color w:val="000000" w:themeColor="text1"/>
          <w:sz w:val="22"/>
          <w:szCs w:val="22"/>
        </w:rPr>
        <w:t xml:space="preserve"> poprzednim roku kalendarzowym</w:t>
      </w:r>
      <w:r w:rsidRPr="00FC6512">
        <w:rPr>
          <w:rFonts w:ascii="Arial" w:hAnsi="Arial" w:cs="Arial"/>
          <w:color w:val="000000" w:themeColor="text1"/>
          <w:sz w:val="22"/>
          <w:szCs w:val="22"/>
        </w:rPr>
        <w:t>.</w:t>
      </w:r>
    </w:p>
    <w:p w14:paraId="4E001621" w14:textId="77777777" w:rsidR="00FE7AD3" w:rsidRPr="00337149" w:rsidRDefault="00FE7AD3" w:rsidP="00F92FC5">
      <w:pPr>
        <w:spacing w:before="120" w:line="360" w:lineRule="auto"/>
        <w:rPr>
          <w:rFonts w:ascii="Arial" w:hAnsi="Arial" w:cs="Arial"/>
          <w:color w:val="000000" w:themeColor="text1"/>
          <w:sz w:val="22"/>
          <w:szCs w:val="22"/>
        </w:rPr>
      </w:pPr>
      <w:r w:rsidRPr="00337149">
        <w:rPr>
          <w:rFonts w:ascii="Arial" w:hAnsi="Arial" w:cs="Arial"/>
          <w:b/>
          <w:color w:val="000000" w:themeColor="text1"/>
          <w:sz w:val="22"/>
          <w:szCs w:val="22"/>
        </w:rPr>
        <w:t>Gwarancja bankowa, blokada środków zgromadzonych na rachunku bankowym:</w:t>
      </w:r>
    </w:p>
    <w:p w14:paraId="745DC5EE" w14:textId="5887E1E9" w:rsidR="00FE7AD3" w:rsidRPr="00FC6512" w:rsidRDefault="00FE7AD3" w:rsidP="006040FD">
      <w:pPr>
        <w:spacing w:line="360" w:lineRule="auto"/>
        <w:rPr>
          <w:rFonts w:ascii="Arial" w:hAnsi="Arial" w:cs="Arial"/>
          <w:b/>
          <w:color w:val="000000" w:themeColor="text1"/>
          <w:sz w:val="22"/>
          <w:szCs w:val="22"/>
          <w:u w:val="single"/>
        </w:rPr>
      </w:pPr>
      <w:r w:rsidRPr="00FC6512">
        <w:rPr>
          <w:rFonts w:ascii="Arial" w:hAnsi="Arial" w:cs="Arial"/>
          <w:color w:val="000000" w:themeColor="text1"/>
          <w:sz w:val="22"/>
          <w:szCs w:val="22"/>
        </w:rPr>
        <w:t>Kwota zablokowanych lub gwarantowanych przez bank</w:t>
      </w:r>
      <w:r w:rsidR="0053667E" w:rsidRPr="00FC6512">
        <w:rPr>
          <w:rFonts w:ascii="Arial" w:hAnsi="Arial" w:cs="Arial"/>
          <w:color w:val="000000" w:themeColor="text1"/>
          <w:sz w:val="22"/>
          <w:szCs w:val="22"/>
        </w:rPr>
        <w:t xml:space="preserve"> środków będzie podwyższona o 35</w:t>
      </w:r>
      <w:r w:rsidRPr="00FC6512">
        <w:rPr>
          <w:rFonts w:ascii="Arial" w:hAnsi="Arial" w:cs="Arial"/>
          <w:color w:val="000000" w:themeColor="text1"/>
          <w:sz w:val="22"/>
          <w:szCs w:val="22"/>
        </w:rPr>
        <w:t>% kwoty otrzymanej, a termin, na który zostaną usta</w:t>
      </w:r>
      <w:r w:rsidR="00D94033" w:rsidRPr="00FC6512">
        <w:rPr>
          <w:rFonts w:ascii="Arial" w:hAnsi="Arial" w:cs="Arial"/>
          <w:color w:val="000000" w:themeColor="text1"/>
          <w:sz w:val="22"/>
          <w:szCs w:val="22"/>
        </w:rPr>
        <w:t>nowione wynosić będzie minimum 4</w:t>
      </w:r>
      <w:r w:rsidRPr="00FC6512">
        <w:rPr>
          <w:rFonts w:ascii="Arial" w:hAnsi="Arial" w:cs="Arial"/>
          <w:color w:val="000000" w:themeColor="text1"/>
          <w:sz w:val="22"/>
          <w:szCs w:val="22"/>
        </w:rPr>
        <w:t xml:space="preserve"> lata licząc od dnia podpisania umowy.</w:t>
      </w:r>
    </w:p>
    <w:p w14:paraId="4C7F2269" w14:textId="77777777" w:rsidR="00FE7AD3" w:rsidRPr="00337149" w:rsidRDefault="00FE7AD3" w:rsidP="00F92FC5">
      <w:pPr>
        <w:spacing w:before="120" w:line="360" w:lineRule="auto"/>
        <w:rPr>
          <w:rFonts w:ascii="Arial" w:hAnsi="Arial" w:cs="Arial"/>
          <w:color w:val="000000" w:themeColor="text1"/>
          <w:sz w:val="22"/>
          <w:szCs w:val="22"/>
        </w:rPr>
      </w:pPr>
      <w:r w:rsidRPr="00337149">
        <w:rPr>
          <w:rFonts w:ascii="Arial" w:hAnsi="Arial" w:cs="Arial"/>
          <w:b/>
          <w:color w:val="000000" w:themeColor="text1"/>
          <w:sz w:val="22"/>
          <w:szCs w:val="22"/>
        </w:rPr>
        <w:t>Akt notarialny o poddaniu się egzekucji przez dłużnika:</w:t>
      </w:r>
    </w:p>
    <w:p w14:paraId="4458062A" w14:textId="4674752D" w:rsidR="007925F0" w:rsidRPr="00FC6512" w:rsidRDefault="00FE7AD3" w:rsidP="006040FD">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Kwota</w:t>
      </w:r>
      <w:r w:rsidR="00337149">
        <w:rPr>
          <w:rFonts w:ascii="Arial" w:hAnsi="Arial" w:cs="Arial"/>
          <w:color w:val="000000" w:themeColor="text1"/>
          <w:sz w:val="22"/>
          <w:szCs w:val="22"/>
        </w:rPr>
        <w:t xml:space="preserve"> </w:t>
      </w:r>
      <w:r w:rsidRPr="00FC6512">
        <w:rPr>
          <w:rFonts w:ascii="Arial" w:hAnsi="Arial" w:cs="Arial"/>
          <w:color w:val="000000" w:themeColor="text1"/>
          <w:sz w:val="22"/>
          <w:szCs w:val="22"/>
        </w:rPr>
        <w:t>podlegająca</w:t>
      </w:r>
      <w:r w:rsidR="00337149">
        <w:rPr>
          <w:rFonts w:ascii="Arial" w:hAnsi="Arial" w:cs="Arial"/>
          <w:color w:val="000000" w:themeColor="text1"/>
          <w:sz w:val="22"/>
          <w:szCs w:val="22"/>
        </w:rPr>
        <w:t xml:space="preserve"> </w:t>
      </w:r>
      <w:r w:rsidRPr="00FC6512">
        <w:rPr>
          <w:rFonts w:ascii="Arial" w:hAnsi="Arial" w:cs="Arial"/>
          <w:color w:val="000000" w:themeColor="text1"/>
          <w:sz w:val="22"/>
          <w:szCs w:val="22"/>
        </w:rPr>
        <w:t>egzekucji</w:t>
      </w:r>
      <w:r w:rsidR="00337149">
        <w:rPr>
          <w:rFonts w:ascii="Arial" w:hAnsi="Arial" w:cs="Arial"/>
          <w:color w:val="000000" w:themeColor="text1"/>
          <w:sz w:val="22"/>
          <w:szCs w:val="22"/>
        </w:rPr>
        <w:t xml:space="preserve"> </w:t>
      </w:r>
      <w:r w:rsidRPr="00FC6512">
        <w:rPr>
          <w:rFonts w:ascii="Arial" w:hAnsi="Arial" w:cs="Arial"/>
          <w:color w:val="000000" w:themeColor="text1"/>
          <w:sz w:val="22"/>
          <w:szCs w:val="22"/>
        </w:rPr>
        <w:t>w</w:t>
      </w:r>
      <w:r w:rsidR="00337149">
        <w:rPr>
          <w:rFonts w:ascii="Arial" w:hAnsi="Arial" w:cs="Arial"/>
          <w:color w:val="000000" w:themeColor="text1"/>
          <w:sz w:val="22"/>
          <w:szCs w:val="22"/>
        </w:rPr>
        <w:t xml:space="preserve"> </w:t>
      </w:r>
      <w:r w:rsidRPr="00FC6512">
        <w:rPr>
          <w:rFonts w:ascii="Arial" w:hAnsi="Arial" w:cs="Arial"/>
          <w:color w:val="000000" w:themeColor="text1"/>
          <w:sz w:val="22"/>
          <w:szCs w:val="22"/>
        </w:rPr>
        <w:t>formie aktu nota</w:t>
      </w:r>
      <w:r w:rsidR="0053667E" w:rsidRPr="00FC6512">
        <w:rPr>
          <w:rFonts w:ascii="Arial" w:hAnsi="Arial" w:cs="Arial"/>
          <w:color w:val="000000" w:themeColor="text1"/>
          <w:sz w:val="22"/>
          <w:szCs w:val="22"/>
        </w:rPr>
        <w:t>rialnego</w:t>
      </w:r>
      <w:r w:rsidR="00337149">
        <w:rPr>
          <w:rFonts w:ascii="Arial" w:hAnsi="Arial" w:cs="Arial"/>
          <w:color w:val="000000" w:themeColor="text1"/>
          <w:sz w:val="22"/>
          <w:szCs w:val="22"/>
        </w:rPr>
        <w:t xml:space="preserve"> </w:t>
      </w:r>
      <w:r w:rsidR="0053667E" w:rsidRPr="00FC6512">
        <w:rPr>
          <w:rFonts w:ascii="Arial" w:hAnsi="Arial" w:cs="Arial"/>
          <w:color w:val="000000" w:themeColor="text1"/>
          <w:sz w:val="22"/>
          <w:szCs w:val="22"/>
        </w:rPr>
        <w:t>będzie podwyższona o</w:t>
      </w:r>
      <w:r w:rsidR="00337149">
        <w:rPr>
          <w:rFonts w:ascii="Arial" w:hAnsi="Arial" w:cs="Arial"/>
          <w:color w:val="000000" w:themeColor="text1"/>
          <w:sz w:val="22"/>
          <w:szCs w:val="22"/>
        </w:rPr>
        <w:t xml:space="preserve"> </w:t>
      </w:r>
      <w:r w:rsidR="004B5A82" w:rsidRPr="00FC6512">
        <w:rPr>
          <w:rFonts w:ascii="Arial" w:hAnsi="Arial" w:cs="Arial"/>
          <w:color w:val="000000" w:themeColor="text1"/>
          <w:sz w:val="22"/>
          <w:szCs w:val="22"/>
        </w:rPr>
        <w:t>35</w:t>
      </w:r>
      <w:r w:rsidRPr="00FC6512">
        <w:rPr>
          <w:rFonts w:ascii="Arial" w:hAnsi="Arial" w:cs="Arial"/>
          <w:color w:val="000000" w:themeColor="text1"/>
          <w:sz w:val="22"/>
          <w:szCs w:val="22"/>
        </w:rPr>
        <w:t xml:space="preserve">% </w:t>
      </w:r>
      <w:r w:rsidR="007925F0" w:rsidRPr="00FC6512">
        <w:rPr>
          <w:rFonts w:ascii="Arial" w:hAnsi="Arial" w:cs="Arial"/>
          <w:color w:val="000000" w:themeColor="text1"/>
          <w:sz w:val="22"/>
          <w:szCs w:val="22"/>
        </w:rPr>
        <w:t>w stosunku do otrzymanej Refundacji, a termin, na który akt zostanie ustanowiony wynosić będzie minimum 4 lata licząc od dnia podpisania Umowy o Refundację, obejmujący obowiązek zwrotu otrzymanego dofinansowania wraz z odsetkami ustawowymi oraz odsetkami ustawowymi za opóźnienie, a zdarzeniem, od którego uzależniony jest obowiązek zwrotu będzie żądanie zwrotu dofinansowania wraz z odsetkami ustawowymi dokonane w trybie określonym w Umowie</w:t>
      </w:r>
      <w:r w:rsidR="00F92FC5">
        <w:rPr>
          <w:rFonts w:ascii="Arial" w:hAnsi="Arial" w:cs="Arial"/>
          <w:color w:val="000000" w:themeColor="text1"/>
          <w:sz w:val="22"/>
          <w:szCs w:val="22"/>
        </w:rPr>
        <w:t>.</w:t>
      </w:r>
    </w:p>
    <w:p w14:paraId="7FF141EF" w14:textId="77777777" w:rsidR="00FE7AD3" w:rsidRPr="00337149" w:rsidRDefault="00FE7AD3" w:rsidP="00F92FC5">
      <w:pPr>
        <w:spacing w:before="120" w:line="360" w:lineRule="auto"/>
        <w:rPr>
          <w:rFonts w:ascii="Arial" w:hAnsi="Arial" w:cs="Arial"/>
          <w:color w:val="000000" w:themeColor="text1"/>
          <w:sz w:val="22"/>
          <w:szCs w:val="22"/>
        </w:rPr>
      </w:pPr>
      <w:r w:rsidRPr="00337149">
        <w:rPr>
          <w:rFonts w:ascii="Arial" w:hAnsi="Arial" w:cs="Arial"/>
          <w:b/>
          <w:color w:val="000000" w:themeColor="text1"/>
          <w:sz w:val="22"/>
          <w:szCs w:val="22"/>
        </w:rPr>
        <w:t>Zastaw na prawach lub rzeczach:</w:t>
      </w:r>
    </w:p>
    <w:p w14:paraId="657B755E" w14:textId="5AEA49E6" w:rsidR="00FE7AD3" w:rsidRPr="00FC6512" w:rsidRDefault="00FE7AD3" w:rsidP="006040FD">
      <w:pPr>
        <w:spacing w:line="360" w:lineRule="auto"/>
        <w:rPr>
          <w:rFonts w:ascii="Arial" w:hAnsi="Arial" w:cs="Arial"/>
          <w:b/>
          <w:color w:val="000000" w:themeColor="text1"/>
          <w:sz w:val="22"/>
          <w:szCs w:val="22"/>
        </w:rPr>
      </w:pPr>
      <w:r w:rsidRPr="00FC6512">
        <w:rPr>
          <w:rFonts w:ascii="Arial" w:hAnsi="Arial" w:cs="Arial"/>
          <w:color w:val="000000" w:themeColor="text1"/>
          <w:sz w:val="22"/>
          <w:szCs w:val="22"/>
        </w:rPr>
        <w:t>Wartość praw</w:t>
      </w:r>
      <w:r w:rsidR="00337149">
        <w:rPr>
          <w:rFonts w:ascii="Arial" w:hAnsi="Arial" w:cs="Arial"/>
          <w:color w:val="000000" w:themeColor="text1"/>
          <w:sz w:val="22"/>
          <w:szCs w:val="22"/>
        </w:rPr>
        <w:t xml:space="preserve"> </w:t>
      </w:r>
      <w:r w:rsidRPr="00FC6512">
        <w:rPr>
          <w:rFonts w:ascii="Arial" w:hAnsi="Arial" w:cs="Arial"/>
          <w:color w:val="000000" w:themeColor="text1"/>
          <w:sz w:val="22"/>
          <w:szCs w:val="22"/>
        </w:rPr>
        <w:t>lub rzeczy będących przedmiotem zastawu będzie przekraczać o 3</w:t>
      </w:r>
      <w:r w:rsidR="0053667E" w:rsidRPr="00FC6512">
        <w:rPr>
          <w:rFonts w:ascii="Arial" w:hAnsi="Arial" w:cs="Arial"/>
          <w:color w:val="000000" w:themeColor="text1"/>
          <w:sz w:val="22"/>
          <w:szCs w:val="22"/>
        </w:rPr>
        <w:t xml:space="preserve">5% kwotę </w:t>
      </w:r>
      <w:r w:rsidRPr="00FC6512">
        <w:rPr>
          <w:rFonts w:ascii="Arial" w:hAnsi="Arial" w:cs="Arial"/>
          <w:color w:val="000000" w:themeColor="text1"/>
          <w:sz w:val="22"/>
          <w:szCs w:val="22"/>
        </w:rPr>
        <w:t>otrzymaną,</w:t>
      </w:r>
      <w:r w:rsidR="0053667E"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z</w:t>
      </w:r>
      <w:r w:rsidR="00337149">
        <w:rPr>
          <w:rFonts w:ascii="Arial" w:hAnsi="Arial" w:cs="Arial"/>
          <w:color w:val="000000" w:themeColor="text1"/>
          <w:sz w:val="22"/>
          <w:szCs w:val="22"/>
        </w:rPr>
        <w:t xml:space="preserve"> </w:t>
      </w:r>
      <w:r w:rsidR="00D94033" w:rsidRPr="00FC6512">
        <w:rPr>
          <w:rFonts w:ascii="Arial" w:hAnsi="Arial" w:cs="Arial"/>
          <w:color w:val="000000" w:themeColor="text1"/>
          <w:sz w:val="22"/>
          <w:szCs w:val="22"/>
        </w:rPr>
        <w:t xml:space="preserve">uwzględnieniem spadku wartości </w:t>
      </w:r>
      <w:r w:rsidRPr="00FC6512">
        <w:rPr>
          <w:rFonts w:ascii="Arial" w:hAnsi="Arial" w:cs="Arial"/>
          <w:color w:val="000000" w:themeColor="text1"/>
          <w:sz w:val="22"/>
          <w:szCs w:val="22"/>
        </w:rPr>
        <w:t>przedmiotu zastawu w okresie obowiązy</w:t>
      </w:r>
      <w:r w:rsidR="0053667E" w:rsidRPr="00FC6512">
        <w:rPr>
          <w:rFonts w:ascii="Arial" w:hAnsi="Arial" w:cs="Arial"/>
          <w:color w:val="000000" w:themeColor="text1"/>
          <w:sz w:val="22"/>
          <w:szCs w:val="22"/>
        </w:rPr>
        <w:t>w</w:t>
      </w:r>
      <w:r w:rsidR="00CC6F28" w:rsidRPr="00FC6512">
        <w:rPr>
          <w:rFonts w:ascii="Arial" w:hAnsi="Arial" w:cs="Arial"/>
          <w:color w:val="000000" w:themeColor="text1"/>
          <w:sz w:val="22"/>
          <w:szCs w:val="22"/>
        </w:rPr>
        <w:t>ania</w:t>
      </w:r>
      <w:r w:rsidR="00337149">
        <w:rPr>
          <w:rFonts w:ascii="Arial" w:hAnsi="Arial" w:cs="Arial"/>
          <w:color w:val="000000" w:themeColor="text1"/>
          <w:sz w:val="22"/>
          <w:szCs w:val="22"/>
        </w:rPr>
        <w:t xml:space="preserve"> </w:t>
      </w:r>
      <w:r w:rsidR="00CC6F28" w:rsidRPr="00FC6512">
        <w:rPr>
          <w:rFonts w:ascii="Arial" w:hAnsi="Arial" w:cs="Arial"/>
          <w:color w:val="000000" w:themeColor="text1"/>
          <w:sz w:val="22"/>
          <w:szCs w:val="22"/>
        </w:rPr>
        <w:t xml:space="preserve">tej formy zabezpieczenia. </w:t>
      </w:r>
      <w:r w:rsidRPr="00FC6512">
        <w:rPr>
          <w:rFonts w:ascii="Arial" w:hAnsi="Arial" w:cs="Arial"/>
          <w:color w:val="000000" w:themeColor="text1"/>
          <w:sz w:val="22"/>
          <w:szCs w:val="22"/>
        </w:rPr>
        <w:t>W przypadku rzeczy ruchomych ich wartość liczona będzie na podstawie wyceny rzeczoznawcy, którą podmiot, przedszkole, szkoła lub producent rolny dokona na własny koszt.</w:t>
      </w:r>
    </w:p>
    <w:p w14:paraId="6D09C7D7" w14:textId="4D0DFF4E" w:rsidR="00CD3D3D" w:rsidRDefault="008B46AC" w:rsidP="006040FD">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Wszelkie koszty związane z zabezpieczeniem ponosi podmiot, przedszkole, szkoła, producent rolny, żłobek, klub dziecięcy lub podmiot świadczący usługi rehabilitacyjne.</w:t>
      </w:r>
    </w:p>
    <w:p w14:paraId="2B446530" w14:textId="102B9B4F" w:rsidR="00FE7AD3" w:rsidRPr="00FC6512" w:rsidRDefault="00337149" w:rsidP="00F92FC5">
      <w:pPr>
        <w:pStyle w:val="Akapitzlist"/>
        <w:numPr>
          <w:ilvl w:val="0"/>
          <w:numId w:val="26"/>
        </w:numPr>
        <w:tabs>
          <w:tab w:val="left" w:pos="450"/>
        </w:tabs>
        <w:spacing w:before="360" w:line="360" w:lineRule="auto"/>
        <w:ind w:left="714" w:hanging="357"/>
        <w:rPr>
          <w:rFonts w:ascii="Arial" w:hAnsi="Arial" w:cs="Arial"/>
          <w:b/>
          <w:bCs/>
          <w:color w:val="000000" w:themeColor="text1"/>
          <w:sz w:val="22"/>
          <w:szCs w:val="22"/>
        </w:rPr>
      </w:pPr>
      <w:r w:rsidRPr="00FC6512">
        <w:rPr>
          <w:rFonts w:ascii="Arial" w:hAnsi="Arial" w:cs="Arial"/>
          <w:b/>
          <w:color w:val="000000" w:themeColor="text1"/>
          <w:sz w:val="22"/>
          <w:szCs w:val="22"/>
        </w:rPr>
        <w:t>Szczegółowa specyfikacja zakupów w ramach wnioskowanej refundacji kosztów wyposażenia lub doposażenia stanowiska pracy</w:t>
      </w:r>
      <w:r w:rsidR="00FE7AD3" w:rsidRPr="00FC6512">
        <w:rPr>
          <w:rFonts w:ascii="Arial" w:hAnsi="Arial" w:cs="Arial"/>
          <w:b/>
          <w:color w:val="000000" w:themeColor="text1"/>
          <w:sz w:val="22"/>
          <w:szCs w:val="22"/>
        </w:rPr>
        <w:t>:</w:t>
      </w:r>
    </w:p>
    <w:p w14:paraId="79EAB36F" w14:textId="105C0B39" w:rsidR="00FE7AD3" w:rsidRPr="00337149" w:rsidRDefault="00FE7AD3" w:rsidP="00F92FC5">
      <w:pPr>
        <w:pStyle w:val="Akapitzlist"/>
        <w:numPr>
          <w:ilvl w:val="0"/>
          <w:numId w:val="35"/>
        </w:numPr>
        <w:tabs>
          <w:tab w:val="left" w:pos="284"/>
        </w:tabs>
        <w:spacing w:before="240" w:line="360" w:lineRule="auto"/>
        <w:ind w:left="567" w:hanging="567"/>
        <w:contextualSpacing w:val="0"/>
        <w:rPr>
          <w:rFonts w:ascii="Arial" w:hAnsi="Arial" w:cs="Arial"/>
          <w:color w:val="000000" w:themeColor="text1"/>
          <w:sz w:val="22"/>
          <w:szCs w:val="22"/>
        </w:rPr>
      </w:pPr>
      <w:r w:rsidRPr="00337149">
        <w:rPr>
          <w:rFonts w:ascii="Arial" w:hAnsi="Arial" w:cs="Arial"/>
          <w:color w:val="000000" w:themeColor="text1"/>
          <w:sz w:val="22"/>
          <w:szCs w:val="22"/>
        </w:rPr>
        <w:t>Nazwa stanowiska pracy:</w:t>
      </w:r>
      <w:r w:rsidR="00F133D6" w:rsidRPr="00337149">
        <w:rPr>
          <w:rFonts w:ascii="Arial" w:hAnsi="Arial" w:cs="Arial"/>
          <w:color w:val="000000" w:themeColor="text1"/>
          <w:sz w:val="22"/>
          <w:szCs w:val="22"/>
        </w:rPr>
        <w:t xml:space="preserve"> </w:t>
      </w:r>
      <w:sdt>
        <w:sdtPr>
          <w:id w:val="-1373994326"/>
          <w:placeholder>
            <w:docPart w:val="E94520C17C604962B564B7C432D61391"/>
          </w:placeholder>
          <w:showingPlcHdr/>
        </w:sdtPr>
        <w:sdtEndPr/>
        <w:sdtContent>
          <w:r w:rsidR="00EA052F" w:rsidRPr="00337149">
            <w:rPr>
              <w:rStyle w:val="Tekstzastpczy"/>
              <w:rFonts w:ascii="Arial" w:hAnsi="Arial" w:cs="Arial"/>
              <w:color w:val="808080" w:themeColor="background1" w:themeShade="80"/>
              <w:sz w:val="22"/>
              <w:szCs w:val="22"/>
            </w:rPr>
            <w:t>Kliknij lub naciśnij tutaj, aby wprowadzić tekst.</w:t>
          </w:r>
        </w:sdtContent>
      </w:sdt>
    </w:p>
    <w:tbl>
      <w:tblPr>
        <w:tblStyle w:val="Tabela-Siatka"/>
        <w:tblW w:w="0" w:type="auto"/>
        <w:tblLayout w:type="fixed"/>
        <w:tblLook w:val="0020" w:firstRow="1" w:lastRow="0" w:firstColumn="0" w:lastColumn="0" w:noHBand="0" w:noVBand="0"/>
      </w:tblPr>
      <w:tblGrid>
        <w:gridCol w:w="1220"/>
        <w:gridCol w:w="3880"/>
        <w:gridCol w:w="2181"/>
        <w:gridCol w:w="2271"/>
      </w:tblGrid>
      <w:tr w:rsidR="004732EE" w:rsidRPr="00FC6512" w14:paraId="3E0F8FC7" w14:textId="77777777" w:rsidTr="005E4F0A">
        <w:tc>
          <w:tcPr>
            <w:tcW w:w="1220" w:type="dxa"/>
          </w:tcPr>
          <w:p w14:paraId="3BF290BA" w14:textId="77777777" w:rsidR="00363FB7" w:rsidRPr="00F92FC5" w:rsidRDefault="00363FB7" w:rsidP="00F92FC5">
            <w:pPr>
              <w:rPr>
                <w:rFonts w:ascii="Arial" w:hAnsi="Arial" w:cs="Arial"/>
                <w:b/>
                <w:color w:val="000000" w:themeColor="text1"/>
              </w:rPr>
            </w:pPr>
            <w:r w:rsidRPr="00F92FC5">
              <w:rPr>
                <w:rFonts w:ascii="Arial" w:hAnsi="Arial" w:cs="Arial"/>
                <w:b/>
                <w:color w:val="000000" w:themeColor="text1"/>
              </w:rPr>
              <w:t>Lp.</w:t>
            </w:r>
          </w:p>
        </w:tc>
        <w:tc>
          <w:tcPr>
            <w:tcW w:w="3880" w:type="dxa"/>
          </w:tcPr>
          <w:p w14:paraId="63A6FC85" w14:textId="77777777" w:rsidR="00363FB7" w:rsidRPr="00F92FC5" w:rsidRDefault="00363FB7" w:rsidP="00F92FC5">
            <w:pPr>
              <w:rPr>
                <w:rFonts w:ascii="Arial" w:hAnsi="Arial" w:cs="Arial"/>
                <w:b/>
                <w:color w:val="000000" w:themeColor="text1"/>
              </w:rPr>
            </w:pPr>
            <w:r w:rsidRPr="00F92FC5">
              <w:rPr>
                <w:rFonts w:ascii="Arial" w:hAnsi="Arial" w:cs="Arial"/>
                <w:b/>
                <w:color w:val="000000" w:themeColor="text1"/>
              </w:rPr>
              <w:t>Wydatek</w:t>
            </w:r>
          </w:p>
        </w:tc>
        <w:tc>
          <w:tcPr>
            <w:tcW w:w="2181" w:type="dxa"/>
          </w:tcPr>
          <w:p w14:paraId="18326910" w14:textId="77777777" w:rsidR="00363FB7" w:rsidRPr="00F92FC5" w:rsidRDefault="00363FB7" w:rsidP="00F92FC5">
            <w:pPr>
              <w:rPr>
                <w:rFonts w:ascii="Arial" w:hAnsi="Arial" w:cs="Arial"/>
                <w:b/>
                <w:color w:val="000000" w:themeColor="text1"/>
              </w:rPr>
            </w:pPr>
            <w:r w:rsidRPr="00F92FC5">
              <w:rPr>
                <w:rFonts w:ascii="Arial" w:hAnsi="Arial" w:cs="Arial"/>
                <w:b/>
                <w:color w:val="000000" w:themeColor="text1"/>
              </w:rPr>
              <w:t>Kwota brutto</w:t>
            </w:r>
          </w:p>
        </w:tc>
        <w:tc>
          <w:tcPr>
            <w:tcW w:w="2271" w:type="dxa"/>
          </w:tcPr>
          <w:p w14:paraId="60F5501F" w14:textId="77777777" w:rsidR="00363FB7" w:rsidRPr="00F92FC5" w:rsidRDefault="00363FB7" w:rsidP="00F92FC5">
            <w:pPr>
              <w:rPr>
                <w:rFonts w:ascii="Arial" w:hAnsi="Arial" w:cs="Arial"/>
                <w:color w:val="000000" w:themeColor="text1"/>
              </w:rPr>
            </w:pPr>
            <w:r w:rsidRPr="00F92FC5">
              <w:rPr>
                <w:rFonts w:ascii="Arial" w:hAnsi="Arial" w:cs="Arial"/>
                <w:b/>
                <w:color w:val="000000" w:themeColor="text1"/>
              </w:rPr>
              <w:t>Termin zakupu</w:t>
            </w:r>
          </w:p>
        </w:tc>
      </w:tr>
      <w:sdt>
        <w:sdtPr>
          <w:rPr>
            <w:rFonts w:ascii="Arial" w:hAnsi="Arial" w:cs="Arial"/>
            <w:b/>
            <w:color w:val="808080" w:themeColor="background1" w:themeShade="80"/>
          </w:rPr>
          <w:id w:val="-480301651"/>
          <w:placeholder>
            <w:docPart w:val="DefaultPlaceholder_-1854013440"/>
          </w:placeholder>
        </w:sdtPr>
        <w:sdtEndPr/>
        <w:sdtContent>
          <w:tr w:rsidR="00916178" w:rsidRPr="00916178" w14:paraId="04ABB62B" w14:textId="77777777" w:rsidTr="005E4F0A">
            <w:tc>
              <w:tcPr>
                <w:tcW w:w="1220" w:type="dxa"/>
              </w:tcPr>
              <w:p w14:paraId="760B88F3" w14:textId="610AC277" w:rsidR="00363FB7" w:rsidRPr="00294D5D" w:rsidRDefault="0023109F" w:rsidP="00294D5D">
                <w:pPr>
                  <w:snapToGrid w:val="0"/>
                  <w:rPr>
                    <w:rFonts w:ascii="Arial" w:hAnsi="Arial" w:cs="Arial"/>
                    <w:b/>
                    <w:color w:val="808080" w:themeColor="background1" w:themeShade="80"/>
                  </w:rPr>
                </w:pPr>
                <w:sdt>
                  <w:sdtPr>
                    <w:rPr>
                      <w:rFonts w:ascii="Arial" w:hAnsi="Arial" w:cs="Arial"/>
                      <w:b/>
                      <w:color w:val="808080" w:themeColor="background1" w:themeShade="80"/>
                    </w:rPr>
                    <w:id w:val="618722209"/>
                    <w:placeholder>
                      <w:docPart w:val="75779843292146C89BD0ABE50416BCD6"/>
                    </w:placeholder>
                    <w:showingPlcHdr/>
                  </w:sdtPr>
                  <w:sdtEndPr/>
                  <w:sdtContent>
                    <w:r w:rsidR="00EA052F" w:rsidRPr="00294D5D">
                      <w:rPr>
                        <w:rStyle w:val="Tekstzastpczy"/>
                        <w:rFonts w:ascii="Arial" w:hAnsi="Arial" w:cs="Arial"/>
                        <w:color w:val="808080" w:themeColor="background1" w:themeShade="80"/>
                      </w:rPr>
                      <w:t>Kliknij lub naciśnij tutaj, aby wprowadzić tekst.</w:t>
                    </w:r>
                  </w:sdtContent>
                </w:sdt>
              </w:p>
            </w:tc>
            <w:sdt>
              <w:sdtPr>
                <w:rPr>
                  <w:rFonts w:ascii="Arial" w:hAnsi="Arial" w:cs="Arial"/>
                  <w:b/>
                  <w:color w:val="808080" w:themeColor="background1" w:themeShade="80"/>
                </w:rPr>
                <w:id w:val="-359825933"/>
                <w:placeholder>
                  <w:docPart w:val="EBA40DD9D985429CA707C16BBC40BFD4"/>
                </w:placeholder>
                <w:showingPlcHdr/>
              </w:sdtPr>
              <w:sdtEndPr/>
              <w:sdtContent>
                <w:tc>
                  <w:tcPr>
                    <w:tcW w:w="3880" w:type="dxa"/>
                  </w:tcPr>
                  <w:p w14:paraId="3391D34E" w14:textId="1CAA319C"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683629197"/>
                <w:placeholder>
                  <w:docPart w:val="E7FDDD10165249EA821621E0AA14D9F0"/>
                </w:placeholder>
                <w:showingPlcHdr/>
              </w:sdtPr>
              <w:sdtEndPr/>
              <w:sdtContent>
                <w:tc>
                  <w:tcPr>
                    <w:tcW w:w="2181" w:type="dxa"/>
                  </w:tcPr>
                  <w:p w14:paraId="7C642914" w14:textId="44937D1F"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467894463"/>
                <w:placeholder>
                  <w:docPart w:val="A3084DB04EF34012B0CB2BF20171DC92"/>
                </w:placeholder>
                <w:showingPlcHdr/>
              </w:sdtPr>
              <w:sdtEndPr/>
              <w:sdtContent>
                <w:tc>
                  <w:tcPr>
                    <w:tcW w:w="2271" w:type="dxa"/>
                  </w:tcPr>
                  <w:p w14:paraId="2988EAFD" w14:textId="7A94850D"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sdtContent>
      </w:sdt>
      <w:tr w:rsidR="00916178" w:rsidRPr="00916178" w14:paraId="2B04C238" w14:textId="77777777" w:rsidTr="005E4F0A">
        <w:sdt>
          <w:sdtPr>
            <w:rPr>
              <w:rFonts w:ascii="Arial" w:hAnsi="Arial" w:cs="Arial"/>
              <w:b/>
              <w:color w:val="808080" w:themeColor="background1" w:themeShade="80"/>
            </w:rPr>
            <w:id w:val="-1519762071"/>
            <w:placeholder>
              <w:docPart w:val="5D95F99D420A4ECC9378756EC4D04F48"/>
            </w:placeholder>
            <w:showingPlcHdr/>
          </w:sdtPr>
          <w:sdtEndPr/>
          <w:sdtContent>
            <w:tc>
              <w:tcPr>
                <w:tcW w:w="1220" w:type="dxa"/>
              </w:tcPr>
              <w:p w14:paraId="4A784352" w14:textId="0E5C08A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334531213"/>
            <w:placeholder>
              <w:docPart w:val="2105E47F704949A18BCCCB757BE61700"/>
            </w:placeholder>
            <w:showingPlcHdr/>
          </w:sdtPr>
          <w:sdtEndPr/>
          <w:sdtContent>
            <w:tc>
              <w:tcPr>
                <w:tcW w:w="3880" w:type="dxa"/>
              </w:tcPr>
              <w:p w14:paraId="02BB875F" w14:textId="64F9219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51832977"/>
            <w:placeholder>
              <w:docPart w:val="BE09AF9C471F4795BE8A6BC071BE9CE5"/>
            </w:placeholder>
            <w:showingPlcHdr/>
          </w:sdtPr>
          <w:sdtEndPr/>
          <w:sdtContent>
            <w:tc>
              <w:tcPr>
                <w:tcW w:w="2181" w:type="dxa"/>
              </w:tcPr>
              <w:p w14:paraId="6F44EE2C" w14:textId="28DB628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712000386"/>
            <w:placeholder>
              <w:docPart w:val="397417A5D2174B39B9C2B1486DAF6455"/>
            </w:placeholder>
            <w:showingPlcHdr/>
          </w:sdtPr>
          <w:sdtEndPr/>
          <w:sdtContent>
            <w:tc>
              <w:tcPr>
                <w:tcW w:w="2271" w:type="dxa"/>
              </w:tcPr>
              <w:p w14:paraId="427203B3" w14:textId="3B8C607D"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64FCFBA0" w14:textId="77777777" w:rsidTr="005E4F0A">
        <w:sdt>
          <w:sdtPr>
            <w:rPr>
              <w:rFonts w:ascii="Arial" w:hAnsi="Arial" w:cs="Arial"/>
              <w:b/>
              <w:color w:val="808080" w:themeColor="background1" w:themeShade="80"/>
            </w:rPr>
            <w:id w:val="2056499048"/>
            <w:placeholder>
              <w:docPart w:val="A169086AD9B440799BFDDDF3B0631752"/>
            </w:placeholder>
            <w:showingPlcHdr/>
          </w:sdtPr>
          <w:sdtEndPr/>
          <w:sdtContent>
            <w:tc>
              <w:tcPr>
                <w:tcW w:w="1220" w:type="dxa"/>
              </w:tcPr>
              <w:p w14:paraId="709BB02A" w14:textId="4043611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730695887"/>
            <w:placeholder>
              <w:docPart w:val="C966ED8BF5F94F5280E8834E1314FA2F"/>
            </w:placeholder>
            <w:showingPlcHdr/>
          </w:sdtPr>
          <w:sdtEndPr/>
          <w:sdtContent>
            <w:tc>
              <w:tcPr>
                <w:tcW w:w="3880" w:type="dxa"/>
              </w:tcPr>
              <w:p w14:paraId="1FC22296" w14:textId="6DF597C9"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329340859"/>
            <w:placeholder>
              <w:docPart w:val="E09B7407FA4E4E18ABA88BD842EC829C"/>
            </w:placeholder>
            <w:showingPlcHdr/>
          </w:sdtPr>
          <w:sdtEndPr/>
          <w:sdtContent>
            <w:tc>
              <w:tcPr>
                <w:tcW w:w="2181" w:type="dxa"/>
              </w:tcPr>
              <w:p w14:paraId="75B59A8C" w14:textId="72E4B9C9"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510404313"/>
            <w:placeholder>
              <w:docPart w:val="430449FFA05C44C992EA61E9B894F53F"/>
            </w:placeholder>
            <w:showingPlcHdr/>
          </w:sdtPr>
          <w:sdtEndPr/>
          <w:sdtContent>
            <w:tc>
              <w:tcPr>
                <w:tcW w:w="2271" w:type="dxa"/>
              </w:tcPr>
              <w:p w14:paraId="52F6E6B1" w14:textId="0B7D94AE"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02C5E77F" w14:textId="77777777" w:rsidTr="005E4F0A">
        <w:sdt>
          <w:sdtPr>
            <w:rPr>
              <w:rFonts w:ascii="Arial" w:hAnsi="Arial" w:cs="Arial"/>
              <w:b/>
              <w:color w:val="808080" w:themeColor="background1" w:themeShade="80"/>
            </w:rPr>
            <w:id w:val="1560897891"/>
            <w:placeholder>
              <w:docPart w:val="29BDDA02F68A48728CC931E14BDED72B"/>
            </w:placeholder>
            <w:showingPlcHdr/>
          </w:sdtPr>
          <w:sdtEndPr/>
          <w:sdtContent>
            <w:tc>
              <w:tcPr>
                <w:tcW w:w="1220" w:type="dxa"/>
              </w:tcPr>
              <w:p w14:paraId="584E1578" w14:textId="224D94A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254510584"/>
            <w:placeholder>
              <w:docPart w:val="1019E99DCB0D443EA6E7478395B5B63E"/>
            </w:placeholder>
            <w:showingPlcHdr/>
          </w:sdtPr>
          <w:sdtEndPr/>
          <w:sdtContent>
            <w:tc>
              <w:tcPr>
                <w:tcW w:w="3880" w:type="dxa"/>
              </w:tcPr>
              <w:p w14:paraId="469A8F75" w14:textId="46C6746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799224394"/>
            <w:placeholder>
              <w:docPart w:val="76EF438E0DED4CE7A53CF89C2C248CA7"/>
            </w:placeholder>
            <w:showingPlcHdr/>
          </w:sdtPr>
          <w:sdtEndPr/>
          <w:sdtContent>
            <w:tc>
              <w:tcPr>
                <w:tcW w:w="2181" w:type="dxa"/>
              </w:tcPr>
              <w:p w14:paraId="327E66CD" w14:textId="0EAF4979"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552890691"/>
            <w:placeholder>
              <w:docPart w:val="0B9A513CEF2849AA9D7F42D5518D4559"/>
            </w:placeholder>
            <w:showingPlcHdr/>
          </w:sdtPr>
          <w:sdtEndPr/>
          <w:sdtContent>
            <w:tc>
              <w:tcPr>
                <w:tcW w:w="2271" w:type="dxa"/>
              </w:tcPr>
              <w:p w14:paraId="363AA482" w14:textId="631B9ED8"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3C9F1F08" w14:textId="77777777" w:rsidTr="005E4F0A">
        <w:sdt>
          <w:sdtPr>
            <w:rPr>
              <w:rFonts w:ascii="Arial" w:hAnsi="Arial" w:cs="Arial"/>
              <w:b/>
              <w:color w:val="808080" w:themeColor="background1" w:themeShade="80"/>
            </w:rPr>
            <w:id w:val="160819334"/>
            <w:placeholder>
              <w:docPart w:val="71DD3221FF9B4750AA8259731073A0A5"/>
            </w:placeholder>
            <w:showingPlcHdr/>
          </w:sdtPr>
          <w:sdtEndPr/>
          <w:sdtContent>
            <w:tc>
              <w:tcPr>
                <w:tcW w:w="1220" w:type="dxa"/>
              </w:tcPr>
              <w:p w14:paraId="7D4EA58F" w14:textId="65F1EB1B"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285617033"/>
            <w:placeholder>
              <w:docPart w:val="91651B877C2544D797AF820F8F1DB4CD"/>
            </w:placeholder>
            <w:showingPlcHdr/>
          </w:sdtPr>
          <w:sdtEndPr/>
          <w:sdtContent>
            <w:tc>
              <w:tcPr>
                <w:tcW w:w="3880" w:type="dxa"/>
              </w:tcPr>
              <w:p w14:paraId="4D326885" w14:textId="731F66E5"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206903870"/>
            <w:placeholder>
              <w:docPart w:val="D014C869624847EBAE4950933DBDFAF0"/>
            </w:placeholder>
            <w:showingPlcHdr/>
          </w:sdtPr>
          <w:sdtEndPr/>
          <w:sdtContent>
            <w:tc>
              <w:tcPr>
                <w:tcW w:w="2181" w:type="dxa"/>
              </w:tcPr>
              <w:p w14:paraId="21E093C1" w14:textId="3FD9AC43"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6726050"/>
            <w:placeholder>
              <w:docPart w:val="09F64A17BBFD4ECE84162E0D4C7F235D"/>
            </w:placeholder>
            <w:showingPlcHdr/>
          </w:sdtPr>
          <w:sdtEndPr/>
          <w:sdtContent>
            <w:tc>
              <w:tcPr>
                <w:tcW w:w="2271" w:type="dxa"/>
              </w:tcPr>
              <w:p w14:paraId="3F9119FF" w14:textId="70C806F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7CC8C4FE" w14:textId="77777777" w:rsidTr="005E4F0A">
        <w:sdt>
          <w:sdtPr>
            <w:rPr>
              <w:rFonts w:ascii="Arial" w:hAnsi="Arial" w:cs="Arial"/>
              <w:b/>
              <w:color w:val="808080" w:themeColor="background1" w:themeShade="80"/>
            </w:rPr>
            <w:id w:val="-606502126"/>
            <w:placeholder>
              <w:docPart w:val="D4EA3F4505104374B440EB486ADF09F1"/>
            </w:placeholder>
            <w:showingPlcHdr/>
          </w:sdtPr>
          <w:sdtEndPr/>
          <w:sdtContent>
            <w:tc>
              <w:tcPr>
                <w:tcW w:w="1220" w:type="dxa"/>
              </w:tcPr>
              <w:p w14:paraId="3F76561D" w14:textId="4EC9BF6D"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319340894"/>
            <w:placeholder>
              <w:docPart w:val="CC85202DA7AB47E29A65ABD487C1CBE9"/>
            </w:placeholder>
            <w:showingPlcHdr/>
          </w:sdtPr>
          <w:sdtEndPr/>
          <w:sdtContent>
            <w:tc>
              <w:tcPr>
                <w:tcW w:w="3880" w:type="dxa"/>
              </w:tcPr>
              <w:p w14:paraId="39D27911" w14:textId="1460B366"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376739371"/>
            <w:placeholder>
              <w:docPart w:val="C8FC28623EE84A9393FD7C2550465D13"/>
            </w:placeholder>
            <w:showingPlcHdr/>
          </w:sdtPr>
          <w:sdtEndPr/>
          <w:sdtContent>
            <w:tc>
              <w:tcPr>
                <w:tcW w:w="2181" w:type="dxa"/>
              </w:tcPr>
              <w:p w14:paraId="5A7B558B" w14:textId="51B555A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764307550"/>
            <w:placeholder>
              <w:docPart w:val="87DE5BF276B2425391D4A7AB4D342353"/>
            </w:placeholder>
            <w:showingPlcHdr/>
          </w:sdtPr>
          <w:sdtEndPr/>
          <w:sdtContent>
            <w:tc>
              <w:tcPr>
                <w:tcW w:w="2271" w:type="dxa"/>
              </w:tcPr>
              <w:p w14:paraId="488DA391" w14:textId="4506DDBC"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18FEA15F" w14:textId="77777777" w:rsidTr="005E4F0A">
        <w:sdt>
          <w:sdtPr>
            <w:rPr>
              <w:rFonts w:ascii="Arial" w:hAnsi="Arial" w:cs="Arial"/>
              <w:b/>
              <w:color w:val="808080" w:themeColor="background1" w:themeShade="80"/>
            </w:rPr>
            <w:id w:val="-230318076"/>
            <w:placeholder>
              <w:docPart w:val="9F42D9761BC84D4D99331614C4D1D794"/>
            </w:placeholder>
            <w:showingPlcHdr/>
          </w:sdtPr>
          <w:sdtEndPr/>
          <w:sdtContent>
            <w:tc>
              <w:tcPr>
                <w:tcW w:w="1220" w:type="dxa"/>
              </w:tcPr>
              <w:p w14:paraId="3D3A43E0" w14:textId="090B4F37"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897776548"/>
            <w:placeholder>
              <w:docPart w:val="34854DBF026D45EB8744A1E8C5E7F848"/>
            </w:placeholder>
            <w:showingPlcHdr/>
          </w:sdtPr>
          <w:sdtEndPr/>
          <w:sdtContent>
            <w:tc>
              <w:tcPr>
                <w:tcW w:w="3880" w:type="dxa"/>
              </w:tcPr>
              <w:p w14:paraId="7F4ACF19" w14:textId="1A2CA25D"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126619937"/>
            <w:placeholder>
              <w:docPart w:val="73462EFE3B2C4D5DA85A2699EF0BC78F"/>
            </w:placeholder>
            <w:showingPlcHdr/>
          </w:sdtPr>
          <w:sdtEndPr/>
          <w:sdtContent>
            <w:tc>
              <w:tcPr>
                <w:tcW w:w="2181" w:type="dxa"/>
              </w:tcPr>
              <w:p w14:paraId="73F7F368" w14:textId="6B105B2E"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565229786"/>
            <w:placeholder>
              <w:docPart w:val="16491DB29E3947EE99D22A9DC6AA4A0D"/>
            </w:placeholder>
            <w:showingPlcHdr/>
          </w:sdtPr>
          <w:sdtEndPr/>
          <w:sdtContent>
            <w:tc>
              <w:tcPr>
                <w:tcW w:w="2271" w:type="dxa"/>
              </w:tcPr>
              <w:p w14:paraId="0A41CA68" w14:textId="7A16D89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494CE359" w14:textId="77777777" w:rsidTr="005E4F0A">
        <w:sdt>
          <w:sdtPr>
            <w:rPr>
              <w:rFonts w:ascii="Arial" w:hAnsi="Arial" w:cs="Arial"/>
              <w:b/>
              <w:color w:val="808080" w:themeColor="background1" w:themeShade="80"/>
            </w:rPr>
            <w:id w:val="136999925"/>
            <w:placeholder>
              <w:docPart w:val="691AD954326C417C919ECF6FECFD9646"/>
            </w:placeholder>
            <w:showingPlcHdr/>
          </w:sdtPr>
          <w:sdtEndPr/>
          <w:sdtContent>
            <w:tc>
              <w:tcPr>
                <w:tcW w:w="1220" w:type="dxa"/>
              </w:tcPr>
              <w:p w14:paraId="7B8165B7" w14:textId="64D2F0CE"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323978152"/>
            <w:placeholder>
              <w:docPart w:val="1DF891F5589642CABFC0632F7EA6E513"/>
            </w:placeholder>
            <w:showingPlcHdr/>
          </w:sdtPr>
          <w:sdtEndPr/>
          <w:sdtContent>
            <w:tc>
              <w:tcPr>
                <w:tcW w:w="3880" w:type="dxa"/>
              </w:tcPr>
              <w:p w14:paraId="2E282421" w14:textId="483F4A1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939791877"/>
            <w:placeholder>
              <w:docPart w:val="5CAE2F4212114190A1038FB017119888"/>
            </w:placeholder>
            <w:showingPlcHdr/>
          </w:sdtPr>
          <w:sdtEndPr/>
          <w:sdtContent>
            <w:tc>
              <w:tcPr>
                <w:tcW w:w="2181" w:type="dxa"/>
              </w:tcPr>
              <w:p w14:paraId="54FEC933" w14:textId="4E59D6F5"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502674107"/>
            <w:placeholder>
              <w:docPart w:val="BC2961ACDB8742BB97DC2C8C3301537E"/>
            </w:placeholder>
            <w:showingPlcHdr/>
          </w:sdtPr>
          <w:sdtEndPr/>
          <w:sdtContent>
            <w:tc>
              <w:tcPr>
                <w:tcW w:w="2271" w:type="dxa"/>
              </w:tcPr>
              <w:p w14:paraId="4D7980BE" w14:textId="1EFFA8A9"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4B6D0E06" w14:textId="77777777" w:rsidTr="005E4F0A">
        <w:sdt>
          <w:sdtPr>
            <w:rPr>
              <w:rFonts w:ascii="Arial" w:hAnsi="Arial" w:cs="Arial"/>
              <w:b/>
              <w:color w:val="808080" w:themeColor="background1" w:themeShade="80"/>
            </w:rPr>
            <w:id w:val="-1665466707"/>
            <w:placeholder>
              <w:docPart w:val="D0B43659724A47C6B6771C6AA450E8AC"/>
            </w:placeholder>
            <w:showingPlcHdr/>
          </w:sdtPr>
          <w:sdtEndPr/>
          <w:sdtContent>
            <w:tc>
              <w:tcPr>
                <w:tcW w:w="1220" w:type="dxa"/>
              </w:tcPr>
              <w:p w14:paraId="25BA9D82" w14:textId="4F26DA6F"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140310336"/>
            <w:placeholder>
              <w:docPart w:val="B38065C79BD94BBD9CB37E0181F51F98"/>
            </w:placeholder>
            <w:showingPlcHdr/>
          </w:sdtPr>
          <w:sdtEndPr/>
          <w:sdtContent>
            <w:tc>
              <w:tcPr>
                <w:tcW w:w="3880" w:type="dxa"/>
              </w:tcPr>
              <w:p w14:paraId="03394558" w14:textId="15752DF8"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697886527"/>
            <w:placeholder>
              <w:docPart w:val="2918AB47EDC74411A8E01819BA39B8CB"/>
            </w:placeholder>
            <w:showingPlcHdr/>
          </w:sdtPr>
          <w:sdtEndPr/>
          <w:sdtContent>
            <w:tc>
              <w:tcPr>
                <w:tcW w:w="2181" w:type="dxa"/>
              </w:tcPr>
              <w:p w14:paraId="4725EE86" w14:textId="0F90599C"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757285930"/>
            <w:placeholder>
              <w:docPart w:val="0DA53E11F6C8410A92CAADF9479F7B1F"/>
            </w:placeholder>
            <w:showingPlcHdr/>
          </w:sdtPr>
          <w:sdtEndPr/>
          <w:sdtContent>
            <w:tc>
              <w:tcPr>
                <w:tcW w:w="2271" w:type="dxa"/>
              </w:tcPr>
              <w:p w14:paraId="153C754F" w14:textId="2AB04966"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0A48481D" w14:textId="77777777" w:rsidTr="005E4F0A">
        <w:sdt>
          <w:sdtPr>
            <w:rPr>
              <w:rFonts w:ascii="Arial" w:hAnsi="Arial" w:cs="Arial"/>
              <w:b/>
              <w:color w:val="808080" w:themeColor="background1" w:themeShade="80"/>
            </w:rPr>
            <w:id w:val="748237986"/>
            <w:placeholder>
              <w:docPart w:val="C274C69A0EF04EC1A9DCFBB2C2C2D99E"/>
            </w:placeholder>
            <w:showingPlcHdr/>
          </w:sdtPr>
          <w:sdtEndPr/>
          <w:sdtContent>
            <w:tc>
              <w:tcPr>
                <w:tcW w:w="1220" w:type="dxa"/>
              </w:tcPr>
              <w:p w14:paraId="31BFCA1B" w14:textId="46561F7B"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986384939"/>
            <w:placeholder>
              <w:docPart w:val="5474E1057D434F14B5BAF16EF261F782"/>
            </w:placeholder>
            <w:showingPlcHdr/>
          </w:sdtPr>
          <w:sdtEndPr/>
          <w:sdtContent>
            <w:tc>
              <w:tcPr>
                <w:tcW w:w="3880" w:type="dxa"/>
              </w:tcPr>
              <w:p w14:paraId="25B9440E" w14:textId="6B856CF5"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998776436"/>
            <w:placeholder>
              <w:docPart w:val="866CBCEBB6D549F0A4AECDEC35B7C4EB"/>
            </w:placeholder>
            <w:showingPlcHdr/>
          </w:sdtPr>
          <w:sdtEndPr/>
          <w:sdtContent>
            <w:tc>
              <w:tcPr>
                <w:tcW w:w="2181" w:type="dxa"/>
              </w:tcPr>
              <w:p w14:paraId="4F74832F" w14:textId="52A1AF39"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370694191"/>
            <w:placeholder>
              <w:docPart w:val="3E6474DDDAE04599B98D6F4B56868C7E"/>
            </w:placeholder>
            <w:showingPlcHdr/>
          </w:sdtPr>
          <w:sdtEndPr/>
          <w:sdtContent>
            <w:tc>
              <w:tcPr>
                <w:tcW w:w="2271" w:type="dxa"/>
              </w:tcPr>
              <w:p w14:paraId="43D98175" w14:textId="3601BEA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6D4FCD86" w14:textId="77777777" w:rsidTr="005E4F0A">
        <w:sdt>
          <w:sdtPr>
            <w:rPr>
              <w:rFonts w:ascii="Arial" w:hAnsi="Arial" w:cs="Arial"/>
              <w:b/>
              <w:color w:val="808080" w:themeColor="background1" w:themeShade="80"/>
            </w:rPr>
            <w:id w:val="1089276187"/>
            <w:placeholder>
              <w:docPart w:val="C801189B79414962B41C0822DC4E0550"/>
            </w:placeholder>
            <w:showingPlcHdr/>
          </w:sdtPr>
          <w:sdtEndPr/>
          <w:sdtContent>
            <w:tc>
              <w:tcPr>
                <w:tcW w:w="1220" w:type="dxa"/>
              </w:tcPr>
              <w:p w14:paraId="12033583" w14:textId="54B2D357"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524010205"/>
            <w:placeholder>
              <w:docPart w:val="1A0B0F67D33048C18912062F2D3A8415"/>
            </w:placeholder>
            <w:showingPlcHdr/>
          </w:sdtPr>
          <w:sdtEndPr/>
          <w:sdtContent>
            <w:tc>
              <w:tcPr>
                <w:tcW w:w="3880" w:type="dxa"/>
              </w:tcPr>
              <w:p w14:paraId="2028A62D" w14:textId="65629035"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023277082"/>
            <w:placeholder>
              <w:docPart w:val="E93AC1599E9B49A29A73287E3788A7DB"/>
            </w:placeholder>
            <w:showingPlcHdr/>
          </w:sdtPr>
          <w:sdtEndPr/>
          <w:sdtContent>
            <w:tc>
              <w:tcPr>
                <w:tcW w:w="2181" w:type="dxa"/>
              </w:tcPr>
              <w:p w14:paraId="527BE00B" w14:textId="3EEC96B6"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044633020"/>
            <w:placeholder>
              <w:docPart w:val="CDCB3A563258457C958F4764955385E1"/>
            </w:placeholder>
            <w:showingPlcHdr/>
          </w:sdtPr>
          <w:sdtEndPr/>
          <w:sdtContent>
            <w:tc>
              <w:tcPr>
                <w:tcW w:w="2271" w:type="dxa"/>
              </w:tcPr>
              <w:p w14:paraId="754EDBB6" w14:textId="726C7981"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210AA339" w14:textId="77777777" w:rsidTr="005E4F0A">
        <w:sdt>
          <w:sdtPr>
            <w:rPr>
              <w:rFonts w:ascii="Arial" w:hAnsi="Arial" w:cs="Arial"/>
              <w:b/>
              <w:color w:val="808080" w:themeColor="background1" w:themeShade="80"/>
            </w:rPr>
            <w:id w:val="-1781798911"/>
            <w:placeholder>
              <w:docPart w:val="6DA416D0BF18498481F4DFE9F287B70D"/>
            </w:placeholder>
            <w:showingPlcHdr/>
          </w:sdtPr>
          <w:sdtEndPr/>
          <w:sdtContent>
            <w:tc>
              <w:tcPr>
                <w:tcW w:w="1220" w:type="dxa"/>
              </w:tcPr>
              <w:p w14:paraId="298C89FD" w14:textId="6C1E5D52"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990220130"/>
            <w:placeholder>
              <w:docPart w:val="39F75CD6B971495EB5AB63B3D2F4F695"/>
            </w:placeholder>
            <w:showingPlcHdr/>
          </w:sdtPr>
          <w:sdtEndPr/>
          <w:sdtContent>
            <w:tc>
              <w:tcPr>
                <w:tcW w:w="3880" w:type="dxa"/>
              </w:tcPr>
              <w:p w14:paraId="0F966F94" w14:textId="06C426E7"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899587384"/>
            <w:placeholder>
              <w:docPart w:val="8C8CF0DEFE184176A6278CBE0B3920C6"/>
            </w:placeholder>
            <w:showingPlcHdr/>
          </w:sdtPr>
          <w:sdtEndPr/>
          <w:sdtContent>
            <w:tc>
              <w:tcPr>
                <w:tcW w:w="2181" w:type="dxa"/>
              </w:tcPr>
              <w:p w14:paraId="19432AE1" w14:textId="706165EF"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336460882"/>
            <w:placeholder>
              <w:docPart w:val="FE6DD0D57D4A4AB198AB8A3236931162"/>
            </w:placeholder>
            <w:showingPlcHdr/>
          </w:sdtPr>
          <w:sdtEndPr/>
          <w:sdtContent>
            <w:tc>
              <w:tcPr>
                <w:tcW w:w="2271" w:type="dxa"/>
              </w:tcPr>
              <w:p w14:paraId="40D0B05C" w14:textId="41BDE95E"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0FEB291C" w14:textId="77777777" w:rsidTr="005E4F0A">
        <w:sdt>
          <w:sdtPr>
            <w:rPr>
              <w:rFonts w:ascii="Arial" w:hAnsi="Arial" w:cs="Arial"/>
              <w:b/>
              <w:color w:val="808080" w:themeColor="background1" w:themeShade="80"/>
            </w:rPr>
            <w:id w:val="-1115984426"/>
            <w:placeholder>
              <w:docPart w:val="FF1290EFFAE04BB18BD127367EB6B4F9"/>
            </w:placeholder>
            <w:showingPlcHdr/>
          </w:sdtPr>
          <w:sdtEndPr/>
          <w:sdtContent>
            <w:tc>
              <w:tcPr>
                <w:tcW w:w="1220" w:type="dxa"/>
              </w:tcPr>
              <w:p w14:paraId="30248777" w14:textId="08C03F6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621098401"/>
            <w:placeholder>
              <w:docPart w:val="4865D117418946188BB668D991E2AAF9"/>
            </w:placeholder>
            <w:showingPlcHdr/>
          </w:sdtPr>
          <w:sdtEndPr/>
          <w:sdtContent>
            <w:tc>
              <w:tcPr>
                <w:tcW w:w="3880" w:type="dxa"/>
              </w:tcPr>
              <w:p w14:paraId="046DBE32" w14:textId="16DB7142"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865011798"/>
            <w:placeholder>
              <w:docPart w:val="6BAC0B274CC54DAF98F3C16BA1A13140"/>
            </w:placeholder>
            <w:showingPlcHdr/>
          </w:sdtPr>
          <w:sdtEndPr/>
          <w:sdtContent>
            <w:tc>
              <w:tcPr>
                <w:tcW w:w="2181" w:type="dxa"/>
              </w:tcPr>
              <w:p w14:paraId="01262F1A" w14:textId="4843E11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850606982"/>
            <w:placeholder>
              <w:docPart w:val="321021E000C549A49E3F4E3E3362CF1B"/>
            </w:placeholder>
            <w:showingPlcHdr/>
          </w:sdtPr>
          <w:sdtEndPr/>
          <w:sdtContent>
            <w:tc>
              <w:tcPr>
                <w:tcW w:w="2271" w:type="dxa"/>
              </w:tcPr>
              <w:p w14:paraId="30E9AEFF" w14:textId="687C2261"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916178" w14:paraId="16D7B0B7" w14:textId="77777777" w:rsidTr="005E4F0A">
        <w:sdt>
          <w:sdtPr>
            <w:rPr>
              <w:rFonts w:ascii="Arial" w:hAnsi="Arial" w:cs="Arial"/>
              <w:b/>
              <w:color w:val="808080" w:themeColor="background1" w:themeShade="80"/>
            </w:rPr>
            <w:id w:val="379673024"/>
            <w:placeholder>
              <w:docPart w:val="311C5A86234F4B4BA8CADD82FCCCB7BA"/>
            </w:placeholder>
            <w:showingPlcHdr/>
          </w:sdtPr>
          <w:sdtEndPr/>
          <w:sdtContent>
            <w:tc>
              <w:tcPr>
                <w:tcW w:w="1220" w:type="dxa"/>
              </w:tcPr>
              <w:p w14:paraId="4B94C630" w14:textId="3C3633EC"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653209417"/>
            <w:placeholder>
              <w:docPart w:val="0E519443C1B9436C9242FABD7DC3FCF7"/>
            </w:placeholder>
            <w:showingPlcHdr/>
          </w:sdtPr>
          <w:sdtEndPr/>
          <w:sdtContent>
            <w:tc>
              <w:tcPr>
                <w:tcW w:w="3880" w:type="dxa"/>
              </w:tcPr>
              <w:p w14:paraId="25840BAC" w14:textId="7AE15FAD"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408296874"/>
            <w:placeholder>
              <w:docPart w:val="9AA1A5C57FAC4F8CBF2AFF5B766F6178"/>
            </w:placeholder>
            <w:showingPlcHdr/>
          </w:sdtPr>
          <w:sdtEndPr/>
          <w:sdtContent>
            <w:tc>
              <w:tcPr>
                <w:tcW w:w="2181" w:type="dxa"/>
              </w:tcPr>
              <w:p w14:paraId="55C09AC0" w14:textId="7D4D1B2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395424337"/>
            <w:placeholder>
              <w:docPart w:val="351C7F3EC65B4A60874EF0F0B18DBEB0"/>
            </w:placeholder>
            <w:showingPlcHdr/>
          </w:sdtPr>
          <w:sdtEndPr/>
          <w:sdtContent>
            <w:tc>
              <w:tcPr>
                <w:tcW w:w="2271" w:type="dxa"/>
              </w:tcPr>
              <w:p w14:paraId="58FDACB6" w14:textId="14AF91A7"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bl>
    <w:p w14:paraId="6BA313DA" w14:textId="7E56FFBC" w:rsidR="00FE7AD3" w:rsidRPr="00F92FC5" w:rsidRDefault="00FE7AD3" w:rsidP="00F92FC5">
      <w:pPr>
        <w:pStyle w:val="Akapitzlist"/>
        <w:numPr>
          <w:ilvl w:val="0"/>
          <w:numId w:val="35"/>
        </w:numPr>
        <w:tabs>
          <w:tab w:val="left" w:pos="284"/>
        </w:tabs>
        <w:spacing w:before="360" w:line="360" w:lineRule="auto"/>
        <w:ind w:left="567" w:hanging="567"/>
        <w:contextualSpacing w:val="0"/>
        <w:rPr>
          <w:rFonts w:ascii="Arial" w:hAnsi="Arial" w:cs="Arial"/>
          <w:b/>
          <w:color w:val="000000" w:themeColor="text1"/>
          <w:sz w:val="22"/>
          <w:szCs w:val="22"/>
        </w:rPr>
      </w:pPr>
      <w:r w:rsidRPr="00F92FC5">
        <w:rPr>
          <w:rFonts w:ascii="Arial" w:hAnsi="Arial" w:cs="Arial"/>
          <w:color w:val="000000" w:themeColor="text1"/>
          <w:sz w:val="22"/>
          <w:szCs w:val="22"/>
        </w:rPr>
        <w:t>Nazwa stanowiska pracy:</w:t>
      </w:r>
      <w:r w:rsidR="00F133D6" w:rsidRPr="00F92FC5">
        <w:rPr>
          <w:rFonts w:ascii="Arial" w:hAnsi="Arial" w:cs="Arial"/>
          <w:color w:val="000000" w:themeColor="text1"/>
          <w:sz w:val="22"/>
          <w:szCs w:val="22"/>
        </w:rPr>
        <w:t xml:space="preserve"> </w:t>
      </w:r>
      <w:sdt>
        <w:sdtPr>
          <w:id w:val="1042017732"/>
          <w:placeholder>
            <w:docPart w:val="01A96D01C7F747009EADBACBB3F260F7"/>
          </w:placeholder>
          <w:showingPlcHdr/>
        </w:sdtPr>
        <w:sdtEndPr/>
        <w:sdtContent>
          <w:r w:rsidR="00EA052F" w:rsidRPr="00F92FC5">
            <w:rPr>
              <w:rStyle w:val="Tekstzastpczy"/>
              <w:rFonts w:ascii="Arial" w:hAnsi="Arial" w:cs="Arial"/>
              <w:color w:val="808080" w:themeColor="background1" w:themeShade="80"/>
              <w:sz w:val="22"/>
              <w:szCs w:val="22"/>
            </w:rPr>
            <w:t>Kliknij lub naciśnij tutaj, aby wprowadzić tekst.</w:t>
          </w:r>
        </w:sdtContent>
      </w:sdt>
    </w:p>
    <w:tbl>
      <w:tblPr>
        <w:tblStyle w:val="Tabela-Siatka"/>
        <w:tblW w:w="0" w:type="auto"/>
        <w:tblLayout w:type="fixed"/>
        <w:tblLook w:val="0020" w:firstRow="1" w:lastRow="0" w:firstColumn="0" w:lastColumn="0" w:noHBand="0" w:noVBand="0"/>
      </w:tblPr>
      <w:tblGrid>
        <w:gridCol w:w="675"/>
        <w:gridCol w:w="4425"/>
        <w:gridCol w:w="2181"/>
        <w:gridCol w:w="2271"/>
      </w:tblGrid>
      <w:tr w:rsidR="00916178" w:rsidRPr="00F92FC5" w14:paraId="0BEDDE5D" w14:textId="77777777" w:rsidTr="005E4F0A">
        <w:tc>
          <w:tcPr>
            <w:tcW w:w="675" w:type="dxa"/>
          </w:tcPr>
          <w:p w14:paraId="6A3D74F3"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Lp.</w:t>
            </w:r>
          </w:p>
        </w:tc>
        <w:tc>
          <w:tcPr>
            <w:tcW w:w="4425" w:type="dxa"/>
          </w:tcPr>
          <w:p w14:paraId="52BC77B3"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Wydatek</w:t>
            </w:r>
          </w:p>
        </w:tc>
        <w:tc>
          <w:tcPr>
            <w:tcW w:w="2181" w:type="dxa"/>
          </w:tcPr>
          <w:p w14:paraId="2348FDAC" w14:textId="77777777" w:rsidR="00FE7AD3" w:rsidRPr="00F92FC5" w:rsidRDefault="00FE7AD3" w:rsidP="00F92FC5">
            <w:pPr>
              <w:rPr>
                <w:rFonts w:ascii="Arial" w:hAnsi="Arial" w:cs="Arial"/>
                <w:b/>
                <w:color w:val="000000" w:themeColor="text1"/>
              </w:rPr>
            </w:pPr>
            <w:r w:rsidRPr="00F92FC5">
              <w:rPr>
                <w:rFonts w:ascii="Arial" w:hAnsi="Arial" w:cs="Arial"/>
                <w:b/>
                <w:color w:val="000000" w:themeColor="text1"/>
              </w:rPr>
              <w:t>Kwota brutto</w:t>
            </w:r>
          </w:p>
        </w:tc>
        <w:tc>
          <w:tcPr>
            <w:tcW w:w="2271" w:type="dxa"/>
          </w:tcPr>
          <w:p w14:paraId="42387BB0" w14:textId="77777777" w:rsidR="00FE7AD3" w:rsidRPr="00F92FC5" w:rsidRDefault="00FE7AD3" w:rsidP="00F92FC5">
            <w:pPr>
              <w:rPr>
                <w:rFonts w:ascii="Arial" w:hAnsi="Arial" w:cs="Arial"/>
                <w:color w:val="000000" w:themeColor="text1"/>
              </w:rPr>
            </w:pPr>
            <w:r w:rsidRPr="00F92FC5">
              <w:rPr>
                <w:rFonts w:ascii="Arial" w:hAnsi="Arial" w:cs="Arial"/>
                <w:b/>
                <w:color w:val="000000" w:themeColor="text1"/>
              </w:rPr>
              <w:t>Termin zakupu</w:t>
            </w:r>
          </w:p>
        </w:tc>
      </w:tr>
      <w:tr w:rsidR="00916178" w:rsidRPr="00F92FC5" w14:paraId="0E4A453E" w14:textId="77777777" w:rsidTr="005E4F0A">
        <w:sdt>
          <w:sdtPr>
            <w:rPr>
              <w:rFonts w:ascii="Arial" w:hAnsi="Arial" w:cs="Arial"/>
              <w:b/>
              <w:color w:val="808080" w:themeColor="background1" w:themeShade="80"/>
            </w:rPr>
            <w:id w:val="-2009206157"/>
            <w:placeholder>
              <w:docPart w:val="E3637C2D29A049C2918E1F0EA79EE068"/>
            </w:placeholder>
            <w:showingPlcHdr/>
          </w:sdtPr>
          <w:sdtEndPr/>
          <w:sdtContent>
            <w:tc>
              <w:tcPr>
                <w:tcW w:w="675" w:type="dxa"/>
              </w:tcPr>
              <w:p w14:paraId="3F785DF1" w14:textId="410EF04A"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868188732"/>
            <w:placeholder>
              <w:docPart w:val="888580B36C72494F9102A7AD6EBBBED0"/>
            </w:placeholder>
            <w:showingPlcHdr/>
          </w:sdtPr>
          <w:sdtEndPr/>
          <w:sdtContent>
            <w:tc>
              <w:tcPr>
                <w:tcW w:w="4425" w:type="dxa"/>
              </w:tcPr>
              <w:p w14:paraId="07B8BD52" w14:textId="4E932752"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960255363"/>
            <w:placeholder>
              <w:docPart w:val="D401CB38D81A43D693B2F01CEEB35D3B"/>
            </w:placeholder>
            <w:showingPlcHdr/>
          </w:sdtPr>
          <w:sdtEndPr/>
          <w:sdtContent>
            <w:tc>
              <w:tcPr>
                <w:tcW w:w="2181" w:type="dxa"/>
              </w:tcPr>
              <w:p w14:paraId="5543B34D" w14:textId="39D7CAC3"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86209994"/>
            <w:placeholder>
              <w:docPart w:val="248E1F375AD34763B86F39804FA13D5C"/>
            </w:placeholder>
            <w:showingPlcHdr/>
          </w:sdtPr>
          <w:sdtEndPr/>
          <w:sdtContent>
            <w:tc>
              <w:tcPr>
                <w:tcW w:w="2271" w:type="dxa"/>
              </w:tcPr>
              <w:p w14:paraId="214279E0" w14:textId="0FFD883D"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437355AE" w14:textId="77777777" w:rsidTr="005E4F0A">
        <w:sdt>
          <w:sdtPr>
            <w:rPr>
              <w:rFonts w:ascii="Arial" w:hAnsi="Arial" w:cs="Arial"/>
              <w:b/>
              <w:color w:val="808080" w:themeColor="background1" w:themeShade="80"/>
            </w:rPr>
            <w:id w:val="-1921938454"/>
            <w:placeholder>
              <w:docPart w:val="E4F202CF55894C4B91AA9CC7E23F2094"/>
            </w:placeholder>
            <w:showingPlcHdr/>
          </w:sdtPr>
          <w:sdtEndPr/>
          <w:sdtContent>
            <w:tc>
              <w:tcPr>
                <w:tcW w:w="675" w:type="dxa"/>
              </w:tcPr>
              <w:p w14:paraId="524F1E35" w14:textId="723CA98B"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097167996"/>
            <w:placeholder>
              <w:docPart w:val="6E7F8974C71A4BDBB0306B7E6A389E96"/>
            </w:placeholder>
            <w:showingPlcHdr/>
          </w:sdtPr>
          <w:sdtEndPr/>
          <w:sdtContent>
            <w:tc>
              <w:tcPr>
                <w:tcW w:w="4425" w:type="dxa"/>
              </w:tcPr>
              <w:p w14:paraId="4046CA6B" w14:textId="50FC2192"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71760172"/>
            <w:placeholder>
              <w:docPart w:val="B88BA46E654647A6A2E540FFEC0ACC5F"/>
            </w:placeholder>
            <w:showingPlcHdr/>
          </w:sdtPr>
          <w:sdtEndPr/>
          <w:sdtContent>
            <w:tc>
              <w:tcPr>
                <w:tcW w:w="2181" w:type="dxa"/>
              </w:tcPr>
              <w:p w14:paraId="76D04BAD" w14:textId="1FD57DD5"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358159173"/>
            <w:placeholder>
              <w:docPart w:val="2D97C4A269B849CD84FE057D405971B4"/>
            </w:placeholder>
            <w:showingPlcHdr/>
          </w:sdtPr>
          <w:sdtEndPr/>
          <w:sdtContent>
            <w:tc>
              <w:tcPr>
                <w:tcW w:w="2271" w:type="dxa"/>
              </w:tcPr>
              <w:p w14:paraId="2FF41FC3" w14:textId="04EEC182"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6C520F17" w14:textId="77777777" w:rsidTr="005E4F0A">
        <w:sdt>
          <w:sdtPr>
            <w:rPr>
              <w:rFonts w:ascii="Arial" w:hAnsi="Arial" w:cs="Arial"/>
              <w:b/>
              <w:color w:val="808080" w:themeColor="background1" w:themeShade="80"/>
            </w:rPr>
            <w:id w:val="-980383656"/>
            <w:placeholder>
              <w:docPart w:val="C14126EAACA640D0BDA653A383C6C43D"/>
            </w:placeholder>
            <w:showingPlcHdr/>
          </w:sdtPr>
          <w:sdtEndPr/>
          <w:sdtContent>
            <w:tc>
              <w:tcPr>
                <w:tcW w:w="675" w:type="dxa"/>
              </w:tcPr>
              <w:p w14:paraId="3AAAC5E2" w14:textId="7745AEEE"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919704455"/>
            <w:placeholder>
              <w:docPart w:val="D5CB8DAAC67F4699AA34385C0D1408E0"/>
            </w:placeholder>
            <w:showingPlcHdr/>
          </w:sdtPr>
          <w:sdtEndPr/>
          <w:sdtContent>
            <w:tc>
              <w:tcPr>
                <w:tcW w:w="4425" w:type="dxa"/>
              </w:tcPr>
              <w:p w14:paraId="4476487E" w14:textId="2AD3491E"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894882879"/>
            <w:placeholder>
              <w:docPart w:val="8BF24D27BE5E4F1895D712CAAAC97B8F"/>
            </w:placeholder>
            <w:showingPlcHdr/>
          </w:sdtPr>
          <w:sdtEndPr/>
          <w:sdtContent>
            <w:tc>
              <w:tcPr>
                <w:tcW w:w="2181" w:type="dxa"/>
              </w:tcPr>
              <w:p w14:paraId="08C7D801" w14:textId="67324147"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927697234"/>
            <w:placeholder>
              <w:docPart w:val="E61A6AC90ADC45A2B04D862E5C0900B8"/>
            </w:placeholder>
            <w:showingPlcHdr/>
          </w:sdtPr>
          <w:sdtEndPr/>
          <w:sdtContent>
            <w:tc>
              <w:tcPr>
                <w:tcW w:w="2271" w:type="dxa"/>
              </w:tcPr>
              <w:p w14:paraId="75B643C0" w14:textId="39C150BB"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53239825" w14:textId="77777777" w:rsidTr="005E4F0A">
        <w:sdt>
          <w:sdtPr>
            <w:rPr>
              <w:rFonts w:ascii="Arial" w:hAnsi="Arial" w:cs="Arial"/>
              <w:b/>
              <w:color w:val="808080" w:themeColor="background1" w:themeShade="80"/>
            </w:rPr>
            <w:id w:val="493537832"/>
            <w:placeholder>
              <w:docPart w:val="7951EA10C4094E8699C9D3E67967718D"/>
            </w:placeholder>
            <w:showingPlcHdr/>
          </w:sdtPr>
          <w:sdtEndPr/>
          <w:sdtContent>
            <w:tc>
              <w:tcPr>
                <w:tcW w:w="675" w:type="dxa"/>
              </w:tcPr>
              <w:p w14:paraId="2319C664" w14:textId="64E1CC08"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632792886"/>
            <w:placeholder>
              <w:docPart w:val="C293257A3EC34B3A87D14ADA9EE8E925"/>
            </w:placeholder>
            <w:showingPlcHdr/>
          </w:sdtPr>
          <w:sdtEndPr/>
          <w:sdtContent>
            <w:tc>
              <w:tcPr>
                <w:tcW w:w="4425" w:type="dxa"/>
              </w:tcPr>
              <w:p w14:paraId="2EDCA67F" w14:textId="4E69331F"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809084452"/>
            <w:placeholder>
              <w:docPart w:val="4720F90BC2414597AF0E853B8E45F356"/>
            </w:placeholder>
            <w:showingPlcHdr/>
          </w:sdtPr>
          <w:sdtEndPr/>
          <w:sdtContent>
            <w:tc>
              <w:tcPr>
                <w:tcW w:w="2181" w:type="dxa"/>
              </w:tcPr>
              <w:p w14:paraId="61EC2A81" w14:textId="2A6C9B13"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945533429"/>
            <w:placeholder>
              <w:docPart w:val="406681324EDD413E9BCEADF55A0DE42A"/>
            </w:placeholder>
            <w:showingPlcHdr/>
          </w:sdtPr>
          <w:sdtEndPr/>
          <w:sdtContent>
            <w:tc>
              <w:tcPr>
                <w:tcW w:w="2271" w:type="dxa"/>
              </w:tcPr>
              <w:p w14:paraId="3C2784EF" w14:textId="794B04D4"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64A5F386" w14:textId="77777777" w:rsidTr="005E4F0A">
        <w:sdt>
          <w:sdtPr>
            <w:rPr>
              <w:rFonts w:ascii="Arial" w:hAnsi="Arial" w:cs="Arial"/>
              <w:b/>
              <w:color w:val="808080" w:themeColor="background1" w:themeShade="80"/>
            </w:rPr>
            <w:id w:val="-2122137366"/>
            <w:placeholder>
              <w:docPart w:val="926A630C4B814A549A4D8D43E53F3587"/>
            </w:placeholder>
            <w:showingPlcHdr/>
          </w:sdtPr>
          <w:sdtEndPr/>
          <w:sdtContent>
            <w:tc>
              <w:tcPr>
                <w:tcW w:w="675" w:type="dxa"/>
              </w:tcPr>
              <w:p w14:paraId="17909CAF" w14:textId="194C30A5"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892014204"/>
            <w:placeholder>
              <w:docPart w:val="69201534AAA64CE69196428CD112034D"/>
            </w:placeholder>
            <w:showingPlcHdr/>
          </w:sdtPr>
          <w:sdtEndPr/>
          <w:sdtContent>
            <w:tc>
              <w:tcPr>
                <w:tcW w:w="4425" w:type="dxa"/>
              </w:tcPr>
              <w:p w14:paraId="21D7A5DD" w14:textId="78B3C61B"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79019494"/>
            <w:placeholder>
              <w:docPart w:val="3478F953CEB94B20B391CA53724C317C"/>
            </w:placeholder>
            <w:showingPlcHdr/>
          </w:sdtPr>
          <w:sdtEndPr/>
          <w:sdtContent>
            <w:tc>
              <w:tcPr>
                <w:tcW w:w="2181" w:type="dxa"/>
              </w:tcPr>
              <w:p w14:paraId="6902E347" w14:textId="20C38A8D"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573860257"/>
            <w:placeholder>
              <w:docPart w:val="696EC495B2D149BC8A30F8460810C91B"/>
            </w:placeholder>
            <w:showingPlcHdr/>
          </w:sdtPr>
          <w:sdtEndPr/>
          <w:sdtContent>
            <w:tc>
              <w:tcPr>
                <w:tcW w:w="2271" w:type="dxa"/>
              </w:tcPr>
              <w:p w14:paraId="2ED60C63" w14:textId="7802BE60"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2E577D08" w14:textId="77777777" w:rsidTr="005E4F0A">
        <w:sdt>
          <w:sdtPr>
            <w:rPr>
              <w:rFonts w:ascii="Arial" w:hAnsi="Arial" w:cs="Arial"/>
              <w:b/>
              <w:color w:val="808080" w:themeColor="background1" w:themeShade="80"/>
            </w:rPr>
            <w:id w:val="52819821"/>
            <w:placeholder>
              <w:docPart w:val="D37C91A7297D4C16B42CEC77288E50F3"/>
            </w:placeholder>
            <w:showingPlcHdr/>
          </w:sdtPr>
          <w:sdtEndPr/>
          <w:sdtContent>
            <w:tc>
              <w:tcPr>
                <w:tcW w:w="675" w:type="dxa"/>
              </w:tcPr>
              <w:p w14:paraId="4D7C5969" w14:textId="3C7EDF42"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977274693"/>
            <w:placeholder>
              <w:docPart w:val="76B8EF76C3E5476AA44B80E421E0E77E"/>
            </w:placeholder>
            <w:showingPlcHdr/>
          </w:sdtPr>
          <w:sdtEndPr/>
          <w:sdtContent>
            <w:tc>
              <w:tcPr>
                <w:tcW w:w="4425" w:type="dxa"/>
              </w:tcPr>
              <w:p w14:paraId="367EE30B" w14:textId="1326126F"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865400734"/>
            <w:placeholder>
              <w:docPart w:val="AFCF1EB0C1C246D7B3FA1FEDDEED22AE"/>
            </w:placeholder>
            <w:showingPlcHdr/>
          </w:sdtPr>
          <w:sdtEndPr/>
          <w:sdtContent>
            <w:tc>
              <w:tcPr>
                <w:tcW w:w="2181" w:type="dxa"/>
              </w:tcPr>
              <w:p w14:paraId="3CD8E4EE" w14:textId="20790954"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183670707"/>
            <w:placeholder>
              <w:docPart w:val="E0CC993A911D406CAEFCB4E03CA34CAB"/>
            </w:placeholder>
            <w:showingPlcHdr/>
          </w:sdtPr>
          <w:sdtEndPr/>
          <w:sdtContent>
            <w:tc>
              <w:tcPr>
                <w:tcW w:w="2271" w:type="dxa"/>
              </w:tcPr>
              <w:p w14:paraId="67D34052" w14:textId="2C2FDFCF"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69460656" w14:textId="77777777" w:rsidTr="005E4F0A">
        <w:sdt>
          <w:sdtPr>
            <w:rPr>
              <w:rFonts w:ascii="Arial" w:hAnsi="Arial" w:cs="Arial"/>
              <w:b/>
              <w:color w:val="808080" w:themeColor="background1" w:themeShade="80"/>
            </w:rPr>
            <w:id w:val="-589152185"/>
            <w:placeholder>
              <w:docPart w:val="188836C8A9864DABBCE4AC02169E1DB7"/>
            </w:placeholder>
            <w:showingPlcHdr/>
          </w:sdtPr>
          <w:sdtEndPr/>
          <w:sdtContent>
            <w:tc>
              <w:tcPr>
                <w:tcW w:w="675" w:type="dxa"/>
              </w:tcPr>
              <w:p w14:paraId="6D645D51" w14:textId="17B1211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50367801"/>
            <w:placeholder>
              <w:docPart w:val="842A910FFC5944DA8D214CA14FE2C9F1"/>
            </w:placeholder>
            <w:showingPlcHdr/>
          </w:sdtPr>
          <w:sdtEndPr/>
          <w:sdtContent>
            <w:tc>
              <w:tcPr>
                <w:tcW w:w="4425" w:type="dxa"/>
              </w:tcPr>
              <w:p w14:paraId="3E5CDC38" w14:textId="78F2E055"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411812878"/>
            <w:placeholder>
              <w:docPart w:val="69ACDE03FAF04CCA9C26CF5B9D1B1AB0"/>
            </w:placeholder>
            <w:showingPlcHdr/>
          </w:sdtPr>
          <w:sdtEndPr/>
          <w:sdtContent>
            <w:tc>
              <w:tcPr>
                <w:tcW w:w="2181" w:type="dxa"/>
              </w:tcPr>
              <w:p w14:paraId="0B792A7C" w14:textId="03D0234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620989471"/>
            <w:placeholder>
              <w:docPart w:val="2628E6656DB44BA5BFF9FC6E163DB1EF"/>
            </w:placeholder>
            <w:showingPlcHdr/>
          </w:sdtPr>
          <w:sdtEndPr/>
          <w:sdtContent>
            <w:tc>
              <w:tcPr>
                <w:tcW w:w="2271" w:type="dxa"/>
              </w:tcPr>
              <w:p w14:paraId="425F9E3B" w14:textId="46E8C61C"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79A3D7F3" w14:textId="77777777" w:rsidTr="005E4F0A">
        <w:sdt>
          <w:sdtPr>
            <w:rPr>
              <w:rFonts w:ascii="Arial" w:hAnsi="Arial" w:cs="Arial"/>
              <w:b/>
              <w:color w:val="808080" w:themeColor="background1" w:themeShade="80"/>
            </w:rPr>
            <w:id w:val="1604614631"/>
            <w:placeholder>
              <w:docPart w:val="BBF012A1D882428287CC2954D0100D93"/>
            </w:placeholder>
            <w:showingPlcHdr/>
          </w:sdtPr>
          <w:sdtEndPr/>
          <w:sdtContent>
            <w:tc>
              <w:tcPr>
                <w:tcW w:w="675" w:type="dxa"/>
              </w:tcPr>
              <w:p w14:paraId="3E6E0754" w14:textId="76A65F7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30818898"/>
            <w:placeholder>
              <w:docPart w:val="E2B27FE1C7F64FEC8E3460533E994870"/>
            </w:placeholder>
            <w:showingPlcHdr/>
          </w:sdtPr>
          <w:sdtEndPr/>
          <w:sdtContent>
            <w:tc>
              <w:tcPr>
                <w:tcW w:w="4425" w:type="dxa"/>
              </w:tcPr>
              <w:p w14:paraId="1E1C058C" w14:textId="0A8425FC"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46929792"/>
            <w:placeholder>
              <w:docPart w:val="20CC425C288647439A2BEDECB7433137"/>
            </w:placeholder>
            <w:showingPlcHdr/>
          </w:sdtPr>
          <w:sdtEndPr/>
          <w:sdtContent>
            <w:tc>
              <w:tcPr>
                <w:tcW w:w="2181" w:type="dxa"/>
              </w:tcPr>
              <w:p w14:paraId="340D9225" w14:textId="64B78FF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968034223"/>
            <w:placeholder>
              <w:docPart w:val="2F67D9B4EAC24452823BE506907CB836"/>
            </w:placeholder>
            <w:showingPlcHdr/>
          </w:sdtPr>
          <w:sdtEndPr/>
          <w:sdtContent>
            <w:tc>
              <w:tcPr>
                <w:tcW w:w="2271" w:type="dxa"/>
              </w:tcPr>
              <w:p w14:paraId="07AC5775" w14:textId="13BADE53"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5602055C" w14:textId="77777777" w:rsidTr="005E4F0A">
        <w:sdt>
          <w:sdtPr>
            <w:rPr>
              <w:rFonts w:ascii="Arial" w:hAnsi="Arial" w:cs="Arial"/>
              <w:b/>
              <w:color w:val="808080" w:themeColor="background1" w:themeShade="80"/>
            </w:rPr>
            <w:id w:val="-1109276574"/>
            <w:placeholder>
              <w:docPart w:val="B7B78B1E85DD46E9930A78CEF1246880"/>
            </w:placeholder>
            <w:showingPlcHdr/>
          </w:sdtPr>
          <w:sdtEndPr/>
          <w:sdtContent>
            <w:tc>
              <w:tcPr>
                <w:tcW w:w="675" w:type="dxa"/>
              </w:tcPr>
              <w:p w14:paraId="1DA08B2D" w14:textId="61D1401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514834712"/>
            <w:placeholder>
              <w:docPart w:val="34567054B1C54E19BE9B0C4F4FB0B73A"/>
            </w:placeholder>
            <w:showingPlcHdr/>
          </w:sdtPr>
          <w:sdtEndPr/>
          <w:sdtContent>
            <w:tc>
              <w:tcPr>
                <w:tcW w:w="4425" w:type="dxa"/>
              </w:tcPr>
              <w:p w14:paraId="3308079A" w14:textId="2937D00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664919451"/>
            <w:placeholder>
              <w:docPart w:val="B28B4B4C3DCD4EC79CA3CCA00D4E36E4"/>
            </w:placeholder>
            <w:showingPlcHdr/>
          </w:sdtPr>
          <w:sdtEndPr/>
          <w:sdtContent>
            <w:tc>
              <w:tcPr>
                <w:tcW w:w="2181" w:type="dxa"/>
              </w:tcPr>
              <w:p w14:paraId="56187902" w14:textId="38B43338"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324639792"/>
            <w:placeholder>
              <w:docPart w:val="51755BCB766E4247B7BFD61F4160C170"/>
            </w:placeholder>
            <w:showingPlcHdr/>
          </w:sdtPr>
          <w:sdtEndPr/>
          <w:sdtContent>
            <w:tc>
              <w:tcPr>
                <w:tcW w:w="2271" w:type="dxa"/>
              </w:tcPr>
              <w:p w14:paraId="03E7284F" w14:textId="214526AB"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6DE723A9" w14:textId="77777777" w:rsidTr="005E4F0A">
        <w:sdt>
          <w:sdtPr>
            <w:rPr>
              <w:rFonts w:ascii="Arial" w:hAnsi="Arial" w:cs="Arial"/>
              <w:b/>
              <w:color w:val="808080" w:themeColor="background1" w:themeShade="80"/>
            </w:rPr>
            <w:id w:val="1160973490"/>
            <w:placeholder>
              <w:docPart w:val="1116F1FD5FA94DA4ACD703DC55DB9F48"/>
            </w:placeholder>
            <w:showingPlcHdr/>
          </w:sdtPr>
          <w:sdtEndPr/>
          <w:sdtContent>
            <w:tc>
              <w:tcPr>
                <w:tcW w:w="675" w:type="dxa"/>
              </w:tcPr>
              <w:p w14:paraId="26949023" w14:textId="304A13BD"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925339611"/>
            <w:placeholder>
              <w:docPart w:val="949FCFBF2165413AA42B28D78016EEA4"/>
            </w:placeholder>
            <w:showingPlcHdr/>
          </w:sdtPr>
          <w:sdtEndPr/>
          <w:sdtContent>
            <w:tc>
              <w:tcPr>
                <w:tcW w:w="4425" w:type="dxa"/>
              </w:tcPr>
              <w:p w14:paraId="2C6A4FE7" w14:textId="4C4D937B"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290512112"/>
            <w:placeholder>
              <w:docPart w:val="E403FB02C52D42B0920CBD01CF4C8B7D"/>
            </w:placeholder>
            <w:showingPlcHdr/>
          </w:sdtPr>
          <w:sdtEndPr/>
          <w:sdtContent>
            <w:tc>
              <w:tcPr>
                <w:tcW w:w="2181" w:type="dxa"/>
              </w:tcPr>
              <w:p w14:paraId="05882BCF" w14:textId="393A0554"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921363393"/>
            <w:placeholder>
              <w:docPart w:val="17CDEFD53E6745948EBA5F9FF5DF1953"/>
            </w:placeholder>
            <w:showingPlcHdr/>
          </w:sdtPr>
          <w:sdtEndPr/>
          <w:sdtContent>
            <w:tc>
              <w:tcPr>
                <w:tcW w:w="2271" w:type="dxa"/>
              </w:tcPr>
              <w:p w14:paraId="54056456" w14:textId="10E4E72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67C1A2A6" w14:textId="77777777" w:rsidTr="005E4F0A">
        <w:sdt>
          <w:sdtPr>
            <w:rPr>
              <w:rFonts w:ascii="Arial" w:hAnsi="Arial" w:cs="Arial"/>
              <w:b/>
              <w:color w:val="808080" w:themeColor="background1" w:themeShade="80"/>
            </w:rPr>
            <w:id w:val="159126192"/>
            <w:placeholder>
              <w:docPart w:val="A5D90A03B31B4FCA87CD87F2F42C0999"/>
            </w:placeholder>
            <w:showingPlcHdr/>
          </w:sdtPr>
          <w:sdtEndPr/>
          <w:sdtContent>
            <w:tc>
              <w:tcPr>
                <w:tcW w:w="675" w:type="dxa"/>
              </w:tcPr>
              <w:p w14:paraId="5750043A" w14:textId="166D0050"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778831546"/>
            <w:placeholder>
              <w:docPart w:val="28626B1CD40D444DB5C52C6A2A0A8D81"/>
            </w:placeholder>
            <w:showingPlcHdr/>
          </w:sdtPr>
          <w:sdtEndPr/>
          <w:sdtContent>
            <w:tc>
              <w:tcPr>
                <w:tcW w:w="4425" w:type="dxa"/>
              </w:tcPr>
              <w:p w14:paraId="33BF0C66" w14:textId="6F8CB1BD"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726759960"/>
            <w:placeholder>
              <w:docPart w:val="17B13046A1974C35BC3802EE7F464F8B"/>
            </w:placeholder>
            <w:showingPlcHdr/>
          </w:sdtPr>
          <w:sdtEndPr/>
          <w:sdtContent>
            <w:tc>
              <w:tcPr>
                <w:tcW w:w="2181" w:type="dxa"/>
              </w:tcPr>
              <w:p w14:paraId="434B6B0A" w14:textId="347436B3"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613397085"/>
            <w:placeholder>
              <w:docPart w:val="BE916D312E86491E91F24EA729D0F6FC"/>
            </w:placeholder>
            <w:showingPlcHdr/>
          </w:sdtPr>
          <w:sdtEndPr/>
          <w:sdtContent>
            <w:tc>
              <w:tcPr>
                <w:tcW w:w="2271" w:type="dxa"/>
              </w:tcPr>
              <w:p w14:paraId="3F562B23" w14:textId="29075C85"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17904092" w14:textId="77777777" w:rsidTr="005E4F0A">
        <w:sdt>
          <w:sdtPr>
            <w:rPr>
              <w:rFonts w:ascii="Arial" w:hAnsi="Arial" w:cs="Arial"/>
              <w:b/>
              <w:color w:val="808080" w:themeColor="background1" w:themeShade="80"/>
            </w:rPr>
            <w:id w:val="-1159302672"/>
            <w:placeholder>
              <w:docPart w:val="D9B877643ACA4502B27CC0AB8D245596"/>
            </w:placeholder>
            <w:showingPlcHdr/>
          </w:sdtPr>
          <w:sdtEndPr/>
          <w:sdtContent>
            <w:tc>
              <w:tcPr>
                <w:tcW w:w="675" w:type="dxa"/>
              </w:tcPr>
              <w:p w14:paraId="0A899858" w14:textId="26485229"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451208120"/>
            <w:placeholder>
              <w:docPart w:val="57E1C66A593944D7A5CAA63D5083D49B"/>
            </w:placeholder>
            <w:showingPlcHdr/>
          </w:sdtPr>
          <w:sdtEndPr/>
          <w:sdtContent>
            <w:tc>
              <w:tcPr>
                <w:tcW w:w="4425" w:type="dxa"/>
              </w:tcPr>
              <w:p w14:paraId="5BA619DF" w14:textId="38CDF4EF"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251429127"/>
            <w:placeholder>
              <w:docPart w:val="2A3452CD42164FA389867C3DFA3ED808"/>
            </w:placeholder>
            <w:showingPlcHdr/>
          </w:sdtPr>
          <w:sdtEndPr/>
          <w:sdtContent>
            <w:tc>
              <w:tcPr>
                <w:tcW w:w="2181" w:type="dxa"/>
              </w:tcPr>
              <w:p w14:paraId="0E3B58CE" w14:textId="3AF2EFA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938497573"/>
            <w:placeholder>
              <w:docPart w:val="DAE85B81AEFF490A9C13E63EC3CA4B99"/>
            </w:placeholder>
            <w:showingPlcHdr/>
          </w:sdtPr>
          <w:sdtEndPr/>
          <w:sdtContent>
            <w:tc>
              <w:tcPr>
                <w:tcW w:w="2271" w:type="dxa"/>
              </w:tcPr>
              <w:p w14:paraId="15CA93AE" w14:textId="1304248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11AD5D5E" w14:textId="77777777" w:rsidTr="005E4F0A">
        <w:sdt>
          <w:sdtPr>
            <w:rPr>
              <w:rFonts w:ascii="Arial" w:hAnsi="Arial" w:cs="Arial"/>
              <w:b/>
              <w:color w:val="808080" w:themeColor="background1" w:themeShade="80"/>
            </w:rPr>
            <w:id w:val="-933818221"/>
            <w:placeholder>
              <w:docPart w:val="AF00189E39284F469E582AD20769E882"/>
            </w:placeholder>
            <w:showingPlcHdr/>
          </w:sdtPr>
          <w:sdtEndPr/>
          <w:sdtContent>
            <w:tc>
              <w:tcPr>
                <w:tcW w:w="675" w:type="dxa"/>
              </w:tcPr>
              <w:p w14:paraId="1409EA06" w14:textId="0D86806E"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129933170"/>
            <w:placeholder>
              <w:docPart w:val="4A2A609A2D99401CA2D19881C61A40A7"/>
            </w:placeholder>
            <w:showingPlcHdr/>
          </w:sdtPr>
          <w:sdtEndPr/>
          <w:sdtContent>
            <w:tc>
              <w:tcPr>
                <w:tcW w:w="4425" w:type="dxa"/>
              </w:tcPr>
              <w:p w14:paraId="5B639882" w14:textId="09EDECEA"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735362769"/>
            <w:placeholder>
              <w:docPart w:val="4E7A07A01D194010833EA827B4D1A83D"/>
            </w:placeholder>
            <w:showingPlcHdr/>
          </w:sdtPr>
          <w:sdtEndPr/>
          <w:sdtContent>
            <w:tc>
              <w:tcPr>
                <w:tcW w:w="2181" w:type="dxa"/>
              </w:tcPr>
              <w:p w14:paraId="16DE9323" w14:textId="64F46720"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519439127"/>
            <w:placeholder>
              <w:docPart w:val="F3AF6E70C6B34FB38929849A3E313D51"/>
            </w:placeholder>
            <w:showingPlcHdr/>
          </w:sdtPr>
          <w:sdtEndPr/>
          <w:sdtContent>
            <w:tc>
              <w:tcPr>
                <w:tcW w:w="2271" w:type="dxa"/>
              </w:tcPr>
              <w:p w14:paraId="73BF6C5F" w14:textId="684F89DE" w:rsidR="00363FB7"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r w:rsidR="00916178" w:rsidRPr="00F92FC5" w14:paraId="7671644F" w14:textId="77777777" w:rsidTr="005E4F0A">
        <w:sdt>
          <w:sdtPr>
            <w:rPr>
              <w:rFonts w:ascii="Arial" w:hAnsi="Arial" w:cs="Arial"/>
              <w:b/>
              <w:color w:val="808080" w:themeColor="background1" w:themeShade="80"/>
            </w:rPr>
            <w:id w:val="-1747266115"/>
            <w:placeholder>
              <w:docPart w:val="FA60689D47EC489E91BDEB733DE0889B"/>
            </w:placeholder>
            <w:showingPlcHdr/>
          </w:sdtPr>
          <w:sdtEndPr/>
          <w:sdtContent>
            <w:tc>
              <w:tcPr>
                <w:tcW w:w="675" w:type="dxa"/>
              </w:tcPr>
              <w:p w14:paraId="42E3A582" w14:textId="0AB74D42"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362491235"/>
            <w:placeholder>
              <w:docPart w:val="6BF6697CEC2C47A293002449EA1EF19F"/>
            </w:placeholder>
            <w:showingPlcHdr/>
          </w:sdtPr>
          <w:sdtEndPr/>
          <w:sdtContent>
            <w:tc>
              <w:tcPr>
                <w:tcW w:w="4425" w:type="dxa"/>
              </w:tcPr>
              <w:p w14:paraId="32513535" w14:textId="48A3D43F"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811204368"/>
            <w:placeholder>
              <w:docPart w:val="5D48DACE72134C19AF6BA61F02D286F4"/>
            </w:placeholder>
            <w:showingPlcHdr/>
          </w:sdtPr>
          <w:sdtEndPr/>
          <w:sdtContent>
            <w:tc>
              <w:tcPr>
                <w:tcW w:w="2181" w:type="dxa"/>
              </w:tcPr>
              <w:p w14:paraId="707308F1" w14:textId="663928A7"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sdt>
          <w:sdtPr>
            <w:rPr>
              <w:rFonts w:ascii="Arial" w:hAnsi="Arial" w:cs="Arial"/>
              <w:b/>
              <w:color w:val="808080" w:themeColor="background1" w:themeShade="80"/>
            </w:rPr>
            <w:id w:val="-1378468480"/>
            <w:placeholder>
              <w:docPart w:val="365B35389CE6490AA50C921885A45F6F"/>
            </w:placeholder>
            <w:showingPlcHdr/>
          </w:sdtPr>
          <w:sdtEndPr/>
          <w:sdtContent>
            <w:tc>
              <w:tcPr>
                <w:tcW w:w="2271" w:type="dxa"/>
              </w:tcPr>
              <w:p w14:paraId="082B0BD3" w14:textId="566475EA" w:rsidR="00FE7AD3" w:rsidRPr="00294D5D" w:rsidRDefault="00EA052F" w:rsidP="00294D5D">
                <w:pPr>
                  <w:snapToGrid w:val="0"/>
                  <w:rPr>
                    <w:rFonts w:ascii="Arial" w:hAnsi="Arial" w:cs="Arial"/>
                    <w:b/>
                    <w:color w:val="808080" w:themeColor="background1" w:themeShade="80"/>
                  </w:rPr>
                </w:pPr>
                <w:r w:rsidRPr="00294D5D">
                  <w:rPr>
                    <w:rStyle w:val="Tekstzastpczy"/>
                    <w:rFonts w:ascii="Arial" w:hAnsi="Arial" w:cs="Arial"/>
                    <w:color w:val="808080" w:themeColor="background1" w:themeShade="80"/>
                  </w:rPr>
                  <w:t>Kliknij lub naciśnij tutaj, aby wprowadzić tekst.</w:t>
                </w:r>
              </w:p>
            </w:tc>
          </w:sdtContent>
        </w:sdt>
      </w:tr>
    </w:tbl>
    <w:p w14:paraId="548854D7" w14:textId="28AACF83" w:rsidR="00363FB7" w:rsidRPr="00FC6512" w:rsidRDefault="00FE7AD3" w:rsidP="00294D5D">
      <w:pPr>
        <w:spacing w:before="360" w:line="360" w:lineRule="auto"/>
        <w:rPr>
          <w:rFonts w:ascii="Arial" w:hAnsi="Arial" w:cs="Arial"/>
          <w:color w:val="000000" w:themeColor="text1"/>
          <w:sz w:val="22"/>
          <w:szCs w:val="22"/>
        </w:rPr>
      </w:pPr>
      <w:r w:rsidRPr="00FC6512">
        <w:rPr>
          <w:rFonts w:ascii="Arial" w:hAnsi="Arial" w:cs="Arial"/>
          <w:color w:val="000000" w:themeColor="text1"/>
          <w:sz w:val="22"/>
          <w:szCs w:val="22"/>
        </w:rPr>
        <w:t>Oświadczam, że wszystkie podane we wniosku informacje są zgodnie ze stanem faktycznym.</w:t>
      </w:r>
    </w:p>
    <w:p w14:paraId="0D2B9DD1" w14:textId="6CAF1DF6" w:rsidR="00363FB7" w:rsidRPr="00FC6512" w:rsidRDefault="00337149" w:rsidP="005D18BE">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r w:rsidR="00626E42">
        <w:rPr>
          <w:rFonts w:ascii="Arial" w:hAnsi="Arial" w:cs="Arial"/>
          <w:color w:val="000000" w:themeColor="text1"/>
          <w:sz w:val="22"/>
          <w:szCs w:val="22"/>
        </w:rPr>
        <w:t>……….</w:t>
      </w:r>
      <w:r>
        <w:rPr>
          <w:rFonts w:ascii="Arial" w:hAnsi="Arial" w:cs="Arial"/>
          <w:color w:val="000000" w:themeColor="text1"/>
          <w:sz w:val="22"/>
          <w:szCs w:val="22"/>
        </w:rPr>
        <w:t>……………</w:t>
      </w:r>
    </w:p>
    <w:p w14:paraId="70965850" w14:textId="55A37636" w:rsidR="00FC6512" w:rsidRPr="00FC6512" w:rsidRDefault="001D40B9" w:rsidP="00762293">
      <w:pPr>
        <w:tabs>
          <w:tab w:val="left" w:pos="540"/>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czytelny podpis osoby uprawnionej</w:t>
      </w:r>
      <w:r w:rsidR="00FC6512">
        <w:rPr>
          <w:rFonts w:ascii="Arial" w:hAnsi="Arial" w:cs="Arial"/>
          <w:color w:val="000000" w:themeColor="text1"/>
          <w:sz w:val="22"/>
          <w:szCs w:val="22"/>
        </w:rPr>
        <w:t xml:space="preserve"> </w:t>
      </w:r>
      <w:r w:rsidR="00337149">
        <w:rPr>
          <w:rFonts w:ascii="Arial" w:hAnsi="Arial" w:cs="Arial"/>
          <w:color w:val="000000" w:themeColor="text1"/>
          <w:sz w:val="22"/>
          <w:szCs w:val="22"/>
        </w:rPr>
        <w:br/>
      </w:r>
      <w:r w:rsidRPr="00FC6512">
        <w:rPr>
          <w:rFonts w:ascii="Arial" w:hAnsi="Arial" w:cs="Arial"/>
          <w:color w:val="000000" w:themeColor="text1"/>
          <w:sz w:val="22"/>
          <w:szCs w:val="22"/>
        </w:rPr>
        <w:t>do reprezentowania Wnioskodawcy</w:t>
      </w:r>
    </w:p>
    <w:p w14:paraId="4E472391" w14:textId="77777777" w:rsidR="005D18BE" w:rsidRDefault="005D18BE">
      <w:pPr>
        <w:suppressAutoHyphens w:val="0"/>
        <w:rPr>
          <w:rFonts w:ascii="Arial" w:hAnsi="Arial" w:cs="Arial"/>
          <w:b/>
          <w:color w:val="000000" w:themeColor="text1"/>
          <w:sz w:val="22"/>
          <w:szCs w:val="22"/>
        </w:rPr>
      </w:pPr>
      <w:r>
        <w:rPr>
          <w:rFonts w:ascii="Arial" w:hAnsi="Arial" w:cs="Arial"/>
          <w:b/>
          <w:color w:val="000000" w:themeColor="text1"/>
          <w:sz w:val="22"/>
          <w:szCs w:val="22"/>
        </w:rPr>
        <w:br w:type="page"/>
      </w:r>
    </w:p>
    <w:p w14:paraId="1F40EF39" w14:textId="0AADF2C5" w:rsidR="00FE7AD3" w:rsidRPr="00FC6512" w:rsidRDefault="00FE7AD3" w:rsidP="00294D5D">
      <w:pPr>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t>Oświadczenia podmiotu prowadzącego działalność gospodarczą</w:t>
      </w:r>
    </w:p>
    <w:p w14:paraId="19261D19" w14:textId="77777777" w:rsidR="00FE7AD3" w:rsidRPr="00FC6512" w:rsidRDefault="00FE7AD3" w:rsidP="00294D5D">
      <w:pPr>
        <w:spacing w:after="360"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(załącznik do </w:t>
      </w:r>
      <w:r w:rsidR="00E033BF" w:rsidRPr="00FC6512">
        <w:rPr>
          <w:rFonts w:ascii="Arial" w:hAnsi="Arial" w:cs="Arial"/>
          <w:color w:val="000000" w:themeColor="text1"/>
          <w:sz w:val="22"/>
          <w:szCs w:val="22"/>
        </w:rPr>
        <w:t>W</w:t>
      </w:r>
      <w:r w:rsidRPr="00FC6512">
        <w:rPr>
          <w:rFonts w:ascii="Arial" w:hAnsi="Arial" w:cs="Arial"/>
          <w:color w:val="000000" w:themeColor="text1"/>
          <w:sz w:val="22"/>
          <w:szCs w:val="22"/>
        </w:rPr>
        <w:t>niosku o refundację)</w:t>
      </w:r>
    </w:p>
    <w:sdt>
      <w:sdtPr>
        <w:rPr>
          <w:rFonts w:ascii="Arial" w:hAnsi="Arial" w:cs="Arial"/>
          <w:color w:val="000000" w:themeColor="text1"/>
          <w:sz w:val="22"/>
          <w:szCs w:val="22"/>
        </w:rPr>
        <w:id w:val="-816337596"/>
        <w:placeholder>
          <w:docPart w:val="DEF2372BDA424303B23466D649F79F31"/>
        </w:placeholder>
        <w:showingPlcHdr/>
      </w:sdtPr>
      <w:sdtEndPr/>
      <w:sdtContent>
        <w:p w14:paraId="6637152E" w14:textId="25E429DD" w:rsidR="00FE7AD3" w:rsidRPr="00FC6512" w:rsidRDefault="000B5B65" w:rsidP="00762293">
          <w:pPr>
            <w:spacing w:line="360" w:lineRule="auto"/>
            <w:rPr>
              <w:rFonts w:ascii="Arial" w:hAnsi="Arial" w:cs="Arial"/>
              <w:color w:val="000000" w:themeColor="text1"/>
              <w:sz w:val="22"/>
              <w:szCs w:val="22"/>
            </w:rPr>
          </w:pPr>
          <w:r w:rsidRPr="00916178">
            <w:rPr>
              <w:rStyle w:val="Tekstzastpczy"/>
              <w:rFonts w:ascii="Arial" w:hAnsi="Arial" w:cs="Arial"/>
              <w:color w:val="808080" w:themeColor="background1" w:themeShade="80"/>
              <w:sz w:val="22"/>
              <w:szCs w:val="22"/>
            </w:rPr>
            <w:t>Kliknij lub naciśnij tutaj, aby wprowadzić tekst.</w:t>
          </w:r>
        </w:p>
      </w:sdtContent>
    </w:sdt>
    <w:p w14:paraId="7B7B19C1" w14:textId="1D67F393" w:rsidR="00FE7AD3" w:rsidRPr="00FC6512" w:rsidRDefault="009323DD" w:rsidP="00762293">
      <w:pPr>
        <w:pStyle w:val="Tekstpodstawowy21"/>
        <w:jc w:val="left"/>
        <w:rPr>
          <w:rFonts w:ascii="Arial" w:hAnsi="Arial" w:cs="Arial"/>
          <w:color w:val="000000" w:themeColor="text1"/>
          <w:sz w:val="22"/>
          <w:szCs w:val="22"/>
        </w:rPr>
      </w:pPr>
      <w:r w:rsidRPr="00FC6512">
        <w:rPr>
          <w:rFonts w:ascii="Arial" w:hAnsi="Arial" w:cs="Arial"/>
          <w:color w:val="000000" w:themeColor="text1"/>
          <w:sz w:val="22"/>
          <w:szCs w:val="22"/>
        </w:rPr>
        <w:t>(imię i nazwisko W</w:t>
      </w:r>
      <w:r w:rsidR="00FE7AD3" w:rsidRPr="00FC6512">
        <w:rPr>
          <w:rFonts w:ascii="Arial" w:hAnsi="Arial" w:cs="Arial"/>
          <w:color w:val="000000" w:themeColor="text1"/>
          <w:sz w:val="22"/>
          <w:szCs w:val="22"/>
        </w:rPr>
        <w:t>nioskodawcy)</w:t>
      </w:r>
    </w:p>
    <w:sdt>
      <w:sdtPr>
        <w:rPr>
          <w:rFonts w:ascii="Arial" w:hAnsi="Arial" w:cs="Arial"/>
          <w:color w:val="808080" w:themeColor="background1" w:themeShade="80"/>
          <w:sz w:val="22"/>
          <w:szCs w:val="22"/>
        </w:rPr>
        <w:id w:val="665441285"/>
        <w:placeholder>
          <w:docPart w:val="CB6EFB53E32B465A8B7055F5B33B7D01"/>
        </w:placeholder>
        <w:showingPlcHdr/>
      </w:sdtPr>
      <w:sdtEndPr/>
      <w:sdtContent>
        <w:p w14:paraId="2EADEFCB" w14:textId="1B0256AA" w:rsidR="00FE7AD3" w:rsidRPr="00916178" w:rsidRDefault="000B5B65" w:rsidP="00762293">
          <w:pPr>
            <w:spacing w:line="360" w:lineRule="auto"/>
            <w:rPr>
              <w:rFonts w:ascii="Arial" w:hAnsi="Arial" w:cs="Arial"/>
              <w:color w:val="808080" w:themeColor="background1" w:themeShade="80"/>
              <w:sz w:val="22"/>
              <w:szCs w:val="22"/>
            </w:rPr>
          </w:pPr>
          <w:r w:rsidRPr="00916178">
            <w:rPr>
              <w:rStyle w:val="Tekstzastpczy"/>
              <w:rFonts w:ascii="Arial" w:hAnsi="Arial" w:cs="Arial"/>
              <w:color w:val="808080" w:themeColor="background1" w:themeShade="80"/>
              <w:sz w:val="22"/>
              <w:szCs w:val="22"/>
            </w:rPr>
            <w:t>Kliknij lub naciśnij tutaj, aby wprowadzić tekst.</w:t>
          </w:r>
        </w:p>
      </w:sdtContent>
    </w:sdt>
    <w:sdt>
      <w:sdtPr>
        <w:rPr>
          <w:rFonts w:ascii="Arial" w:hAnsi="Arial" w:cs="Arial"/>
          <w:color w:val="808080" w:themeColor="background1" w:themeShade="80"/>
          <w:sz w:val="22"/>
          <w:szCs w:val="22"/>
        </w:rPr>
        <w:id w:val="791876062"/>
        <w:placeholder>
          <w:docPart w:val="56486B2291944F7C9629D2A10266C507"/>
        </w:placeholder>
        <w:showingPlcHdr/>
      </w:sdtPr>
      <w:sdtEndPr/>
      <w:sdtContent>
        <w:p w14:paraId="61D4FE22" w14:textId="28BE4E71" w:rsidR="00FE7AD3" w:rsidRPr="00FC6512" w:rsidRDefault="000B5B65" w:rsidP="00762293">
          <w:pPr>
            <w:spacing w:line="360" w:lineRule="auto"/>
            <w:rPr>
              <w:rFonts w:ascii="Arial" w:hAnsi="Arial" w:cs="Arial"/>
              <w:color w:val="000000" w:themeColor="text1"/>
              <w:sz w:val="22"/>
              <w:szCs w:val="22"/>
            </w:rPr>
          </w:pPr>
          <w:r w:rsidRPr="00916178">
            <w:rPr>
              <w:rStyle w:val="Tekstzastpczy"/>
              <w:rFonts w:ascii="Arial" w:hAnsi="Arial" w:cs="Arial"/>
              <w:color w:val="808080" w:themeColor="background1" w:themeShade="80"/>
              <w:sz w:val="22"/>
              <w:szCs w:val="22"/>
            </w:rPr>
            <w:t>Kliknij lub naciśnij tutaj, aby wprowadzić tekst.</w:t>
          </w:r>
        </w:p>
      </w:sdtContent>
    </w:sdt>
    <w:p w14:paraId="432651D1" w14:textId="70D8578A" w:rsidR="00FE7AD3" w:rsidRPr="00FC6512" w:rsidRDefault="00FE7AD3" w:rsidP="00762293">
      <w:pPr>
        <w:pStyle w:val="Tekstpodstawowy21"/>
        <w:jc w:val="left"/>
        <w:rPr>
          <w:rFonts w:ascii="Arial" w:hAnsi="Arial" w:cs="Arial"/>
          <w:b/>
          <w:color w:val="000000" w:themeColor="text1"/>
          <w:sz w:val="22"/>
          <w:szCs w:val="22"/>
        </w:rPr>
      </w:pPr>
      <w:r w:rsidRPr="00FC6512">
        <w:rPr>
          <w:rFonts w:ascii="Arial" w:hAnsi="Arial" w:cs="Arial"/>
          <w:color w:val="000000" w:themeColor="text1"/>
          <w:sz w:val="22"/>
          <w:szCs w:val="22"/>
        </w:rPr>
        <w:t>(adres)</w:t>
      </w:r>
    </w:p>
    <w:p w14:paraId="301D953F" w14:textId="77777777" w:rsidR="00FE7AD3" w:rsidRPr="00FC6512" w:rsidRDefault="002B1ED9" w:rsidP="005D18BE">
      <w:pPr>
        <w:pStyle w:val="Tekstpodstawowy21"/>
        <w:spacing w:before="360"/>
        <w:jc w:val="left"/>
        <w:rPr>
          <w:rFonts w:ascii="Arial" w:hAnsi="Arial" w:cs="Arial"/>
          <w:color w:val="000000" w:themeColor="text1"/>
          <w:sz w:val="22"/>
          <w:szCs w:val="22"/>
        </w:rPr>
      </w:pPr>
      <w:r w:rsidRPr="00FC6512">
        <w:rPr>
          <w:rFonts w:ascii="Arial" w:hAnsi="Arial" w:cs="Arial"/>
          <w:b/>
          <w:color w:val="000000" w:themeColor="text1"/>
          <w:sz w:val="22"/>
          <w:szCs w:val="22"/>
        </w:rPr>
        <w:t>O</w:t>
      </w:r>
      <w:r w:rsidR="00FE7AD3" w:rsidRPr="00FC6512">
        <w:rPr>
          <w:rFonts w:ascii="Arial" w:hAnsi="Arial" w:cs="Arial"/>
          <w:b/>
          <w:color w:val="000000" w:themeColor="text1"/>
          <w:sz w:val="22"/>
          <w:szCs w:val="22"/>
        </w:rPr>
        <w:t>świadczam,</w:t>
      </w:r>
      <w:r w:rsidR="00E47BAA" w:rsidRPr="00FC6512">
        <w:rPr>
          <w:rFonts w:ascii="Arial" w:hAnsi="Arial" w:cs="Arial"/>
          <w:b/>
          <w:color w:val="000000" w:themeColor="text1"/>
          <w:sz w:val="22"/>
          <w:szCs w:val="22"/>
        </w:rPr>
        <w:t xml:space="preserve"> </w:t>
      </w:r>
      <w:r w:rsidRPr="00FC6512">
        <w:rPr>
          <w:rFonts w:ascii="Arial" w:hAnsi="Arial" w:cs="Arial"/>
          <w:b/>
          <w:color w:val="000000" w:themeColor="text1"/>
          <w:sz w:val="22"/>
          <w:szCs w:val="22"/>
        </w:rPr>
        <w:t>iż</w:t>
      </w:r>
      <w:r w:rsidR="00FE7AD3" w:rsidRPr="00FC6512">
        <w:rPr>
          <w:rFonts w:ascii="Arial" w:hAnsi="Arial" w:cs="Arial"/>
          <w:b/>
          <w:color w:val="000000" w:themeColor="text1"/>
          <w:sz w:val="22"/>
          <w:szCs w:val="22"/>
        </w:rPr>
        <w:t>:</w:t>
      </w:r>
    </w:p>
    <w:p w14:paraId="79F34EF3" w14:textId="3C65684F" w:rsidR="008F7F00" w:rsidRPr="00FC6512" w:rsidRDefault="00B93607"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rozwiązałam/em stosunku pracy z pracownikiem w drodze wypowie</w:t>
      </w:r>
      <w:r w:rsidR="0016140F" w:rsidRPr="00FC6512">
        <w:rPr>
          <w:rFonts w:ascii="Arial" w:hAnsi="Arial" w:cs="Arial"/>
          <w:color w:val="000000" w:themeColor="text1"/>
          <w:sz w:val="22"/>
          <w:szCs w:val="22"/>
        </w:rPr>
        <w:t>dzenia dokonanego przez podmiot</w:t>
      </w:r>
      <w:r w:rsidRPr="00FC6512">
        <w:rPr>
          <w:rFonts w:ascii="Arial" w:hAnsi="Arial" w:cs="Arial"/>
          <w:color w:val="000000" w:themeColor="text1"/>
          <w:sz w:val="22"/>
          <w:szCs w:val="22"/>
        </w:rPr>
        <w:t xml:space="preserve"> albo na mocy porozumienia stron z przyczyn niedotyczących pracowników w okresie 6 miesięcy bezpośrednio poprzedzających dzień złożenia wniosku oraz</w:t>
      </w:r>
      <w:r w:rsidR="00DA3E49" w:rsidRPr="00FC6512">
        <w:rPr>
          <w:rFonts w:ascii="Arial" w:hAnsi="Arial" w:cs="Arial"/>
          <w:color w:val="000000" w:themeColor="text1"/>
          <w:sz w:val="22"/>
          <w:szCs w:val="22"/>
        </w:rPr>
        <w:t xml:space="preserve"> nie rozwiążę stosunku pracy z pracownikiem w sposób wsk</w:t>
      </w:r>
      <w:r w:rsidR="008F7F00" w:rsidRPr="00FC6512">
        <w:rPr>
          <w:rFonts w:ascii="Arial" w:hAnsi="Arial" w:cs="Arial"/>
          <w:color w:val="000000" w:themeColor="text1"/>
          <w:sz w:val="22"/>
          <w:szCs w:val="22"/>
        </w:rPr>
        <w:t>azany powyżej w okresie od dnia złożenia wniosku do dnia otrzymania refundacji,</w:t>
      </w:r>
    </w:p>
    <w:p w14:paraId="0628C1E8" w14:textId="47D7DB0B" w:rsidR="008F7F00" w:rsidRPr="00FC6512" w:rsidRDefault="0023109F"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sdt>
        <w:sdtPr>
          <w:rPr>
            <w:rFonts w:ascii="Arial" w:hAnsi="Arial" w:cs="Arial"/>
            <w:color w:val="000000" w:themeColor="text1"/>
            <w:sz w:val="22"/>
            <w:szCs w:val="22"/>
          </w:rPr>
          <w:id w:val="1654710225"/>
          <w14:checkbox>
            <w14:checked w14:val="0"/>
            <w14:checkedState w14:val="2612" w14:font="MS Gothic"/>
            <w14:uncheckedState w14:val="2610" w14:font="MS Gothic"/>
          </w14:checkbox>
        </w:sdtPr>
        <w:sdtEndPr/>
        <w:sdtContent>
          <w:r w:rsidR="00006868" w:rsidRPr="00FC6512">
            <w:rPr>
              <w:rFonts w:ascii="Segoe UI Symbol" w:eastAsia="MS Gothic" w:hAnsi="Segoe UI Symbol" w:cs="Segoe UI Symbol"/>
              <w:color w:val="000000" w:themeColor="text1"/>
              <w:sz w:val="22"/>
              <w:szCs w:val="22"/>
            </w:rPr>
            <w:t>☐</w:t>
          </w:r>
        </w:sdtContent>
      </w:sdt>
      <w:r w:rsidR="006040FD">
        <w:rPr>
          <w:rFonts w:ascii="Arial" w:hAnsi="Arial" w:cs="Arial"/>
          <w:color w:val="000000" w:themeColor="text1"/>
          <w:sz w:val="22"/>
          <w:szCs w:val="22"/>
        </w:rPr>
        <w:t xml:space="preserve"> </w:t>
      </w:r>
      <w:r w:rsidR="008F7F00" w:rsidRPr="00FC6512">
        <w:rPr>
          <w:rFonts w:ascii="Arial" w:hAnsi="Arial" w:cs="Arial"/>
          <w:color w:val="000000" w:themeColor="text1"/>
          <w:sz w:val="22"/>
          <w:szCs w:val="22"/>
        </w:rPr>
        <w:t>nie obniżyłam/em wymiaru czasu pracy pracownika w okresie 6 miesięcy bezpośrednio poprzedzających dzień złożenia wniosku oraz nie obniżę wymiaru czasu pracy pracownika w okresie od dnia złożenia wniosku do dnia otrzymania refundacji</w:t>
      </w:r>
      <w:r w:rsidR="00947B57" w:rsidRPr="00FC6512">
        <w:rPr>
          <w:rFonts w:ascii="Arial" w:hAnsi="Arial" w:cs="Arial"/>
          <w:color w:val="000000" w:themeColor="text1"/>
          <w:sz w:val="22"/>
          <w:szCs w:val="22"/>
        </w:rPr>
        <w:t xml:space="preserve"> (zaznaczyć właściwe),</w:t>
      </w:r>
    </w:p>
    <w:p w14:paraId="47F9A66E" w14:textId="2AB21ECA" w:rsidR="001679CA" w:rsidRPr="00FC6512" w:rsidRDefault="0023109F" w:rsidP="006040FD">
      <w:pPr>
        <w:pStyle w:val="Tekstpodstawowy21"/>
        <w:tabs>
          <w:tab w:val="left" w:pos="284"/>
          <w:tab w:val="left" w:pos="709"/>
        </w:tabs>
        <w:ind w:left="284"/>
        <w:jc w:val="left"/>
        <w:rPr>
          <w:rFonts w:ascii="Arial" w:hAnsi="Arial" w:cs="Arial"/>
          <w:color w:val="000000" w:themeColor="text1"/>
          <w:sz w:val="22"/>
          <w:szCs w:val="22"/>
        </w:rPr>
      </w:pPr>
      <w:sdt>
        <w:sdtPr>
          <w:rPr>
            <w:rFonts w:ascii="Arial" w:hAnsi="Arial" w:cs="Arial"/>
            <w:color w:val="000000" w:themeColor="text1"/>
            <w:sz w:val="22"/>
            <w:szCs w:val="22"/>
          </w:rPr>
          <w:id w:val="-1518620562"/>
          <w14:checkbox>
            <w14:checked w14:val="0"/>
            <w14:checkedState w14:val="2612" w14:font="MS Gothic"/>
            <w14:uncheckedState w14:val="2610" w14:font="MS Gothic"/>
          </w14:checkbox>
        </w:sdtPr>
        <w:sdtEndPr/>
        <w:sdtContent>
          <w:r w:rsidR="00006868" w:rsidRPr="00FC6512">
            <w:rPr>
              <w:rFonts w:ascii="Segoe UI Symbol" w:eastAsia="MS Gothic" w:hAnsi="Segoe UI Symbol" w:cs="Segoe UI Symbol"/>
              <w:color w:val="000000" w:themeColor="text1"/>
              <w:sz w:val="22"/>
              <w:szCs w:val="22"/>
            </w:rPr>
            <w:t>☐</w:t>
          </w:r>
        </w:sdtContent>
      </w:sdt>
      <w:r w:rsidR="006040FD">
        <w:rPr>
          <w:rFonts w:ascii="Arial" w:hAnsi="Arial" w:cs="Arial"/>
          <w:color w:val="000000" w:themeColor="text1"/>
          <w:sz w:val="22"/>
          <w:szCs w:val="22"/>
        </w:rPr>
        <w:t xml:space="preserve"> </w:t>
      </w:r>
      <w:r w:rsidR="00D15D4A" w:rsidRPr="00FC6512">
        <w:rPr>
          <w:rFonts w:ascii="Arial" w:hAnsi="Arial" w:cs="Arial"/>
          <w:color w:val="000000" w:themeColor="text1"/>
          <w:sz w:val="22"/>
          <w:szCs w:val="22"/>
        </w:rPr>
        <w:t>obniżyłam/</w:t>
      </w:r>
      <w:r w:rsidR="003C0D0F" w:rsidRPr="00FC6512">
        <w:rPr>
          <w:rFonts w:ascii="Arial" w:hAnsi="Arial" w:cs="Arial"/>
          <w:color w:val="000000" w:themeColor="text1"/>
          <w:sz w:val="22"/>
          <w:szCs w:val="22"/>
        </w:rPr>
        <w:t xml:space="preserve">em </w:t>
      </w:r>
      <w:r w:rsidR="00D15D4A" w:rsidRPr="00FC6512">
        <w:rPr>
          <w:rFonts w:ascii="Arial" w:hAnsi="Arial" w:cs="Arial"/>
          <w:color w:val="000000" w:themeColor="text1"/>
          <w:sz w:val="22"/>
          <w:szCs w:val="22"/>
        </w:rPr>
        <w:t>wymiaru czasu pracy pracownika w okresie 6 miesięcy bezpośrednio poprzedzających dzień złożenia wniosku</w:t>
      </w:r>
      <w:r w:rsidR="003C0D0F" w:rsidRPr="00FC6512">
        <w:rPr>
          <w:rFonts w:ascii="Arial" w:hAnsi="Arial" w:cs="Arial"/>
          <w:color w:val="000000" w:themeColor="text1"/>
          <w:sz w:val="22"/>
          <w:szCs w:val="22"/>
        </w:rPr>
        <w:t xml:space="preserve"> lub zamierzam obniżyć</w:t>
      </w:r>
      <w:r w:rsidR="00D15D4A" w:rsidRPr="00FC6512">
        <w:rPr>
          <w:rFonts w:ascii="Arial" w:hAnsi="Arial" w:cs="Arial"/>
          <w:color w:val="000000" w:themeColor="text1"/>
          <w:sz w:val="22"/>
          <w:szCs w:val="22"/>
        </w:rPr>
        <w:t xml:space="preserve"> </w:t>
      </w:r>
      <w:r w:rsidR="003C0D0F" w:rsidRPr="00FC6512">
        <w:rPr>
          <w:rFonts w:ascii="Arial" w:hAnsi="Arial" w:cs="Arial"/>
          <w:color w:val="000000" w:themeColor="text1"/>
          <w:sz w:val="22"/>
          <w:szCs w:val="22"/>
        </w:rPr>
        <w:t>wymiar</w:t>
      </w:r>
      <w:r w:rsidR="00D15D4A" w:rsidRPr="00FC6512">
        <w:rPr>
          <w:rFonts w:ascii="Arial" w:hAnsi="Arial" w:cs="Arial"/>
          <w:color w:val="000000" w:themeColor="text1"/>
          <w:sz w:val="22"/>
          <w:szCs w:val="22"/>
        </w:rPr>
        <w:t xml:space="preserve"> czasu pracy pracownika w okresie od dnia złożenia wniosku do dnia otrzymania refundacji</w:t>
      </w:r>
      <w:r w:rsidR="00947B57" w:rsidRPr="00FC6512">
        <w:rPr>
          <w:rFonts w:ascii="Arial" w:hAnsi="Arial" w:cs="Arial"/>
          <w:color w:val="000000" w:themeColor="text1"/>
          <w:sz w:val="22"/>
          <w:szCs w:val="22"/>
        </w:rPr>
        <w:t xml:space="preserve"> (zaznaczyć właściwe)</w:t>
      </w:r>
      <w:r w:rsidR="001679CA" w:rsidRPr="00FC6512">
        <w:rPr>
          <w:rFonts w:ascii="Arial" w:hAnsi="Arial" w:cs="Arial"/>
          <w:color w:val="000000" w:themeColor="text1"/>
          <w:sz w:val="22"/>
          <w:szCs w:val="22"/>
        </w:rPr>
        <w:t>:</w:t>
      </w:r>
    </w:p>
    <w:p w14:paraId="73F3181C" w14:textId="0E53F351" w:rsidR="000B05E2" w:rsidRPr="00FC6512" w:rsidRDefault="0023109F" w:rsidP="006040FD">
      <w:pPr>
        <w:pStyle w:val="Tekstpodstawowy21"/>
        <w:tabs>
          <w:tab w:val="left" w:pos="284"/>
          <w:tab w:val="left" w:pos="709"/>
        </w:tabs>
        <w:ind w:left="284"/>
        <w:jc w:val="left"/>
        <w:rPr>
          <w:rFonts w:ascii="Arial" w:hAnsi="Arial" w:cs="Arial"/>
          <w:color w:val="000000" w:themeColor="text1"/>
          <w:sz w:val="22"/>
          <w:szCs w:val="22"/>
        </w:rPr>
      </w:pPr>
      <w:sdt>
        <w:sdtPr>
          <w:rPr>
            <w:rFonts w:ascii="Arial" w:hAnsi="Arial" w:cs="Arial"/>
            <w:color w:val="000000" w:themeColor="text1"/>
            <w:sz w:val="22"/>
            <w:szCs w:val="22"/>
          </w:rPr>
          <w:id w:val="1782447663"/>
          <w14:checkbox>
            <w14:checked w14:val="0"/>
            <w14:checkedState w14:val="2612" w14:font="MS Gothic"/>
            <w14:uncheckedState w14:val="2610" w14:font="MS Gothic"/>
          </w14:checkbox>
        </w:sdtPr>
        <w:sdtEndPr/>
        <w:sdtContent>
          <w:r w:rsidR="001679CA" w:rsidRPr="00FC6512">
            <w:rPr>
              <w:rFonts w:ascii="Segoe UI Symbol" w:eastAsia="MS Gothic" w:hAnsi="Segoe UI Symbol" w:cs="Segoe UI Symbol"/>
              <w:color w:val="000000" w:themeColor="text1"/>
              <w:sz w:val="22"/>
              <w:szCs w:val="22"/>
            </w:rPr>
            <w:t>☐</w:t>
          </w:r>
        </w:sdtContent>
      </w:sdt>
      <w:r w:rsidR="006040FD">
        <w:rPr>
          <w:rFonts w:ascii="Arial" w:hAnsi="Arial" w:cs="Arial"/>
          <w:color w:val="000000" w:themeColor="text1"/>
          <w:sz w:val="22"/>
          <w:szCs w:val="22"/>
        </w:rPr>
        <w:t xml:space="preserve"> </w:t>
      </w:r>
      <w:r w:rsidR="000B05E2" w:rsidRPr="00FC6512">
        <w:rPr>
          <w:rFonts w:ascii="Arial" w:hAnsi="Arial" w:cs="Arial"/>
          <w:color w:val="000000" w:themeColor="text1"/>
          <w:sz w:val="22"/>
          <w:szCs w:val="22"/>
        </w:rPr>
        <w:t>o</w:t>
      </w:r>
      <w:r w:rsidR="00BC07D2" w:rsidRPr="00FC6512">
        <w:rPr>
          <w:rFonts w:ascii="Arial" w:hAnsi="Arial" w:cs="Arial"/>
          <w:color w:val="000000" w:themeColor="text1"/>
          <w:sz w:val="22"/>
          <w:szCs w:val="22"/>
        </w:rPr>
        <w:t xml:space="preserve">bniżenie wymiaru czasu pracy lub zamiar obniżenia wymiaru czasu pracy </w:t>
      </w:r>
      <w:r w:rsidR="00635193" w:rsidRPr="00FC6512">
        <w:rPr>
          <w:rFonts w:ascii="Arial" w:hAnsi="Arial" w:cs="Arial"/>
          <w:color w:val="000000" w:themeColor="text1"/>
          <w:sz w:val="22"/>
          <w:szCs w:val="22"/>
        </w:rPr>
        <w:t xml:space="preserve">nastąpił </w:t>
      </w:r>
      <w:r w:rsidR="00BC07D2" w:rsidRPr="00FC6512">
        <w:rPr>
          <w:rFonts w:ascii="Arial" w:hAnsi="Arial" w:cs="Arial"/>
          <w:color w:val="000000" w:themeColor="text1"/>
          <w:sz w:val="22"/>
          <w:szCs w:val="22"/>
        </w:rPr>
        <w:t>/</w:t>
      </w:r>
      <w:r w:rsidR="00337149">
        <w:rPr>
          <w:rFonts w:ascii="Arial" w:hAnsi="Arial" w:cs="Arial"/>
          <w:color w:val="000000" w:themeColor="text1"/>
          <w:sz w:val="22"/>
          <w:szCs w:val="22"/>
        </w:rPr>
        <w:t xml:space="preserve"> </w:t>
      </w:r>
      <w:r w:rsidR="00BC07D2" w:rsidRPr="00FC6512">
        <w:rPr>
          <w:rFonts w:ascii="Arial" w:hAnsi="Arial" w:cs="Arial"/>
          <w:color w:val="000000" w:themeColor="text1"/>
          <w:sz w:val="22"/>
          <w:szCs w:val="22"/>
        </w:rPr>
        <w:t>nastąpić ma na podstawie art. 15g</w:t>
      </w:r>
      <w:r w:rsidR="00635193" w:rsidRPr="00FC6512">
        <w:rPr>
          <w:rFonts w:ascii="Arial" w:hAnsi="Arial" w:cs="Arial"/>
          <w:color w:val="000000" w:themeColor="text1"/>
          <w:sz w:val="22"/>
          <w:szCs w:val="22"/>
        </w:rPr>
        <w:t xml:space="preserve"> ust. 8 lub art. 15gb ust. 1 pkt 1 </w:t>
      </w:r>
      <w:r w:rsidR="00635193" w:rsidRPr="00FC6512">
        <w:rPr>
          <w:rFonts w:ascii="Arial" w:hAnsi="Arial" w:cs="Arial"/>
          <w:color w:val="000000" w:themeColor="text1"/>
          <w:sz w:val="22"/>
          <w:szCs w:val="22"/>
          <w:shd w:val="clear" w:color="auto" w:fill="FFFFFF"/>
        </w:rPr>
        <w:t>ustawy z dnia 2 marca 2020 r. o szczególnych rozwiązaniach związanych z zapobieganiem, przeciwdziałaniem i zwalczaniem COVID-19, innych chorób zakaźnych oraz wywołanych nimi sytuacji kryzysowych lub na podstawie aneksu do umowy zawartej ze starostą w związku z art. 15zzf ustawy COVID-19</w:t>
      </w:r>
      <w:r w:rsidR="002C0141" w:rsidRPr="00FC6512">
        <w:rPr>
          <w:rFonts w:ascii="Arial" w:hAnsi="Arial" w:cs="Arial"/>
          <w:color w:val="000000" w:themeColor="text1"/>
          <w:sz w:val="22"/>
          <w:szCs w:val="22"/>
          <w:shd w:val="clear" w:color="auto" w:fill="FFFFFF"/>
        </w:rPr>
        <w:t xml:space="preserve"> </w:t>
      </w:r>
      <w:r w:rsidR="002C0141" w:rsidRPr="00FC6512">
        <w:rPr>
          <w:rFonts w:ascii="Arial" w:hAnsi="Arial" w:cs="Arial"/>
          <w:color w:val="000000" w:themeColor="text1"/>
          <w:sz w:val="22"/>
          <w:szCs w:val="22"/>
        </w:rPr>
        <w:t>(zaznaczyć właściwe)</w:t>
      </w:r>
      <w:r w:rsidR="001D1178" w:rsidRPr="00FC6512">
        <w:rPr>
          <w:rFonts w:ascii="Arial" w:hAnsi="Arial" w:cs="Arial"/>
          <w:color w:val="000000" w:themeColor="text1"/>
          <w:sz w:val="22"/>
          <w:szCs w:val="22"/>
          <w:shd w:val="clear" w:color="auto" w:fill="FFFFFF"/>
        </w:rPr>
        <w:t>,</w:t>
      </w:r>
    </w:p>
    <w:p w14:paraId="4FF0DDA3" w14:textId="7530F267" w:rsidR="00FE7AD3" w:rsidRPr="00FC6512" w:rsidRDefault="002B1ED9"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prowadzę</w:t>
      </w:r>
      <w:r w:rsidR="00FE7AD3" w:rsidRPr="00FC6512">
        <w:rPr>
          <w:rFonts w:ascii="Arial" w:hAnsi="Arial" w:cs="Arial"/>
          <w:color w:val="000000" w:themeColor="text1"/>
          <w:sz w:val="22"/>
          <w:szCs w:val="22"/>
        </w:rPr>
        <w:t xml:space="preserve"> działalność gospodarczą w rozumieniu </w:t>
      </w:r>
      <w:r w:rsidR="006C33B4" w:rsidRPr="00FC6512">
        <w:rPr>
          <w:rFonts w:ascii="Arial" w:hAnsi="Arial" w:cs="Arial"/>
          <w:color w:val="000000" w:themeColor="text1"/>
          <w:sz w:val="22"/>
          <w:szCs w:val="22"/>
        </w:rPr>
        <w:t xml:space="preserve">ustawy z dnia 6 marca 2018 r. – Prawo przedsiębiorców </w:t>
      </w:r>
      <w:r w:rsidR="000B05E2" w:rsidRPr="00FC6512">
        <w:rPr>
          <w:rFonts w:ascii="Arial" w:hAnsi="Arial" w:cs="Arial"/>
          <w:color w:val="000000" w:themeColor="text1"/>
          <w:sz w:val="22"/>
          <w:szCs w:val="22"/>
        </w:rPr>
        <w:t xml:space="preserve">przez okres </w:t>
      </w:r>
      <w:r w:rsidR="00FE7AD3" w:rsidRPr="00FC6512">
        <w:rPr>
          <w:rFonts w:ascii="Arial" w:hAnsi="Arial" w:cs="Arial"/>
          <w:color w:val="000000" w:themeColor="text1"/>
          <w:sz w:val="22"/>
          <w:szCs w:val="22"/>
        </w:rPr>
        <w:t xml:space="preserve">6 miesięcy bezpośrednio poprzedzających dzień złożenia wniosku, </w:t>
      </w:r>
      <w:r w:rsidR="00554A8E" w:rsidRPr="00FC6512">
        <w:rPr>
          <w:rFonts w:ascii="Arial" w:hAnsi="Arial" w:cs="Arial"/>
          <w:color w:val="000000" w:themeColor="text1"/>
          <w:sz w:val="22"/>
          <w:szCs w:val="22"/>
        </w:rPr>
        <w:t>przy czym</w:t>
      </w:r>
      <w:r w:rsidR="00FE7AD3" w:rsidRPr="00FC6512">
        <w:rPr>
          <w:rFonts w:ascii="Arial" w:hAnsi="Arial" w:cs="Arial"/>
          <w:color w:val="000000" w:themeColor="text1"/>
          <w:sz w:val="22"/>
          <w:szCs w:val="22"/>
        </w:rPr>
        <w:t xml:space="preserve"> do wskazanego okresu prowadzenia działalności gospodarczej nie wlicza się okresu zawieszenia działalności gospodarczej,</w:t>
      </w:r>
    </w:p>
    <w:p w14:paraId="66738C9B" w14:textId="44E09A2F" w:rsidR="00FE7AD3" w:rsidRPr="00FC6512" w:rsidRDefault="00FE7AD3"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2B1ED9" w:rsidRPr="00FC6512">
        <w:rPr>
          <w:rFonts w:ascii="Arial" w:hAnsi="Arial" w:cs="Arial"/>
          <w:color w:val="000000" w:themeColor="text1"/>
          <w:sz w:val="22"/>
          <w:szCs w:val="22"/>
        </w:rPr>
        <w:t>m</w:t>
      </w:r>
      <w:r w:rsidRPr="00FC6512">
        <w:rPr>
          <w:rFonts w:ascii="Arial" w:hAnsi="Arial" w:cs="Arial"/>
          <w:color w:val="000000" w:themeColor="text1"/>
          <w:sz w:val="22"/>
          <w:szCs w:val="22"/>
        </w:rPr>
        <w:t xml:space="preserve"> w dniu złożenia wniosku z wypłacaniem wynagrodzeń pracownikom oraz z opłacaniem należnych składek na ubezpieczenia społeczne, ubezpieczenie zdrowotne, Fundusz Pracy, Fundusz Gwarantowanych Świadczeń Pracowniczych</w:t>
      </w:r>
      <w:r w:rsidR="00554A8E" w:rsidRPr="00FC6512">
        <w:rPr>
          <w:rFonts w:ascii="Arial" w:hAnsi="Arial" w:cs="Arial"/>
          <w:color w:val="000000" w:themeColor="text1"/>
          <w:sz w:val="22"/>
          <w:szCs w:val="22"/>
        </w:rPr>
        <w:t>, Państwowy Fundusz Rehabilitacji Osób Niepełnosprawnych</w:t>
      </w:r>
      <w:r w:rsidRPr="00FC6512">
        <w:rPr>
          <w:rFonts w:ascii="Arial" w:hAnsi="Arial" w:cs="Arial"/>
          <w:color w:val="000000" w:themeColor="text1"/>
          <w:sz w:val="22"/>
          <w:szCs w:val="22"/>
        </w:rPr>
        <w:t xml:space="preserve"> oraz Fundusz Emerytur Pomostowych,</w:t>
      </w:r>
    </w:p>
    <w:p w14:paraId="79E600B4" w14:textId="0DCFC98B" w:rsidR="00FE7AD3" w:rsidRPr="00FC6512" w:rsidRDefault="00E47BAA" w:rsidP="00762293">
      <w:pPr>
        <w:pStyle w:val="Tekstpodstawowy21"/>
        <w:numPr>
          <w:ilvl w:val="0"/>
          <w:numId w:val="16"/>
        </w:numPr>
        <w:tabs>
          <w:tab w:val="left" w:pos="284"/>
        </w:tabs>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F133D6" w:rsidRPr="00FC6512">
        <w:rPr>
          <w:rFonts w:ascii="Arial" w:hAnsi="Arial" w:cs="Arial"/>
          <w:color w:val="000000" w:themeColor="text1"/>
          <w:sz w:val="22"/>
          <w:szCs w:val="22"/>
        </w:rPr>
        <w:t>m</w:t>
      </w:r>
      <w:r w:rsidR="00FE7AD3" w:rsidRPr="00FC6512">
        <w:rPr>
          <w:rFonts w:ascii="Arial" w:hAnsi="Arial" w:cs="Arial"/>
          <w:color w:val="000000" w:themeColor="text1"/>
          <w:sz w:val="22"/>
          <w:szCs w:val="22"/>
        </w:rPr>
        <w:t xml:space="preserve"> w dniu złożenia wniosku z opłacaniem innych danin publicznych,</w:t>
      </w:r>
    </w:p>
    <w:p w14:paraId="07B5F6E6" w14:textId="13522162" w:rsidR="00FE7AD3" w:rsidRPr="00FC6512" w:rsidRDefault="00E47BAA"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posiada</w:t>
      </w:r>
      <w:r w:rsidR="00F133D6" w:rsidRPr="00FC6512">
        <w:rPr>
          <w:rFonts w:ascii="Arial" w:hAnsi="Arial" w:cs="Arial"/>
          <w:color w:val="000000" w:themeColor="text1"/>
          <w:sz w:val="22"/>
          <w:szCs w:val="22"/>
        </w:rPr>
        <w:t>m</w:t>
      </w:r>
      <w:r w:rsidR="00FE7AD3" w:rsidRPr="00FC6512">
        <w:rPr>
          <w:rFonts w:ascii="Arial" w:hAnsi="Arial" w:cs="Arial"/>
          <w:color w:val="000000" w:themeColor="text1"/>
          <w:sz w:val="22"/>
          <w:szCs w:val="22"/>
        </w:rPr>
        <w:t xml:space="preserve"> w dniu złożenia wniosku nieuregulowanych w terminie zobowiązań cywilnoprawn</w:t>
      </w:r>
      <w:r w:rsidR="00F133D6" w:rsidRPr="00FC6512">
        <w:rPr>
          <w:rFonts w:ascii="Arial" w:hAnsi="Arial" w:cs="Arial"/>
          <w:color w:val="000000" w:themeColor="text1"/>
          <w:sz w:val="22"/>
          <w:szCs w:val="22"/>
        </w:rPr>
        <w:t>ych,</w:t>
      </w:r>
    </w:p>
    <w:p w14:paraId="6ACD929E" w14:textId="4B3CC35F" w:rsidR="002E7018" w:rsidRPr="00FC6512" w:rsidRDefault="00F133D6"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zobowiązuję</w:t>
      </w:r>
      <w:r w:rsidR="00FE7AD3" w:rsidRPr="00FC6512">
        <w:rPr>
          <w:rFonts w:ascii="Arial" w:hAnsi="Arial" w:cs="Arial"/>
          <w:color w:val="000000" w:themeColor="text1"/>
          <w:sz w:val="22"/>
          <w:szCs w:val="22"/>
        </w:rPr>
        <w:t xml:space="preserve"> się do złożenia w dniu podpisania umowy dodatkowego oświadczenia o </w:t>
      </w:r>
      <w:r w:rsidR="002E7018" w:rsidRPr="00FC6512">
        <w:rPr>
          <w:rFonts w:ascii="Arial" w:hAnsi="Arial" w:cs="Arial"/>
          <w:color w:val="000000" w:themeColor="text1"/>
          <w:sz w:val="22"/>
          <w:szCs w:val="22"/>
        </w:rPr>
        <w:t>nie rozwiązaniu stosunku pracy z pracownikiem w drodze wypowiedzenia dokonanego przez podmiot albo na mocy porozumienia stron</w:t>
      </w:r>
      <w:r w:rsidR="001637A8" w:rsidRPr="00FC6512">
        <w:rPr>
          <w:rFonts w:ascii="Arial" w:hAnsi="Arial" w:cs="Arial"/>
          <w:color w:val="000000" w:themeColor="text1"/>
          <w:sz w:val="22"/>
          <w:szCs w:val="22"/>
        </w:rPr>
        <w:t xml:space="preserve"> </w:t>
      </w:r>
      <w:r w:rsidR="002E7018" w:rsidRPr="00FC6512">
        <w:rPr>
          <w:rFonts w:ascii="Arial" w:hAnsi="Arial" w:cs="Arial"/>
          <w:color w:val="000000" w:themeColor="text1"/>
          <w:sz w:val="22"/>
          <w:szCs w:val="22"/>
        </w:rPr>
        <w:t>z przyczyn niedotyczących pracowników w okresie od dnia złożenia wniosku</w:t>
      </w:r>
      <w:r w:rsidR="004B078C" w:rsidRPr="00FC6512">
        <w:rPr>
          <w:rFonts w:ascii="Arial" w:hAnsi="Arial" w:cs="Arial"/>
          <w:color w:val="000000" w:themeColor="text1"/>
          <w:sz w:val="22"/>
          <w:szCs w:val="22"/>
        </w:rPr>
        <w:t xml:space="preserve"> do dnia otrzymania refundacji oraz o </w:t>
      </w:r>
      <w:r w:rsidR="002E7018" w:rsidRPr="00FC6512">
        <w:rPr>
          <w:rFonts w:ascii="Arial" w:hAnsi="Arial" w:cs="Arial"/>
          <w:color w:val="000000" w:themeColor="text1"/>
          <w:sz w:val="22"/>
          <w:szCs w:val="22"/>
        </w:rPr>
        <w:t>nie obniżeniu</w:t>
      </w:r>
      <w:r w:rsidR="00903E16" w:rsidRPr="00FC6512">
        <w:rPr>
          <w:rFonts w:ascii="Arial" w:hAnsi="Arial" w:cs="Arial"/>
          <w:color w:val="000000" w:themeColor="text1"/>
          <w:sz w:val="22"/>
          <w:szCs w:val="22"/>
        </w:rPr>
        <w:t xml:space="preserve"> bądź obniżeniu</w:t>
      </w:r>
      <w:r w:rsidR="002E7018" w:rsidRPr="00FC6512">
        <w:rPr>
          <w:rFonts w:ascii="Arial" w:hAnsi="Arial" w:cs="Arial"/>
          <w:color w:val="000000" w:themeColor="text1"/>
          <w:sz w:val="22"/>
          <w:szCs w:val="22"/>
        </w:rPr>
        <w:t xml:space="preserve"> wymiaru czasu pracy pracownika w okresie od dnia złożenia wniosku do dnia otrzymania refundacji</w:t>
      </w:r>
      <w:r w:rsidR="000B05E2" w:rsidRPr="00FC6512">
        <w:rPr>
          <w:rFonts w:ascii="Arial" w:hAnsi="Arial" w:cs="Arial"/>
          <w:color w:val="000000" w:themeColor="text1"/>
          <w:sz w:val="22"/>
          <w:szCs w:val="22"/>
        </w:rPr>
        <w:t xml:space="preserve"> z zastrzeżeniem pkt. 2,</w:t>
      </w:r>
    </w:p>
    <w:p w14:paraId="6B7EB906" w14:textId="5F858905" w:rsidR="00FE7AD3" w:rsidRPr="00FC6512" w:rsidRDefault="00E47BAA"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zobowiązuj</w:t>
      </w:r>
      <w:r w:rsidR="00F133D6" w:rsidRPr="00FC6512">
        <w:rPr>
          <w:rFonts w:ascii="Arial" w:hAnsi="Arial" w:cs="Arial"/>
          <w:color w:val="000000" w:themeColor="text1"/>
          <w:sz w:val="22"/>
          <w:szCs w:val="22"/>
        </w:rPr>
        <w:t>ę</w:t>
      </w:r>
      <w:r w:rsidR="00FE7AD3" w:rsidRPr="00FC6512">
        <w:rPr>
          <w:rFonts w:ascii="Arial" w:hAnsi="Arial" w:cs="Arial"/>
          <w:color w:val="000000" w:themeColor="text1"/>
          <w:sz w:val="22"/>
          <w:szCs w:val="22"/>
        </w:rPr>
        <w:t xml:space="preserve"> się do złożenia w dniu podpisania umowy dodatkowego oświadczenia o uzyskanej pomocy publicznej w okresie od dnia złożenia wniosku do dnia otrzymania refundacji,</w:t>
      </w:r>
    </w:p>
    <w:p w14:paraId="77050286" w14:textId="0D3FF0C1" w:rsidR="00E743BE" w:rsidRPr="002B36F8" w:rsidRDefault="00FE7AD3" w:rsidP="006040FD">
      <w:pPr>
        <w:pStyle w:val="Tekstpodstawowy21"/>
        <w:numPr>
          <w:ilvl w:val="0"/>
          <w:numId w:val="16"/>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zapoznał</w:t>
      </w:r>
      <w:r w:rsidR="00F133D6" w:rsidRPr="00FC6512">
        <w:rPr>
          <w:rFonts w:ascii="Arial" w:hAnsi="Arial" w:cs="Arial"/>
          <w:color w:val="000000" w:themeColor="text1"/>
          <w:sz w:val="22"/>
          <w:szCs w:val="22"/>
        </w:rPr>
        <w:t>am/em</w:t>
      </w:r>
      <w:r w:rsidR="00E47BAA" w:rsidRPr="00FC6512">
        <w:rPr>
          <w:rFonts w:ascii="Arial" w:hAnsi="Arial" w:cs="Arial"/>
          <w:color w:val="000000" w:themeColor="text1"/>
          <w:sz w:val="22"/>
          <w:szCs w:val="22"/>
        </w:rPr>
        <w:t xml:space="preserve"> się i akceptuj</w:t>
      </w:r>
      <w:r w:rsidR="009323DD" w:rsidRPr="00FC6512">
        <w:rPr>
          <w:rFonts w:ascii="Arial" w:hAnsi="Arial" w:cs="Arial"/>
          <w:color w:val="000000" w:themeColor="text1"/>
          <w:sz w:val="22"/>
          <w:szCs w:val="22"/>
        </w:rPr>
        <w:t>ę</w:t>
      </w:r>
      <w:r w:rsidRPr="00FC6512">
        <w:rPr>
          <w:rFonts w:ascii="Arial" w:hAnsi="Arial" w:cs="Arial"/>
          <w:color w:val="000000" w:themeColor="text1"/>
          <w:sz w:val="22"/>
          <w:szCs w:val="22"/>
        </w:rPr>
        <w:t xml:space="preserve"> postanowienia Regulaminu przyznawania refundacji kosztów wyposażenia lub doposażenia stanowiska pra</w:t>
      </w:r>
      <w:r w:rsidR="00F133D6" w:rsidRPr="00FC6512">
        <w:rPr>
          <w:rFonts w:ascii="Arial" w:hAnsi="Arial" w:cs="Arial"/>
          <w:color w:val="000000" w:themeColor="text1"/>
          <w:sz w:val="22"/>
          <w:szCs w:val="22"/>
        </w:rPr>
        <w:t>cy</w:t>
      </w:r>
      <w:r w:rsidRPr="00FC6512">
        <w:rPr>
          <w:rFonts w:ascii="Arial" w:hAnsi="Arial" w:cs="Arial"/>
          <w:color w:val="000000" w:themeColor="text1"/>
          <w:sz w:val="22"/>
          <w:szCs w:val="22"/>
        </w:rPr>
        <w:t xml:space="preserve"> w Powiato</w:t>
      </w:r>
      <w:r w:rsidR="00AD4E5D" w:rsidRPr="00FC6512">
        <w:rPr>
          <w:rFonts w:ascii="Arial" w:hAnsi="Arial" w:cs="Arial"/>
          <w:color w:val="000000" w:themeColor="text1"/>
          <w:sz w:val="22"/>
          <w:szCs w:val="22"/>
        </w:rPr>
        <w:t>wym Urzędzie Pracy w</w:t>
      </w:r>
      <w:r w:rsidR="00337149">
        <w:rPr>
          <w:rFonts w:ascii="Arial" w:hAnsi="Arial" w:cs="Arial"/>
          <w:color w:val="000000" w:themeColor="text1"/>
          <w:sz w:val="22"/>
          <w:szCs w:val="22"/>
        </w:rPr>
        <w:t xml:space="preserve"> </w:t>
      </w:r>
      <w:r w:rsidR="00AD4E5D" w:rsidRPr="00FC6512">
        <w:rPr>
          <w:rFonts w:ascii="Arial" w:hAnsi="Arial" w:cs="Arial"/>
          <w:color w:val="000000" w:themeColor="text1"/>
          <w:sz w:val="22"/>
          <w:szCs w:val="22"/>
        </w:rPr>
        <w:t>Pszczynie.</w:t>
      </w:r>
    </w:p>
    <w:p w14:paraId="65B02143" w14:textId="77777777" w:rsidR="00626E42" w:rsidRPr="005D18BE" w:rsidRDefault="00626E42" w:rsidP="005D18BE">
      <w:pPr>
        <w:tabs>
          <w:tab w:val="left" w:pos="540"/>
        </w:tabs>
        <w:spacing w:before="360" w:line="360" w:lineRule="auto"/>
        <w:rPr>
          <w:rFonts w:ascii="Arial" w:hAnsi="Arial" w:cs="Arial"/>
          <w:color w:val="000000" w:themeColor="text1"/>
          <w:sz w:val="22"/>
          <w:szCs w:val="22"/>
        </w:rPr>
      </w:pPr>
      <w:r w:rsidRPr="005D18BE">
        <w:rPr>
          <w:rFonts w:ascii="Arial" w:hAnsi="Arial" w:cs="Arial"/>
          <w:color w:val="000000" w:themeColor="text1"/>
          <w:sz w:val="22"/>
          <w:szCs w:val="22"/>
        </w:rPr>
        <w:t>………………………….……………</w:t>
      </w:r>
    </w:p>
    <w:p w14:paraId="66EC707F" w14:textId="2AA5BFD8" w:rsidR="00AD4E5D" w:rsidRPr="002B36F8" w:rsidRDefault="009C52CA" w:rsidP="00762293">
      <w:pPr>
        <w:tabs>
          <w:tab w:val="left" w:pos="540"/>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czytelny podpis osoby uprawnionej</w:t>
      </w:r>
      <w:r w:rsidR="002B36F8">
        <w:rPr>
          <w:rFonts w:ascii="Arial" w:hAnsi="Arial" w:cs="Arial"/>
          <w:color w:val="000000" w:themeColor="text1"/>
          <w:sz w:val="22"/>
          <w:szCs w:val="22"/>
        </w:rPr>
        <w:t xml:space="preserve"> </w:t>
      </w:r>
      <w:r w:rsidR="00626E42">
        <w:rPr>
          <w:rFonts w:ascii="Arial" w:hAnsi="Arial" w:cs="Arial"/>
          <w:color w:val="000000" w:themeColor="text1"/>
          <w:sz w:val="22"/>
          <w:szCs w:val="22"/>
        </w:rPr>
        <w:br/>
      </w:r>
      <w:r w:rsidRPr="00FC6512">
        <w:rPr>
          <w:rFonts w:ascii="Arial" w:hAnsi="Arial" w:cs="Arial"/>
          <w:color w:val="000000" w:themeColor="text1"/>
          <w:sz w:val="22"/>
          <w:szCs w:val="22"/>
        </w:rPr>
        <w:t>do reprezentowania Wnioskodawcy</w:t>
      </w:r>
    </w:p>
    <w:p w14:paraId="20C2E703" w14:textId="6AA390E5" w:rsidR="00E743BE" w:rsidRPr="00FC6512" w:rsidRDefault="00AD4E5D" w:rsidP="005D18BE">
      <w:pPr>
        <w:tabs>
          <w:tab w:val="left" w:pos="5670"/>
        </w:tabs>
        <w:spacing w:before="360" w:line="360" w:lineRule="auto"/>
        <w:rPr>
          <w:rFonts w:ascii="Arial" w:hAnsi="Arial" w:cs="Arial"/>
          <w:color w:val="000000" w:themeColor="text1"/>
          <w:sz w:val="22"/>
          <w:szCs w:val="22"/>
        </w:rPr>
      </w:pPr>
      <w:r w:rsidRPr="00FC6512">
        <w:rPr>
          <w:rFonts w:ascii="Arial" w:hAnsi="Arial" w:cs="Arial"/>
          <w:color w:val="000000" w:themeColor="text1"/>
          <w:sz w:val="22"/>
          <w:szCs w:val="22"/>
        </w:rPr>
        <w:t>Pod rygorem odpowiedzialności karnej za składanie fałszywych zeznań oświadczam, iż nie byłam/em karana/y w okresie 2 lat przed dniem złożenia wniosku za przestępstwo przeciwko obrotowi gospodarczemu w rozumieniu ustawy z dnia 6 czerwca 1997 r. – Kodeks karny</w:t>
      </w:r>
      <w:r w:rsidR="00FF5E1E" w:rsidRPr="00FC6512">
        <w:rPr>
          <w:rFonts w:ascii="Arial" w:hAnsi="Arial" w:cs="Arial"/>
          <w:color w:val="000000" w:themeColor="text1"/>
          <w:sz w:val="22"/>
          <w:szCs w:val="22"/>
        </w:rPr>
        <w:t xml:space="preserve"> lub ustawy z dnia 28 października 2002 r. o odpowiedzialności podmiotów zbiorowych za czyny zabronione pod groźbą kary</w:t>
      </w:r>
      <w:r w:rsidRPr="00FC6512">
        <w:rPr>
          <w:rFonts w:ascii="Arial" w:hAnsi="Arial" w:cs="Arial"/>
          <w:color w:val="000000" w:themeColor="text1"/>
          <w:sz w:val="22"/>
          <w:szCs w:val="22"/>
        </w:rPr>
        <w:t>. Jestem świadoma/y odpowiedzialności karnej za złożenie fałszywego oświadczenia.</w:t>
      </w:r>
    </w:p>
    <w:p w14:paraId="1FFA939C" w14:textId="77777777" w:rsidR="00626E42" w:rsidRPr="00FC6512" w:rsidRDefault="00626E42" w:rsidP="005D18BE">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37094B21" w14:textId="3F7C2901" w:rsidR="009C52CA" w:rsidRPr="00FC6512" w:rsidRDefault="004F2C96" w:rsidP="00762293">
      <w:pPr>
        <w:tabs>
          <w:tab w:val="left" w:pos="540"/>
        </w:tabs>
        <w:spacing w:line="360" w:lineRule="auto"/>
        <w:rPr>
          <w:rFonts w:ascii="Arial" w:hAnsi="Arial" w:cs="Arial"/>
          <w:color w:val="000000" w:themeColor="text1"/>
          <w:sz w:val="22"/>
          <w:szCs w:val="22"/>
        </w:rPr>
      </w:pPr>
      <w:r>
        <w:rPr>
          <w:rFonts w:ascii="Arial" w:hAnsi="Arial" w:cs="Arial"/>
          <w:color w:val="000000" w:themeColor="text1"/>
          <w:sz w:val="22"/>
          <w:szCs w:val="22"/>
        </w:rPr>
        <w:t xml:space="preserve">czytelny </w:t>
      </w:r>
      <w:r w:rsidR="009C52CA" w:rsidRPr="00FC6512">
        <w:rPr>
          <w:rFonts w:ascii="Arial" w:hAnsi="Arial" w:cs="Arial"/>
          <w:color w:val="000000" w:themeColor="text1"/>
          <w:sz w:val="22"/>
          <w:szCs w:val="22"/>
        </w:rPr>
        <w:t>podpis osoby uprawnionej</w:t>
      </w:r>
      <w:r w:rsidR="002B36F8">
        <w:rPr>
          <w:rFonts w:ascii="Arial" w:hAnsi="Arial" w:cs="Arial"/>
          <w:color w:val="000000" w:themeColor="text1"/>
          <w:sz w:val="22"/>
          <w:szCs w:val="22"/>
        </w:rPr>
        <w:t xml:space="preserve"> </w:t>
      </w:r>
      <w:r w:rsidR="00626E42">
        <w:rPr>
          <w:rFonts w:ascii="Arial" w:hAnsi="Arial" w:cs="Arial"/>
          <w:color w:val="000000" w:themeColor="text1"/>
          <w:sz w:val="22"/>
          <w:szCs w:val="22"/>
        </w:rPr>
        <w:br/>
      </w:r>
      <w:r w:rsidR="009C52CA" w:rsidRPr="00FC6512">
        <w:rPr>
          <w:rFonts w:ascii="Arial" w:hAnsi="Arial" w:cs="Arial"/>
          <w:color w:val="000000" w:themeColor="text1"/>
          <w:sz w:val="22"/>
          <w:szCs w:val="22"/>
        </w:rPr>
        <w:t>do reprezentowania Wnioskodawcy</w:t>
      </w:r>
    </w:p>
    <w:p w14:paraId="7A93F6F8" w14:textId="77777777" w:rsidR="00E033BF" w:rsidRPr="00FC6512" w:rsidRDefault="00AD4E5D" w:rsidP="005D18BE">
      <w:pPr>
        <w:tabs>
          <w:tab w:val="left" w:pos="7088"/>
          <w:tab w:val="left" w:pos="7938"/>
        </w:tabs>
        <w:spacing w:before="360"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w:t>
      </w:r>
      <w:r w:rsidR="00E033BF" w:rsidRPr="00FC6512">
        <w:rPr>
          <w:rFonts w:ascii="Arial" w:hAnsi="Arial" w:cs="Arial"/>
          <w:color w:val="000000" w:themeColor="text1"/>
          <w:sz w:val="22"/>
          <w:szCs w:val="22"/>
        </w:rPr>
        <w:t>. 233 §1 i § 6 Kodeksu karnego:</w:t>
      </w:r>
    </w:p>
    <w:p w14:paraId="19767AF6" w14:textId="77777777" w:rsidR="00AD4E5D" w:rsidRPr="00FC6512" w:rsidRDefault="00AD4E5D" w:rsidP="00762293">
      <w:pPr>
        <w:tabs>
          <w:tab w:val="left" w:pos="7088"/>
          <w:tab w:val="left" w:pos="7938"/>
        </w:tabs>
        <w:spacing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 233 § 1. Kto, składając zeznanie mające służyć za dowód w postępowaniu sądowym lub w innym postępowaniu prowadzonym na podstawie ustawy, zeznaje nieprawdę lub zataja prawdę, podlega karze pozbawienia wo</w:t>
      </w:r>
      <w:r w:rsidR="004C01BE" w:rsidRPr="00FC6512">
        <w:rPr>
          <w:rFonts w:ascii="Arial" w:hAnsi="Arial" w:cs="Arial"/>
          <w:color w:val="000000" w:themeColor="text1"/>
          <w:sz w:val="22"/>
          <w:szCs w:val="22"/>
        </w:rPr>
        <w:t xml:space="preserve">lności od </w:t>
      </w:r>
      <w:r w:rsidRPr="00FC6512">
        <w:rPr>
          <w:rFonts w:ascii="Arial" w:hAnsi="Arial" w:cs="Arial"/>
          <w:color w:val="000000" w:themeColor="text1"/>
          <w:sz w:val="22"/>
          <w:szCs w:val="22"/>
        </w:rPr>
        <w:t>6 miesięcy do lat 8. (…)</w:t>
      </w:r>
    </w:p>
    <w:p w14:paraId="7157F460" w14:textId="16BBAB58" w:rsidR="006040FD" w:rsidRDefault="00AD4E5D" w:rsidP="00762293">
      <w:pPr>
        <w:tabs>
          <w:tab w:val="left" w:pos="7088"/>
          <w:tab w:val="left" w:pos="7938"/>
        </w:tabs>
        <w:spacing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 6. Przepisy § 1–3 oraz 5 stosuje się odpowiednio do osoby, która składa fałszywe oświadczenie, jeżeli przepis ustawy przewiduje możliwość odebrania oświadczenia pod rygorem odpowiedzialności karnej.”</w:t>
      </w:r>
    </w:p>
    <w:p w14:paraId="38A91CE5" w14:textId="77777777" w:rsidR="006040FD" w:rsidRDefault="006040FD">
      <w:pPr>
        <w:suppressAutoHyphens w:val="0"/>
        <w:rPr>
          <w:rFonts w:ascii="Arial" w:hAnsi="Arial" w:cs="Arial"/>
          <w:color w:val="000000" w:themeColor="text1"/>
          <w:sz w:val="22"/>
          <w:szCs w:val="22"/>
        </w:rPr>
      </w:pPr>
      <w:r>
        <w:rPr>
          <w:rFonts w:ascii="Arial" w:hAnsi="Arial" w:cs="Arial"/>
          <w:color w:val="000000" w:themeColor="text1"/>
          <w:sz w:val="22"/>
          <w:szCs w:val="22"/>
        </w:rPr>
        <w:br w:type="page"/>
      </w:r>
    </w:p>
    <w:p w14:paraId="5646EBE1" w14:textId="06C2100F" w:rsidR="00FE7AD3" w:rsidRPr="00FC6512" w:rsidRDefault="00FE7AD3" w:rsidP="00762293">
      <w:pPr>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t>Oświadczenia niepublicznego przedszkola i niepublicznej szkoły, o których mowa w</w:t>
      </w:r>
      <w:r w:rsidR="00626E42">
        <w:rPr>
          <w:rFonts w:ascii="Arial" w:hAnsi="Arial" w:cs="Arial"/>
          <w:b/>
          <w:color w:val="000000" w:themeColor="text1"/>
          <w:sz w:val="22"/>
          <w:szCs w:val="22"/>
        </w:rPr>
        <w:t xml:space="preserve"> </w:t>
      </w:r>
      <w:r w:rsidRPr="00FC6512">
        <w:rPr>
          <w:rFonts w:ascii="Arial" w:hAnsi="Arial" w:cs="Arial"/>
          <w:b/>
          <w:color w:val="000000" w:themeColor="text1"/>
          <w:sz w:val="22"/>
          <w:szCs w:val="22"/>
        </w:rPr>
        <w:t>ustawie z</w:t>
      </w:r>
      <w:r w:rsidR="00626E42">
        <w:rPr>
          <w:rFonts w:ascii="Arial" w:hAnsi="Arial" w:cs="Arial"/>
          <w:b/>
          <w:color w:val="000000" w:themeColor="text1"/>
          <w:sz w:val="22"/>
          <w:szCs w:val="22"/>
        </w:rPr>
        <w:t xml:space="preserve"> </w:t>
      </w:r>
      <w:r w:rsidRPr="00FC6512">
        <w:rPr>
          <w:rFonts w:ascii="Arial" w:hAnsi="Arial" w:cs="Arial"/>
          <w:b/>
          <w:color w:val="000000" w:themeColor="text1"/>
          <w:sz w:val="22"/>
          <w:szCs w:val="22"/>
        </w:rPr>
        <w:t xml:space="preserve">dnia </w:t>
      </w:r>
      <w:r w:rsidR="002D7AF1" w:rsidRPr="00FC6512">
        <w:rPr>
          <w:rFonts w:ascii="Arial" w:hAnsi="Arial" w:cs="Arial"/>
          <w:b/>
          <w:color w:val="000000" w:themeColor="text1"/>
          <w:sz w:val="22"/>
          <w:szCs w:val="22"/>
        </w:rPr>
        <w:t>14 grudnia 2016</w:t>
      </w:r>
      <w:r w:rsidRPr="00FC6512">
        <w:rPr>
          <w:rFonts w:ascii="Arial" w:hAnsi="Arial" w:cs="Arial"/>
          <w:b/>
          <w:color w:val="000000" w:themeColor="text1"/>
          <w:sz w:val="22"/>
          <w:szCs w:val="22"/>
        </w:rPr>
        <w:t xml:space="preserve"> r. </w:t>
      </w:r>
      <w:r w:rsidR="002D7AF1" w:rsidRPr="00FC6512">
        <w:rPr>
          <w:rFonts w:ascii="Arial" w:hAnsi="Arial" w:cs="Arial"/>
          <w:b/>
          <w:color w:val="000000" w:themeColor="text1"/>
          <w:sz w:val="22"/>
          <w:szCs w:val="22"/>
        </w:rPr>
        <w:t>– Prawo oświatowe</w:t>
      </w:r>
    </w:p>
    <w:p w14:paraId="79D3EAE1" w14:textId="77777777" w:rsidR="00FE7AD3" w:rsidRPr="00FC6512" w:rsidRDefault="00FE7AD3" w:rsidP="005D18BE">
      <w:pPr>
        <w:spacing w:after="360"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(załącznik do </w:t>
      </w:r>
      <w:r w:rsidR="00E033BF" w:rsidRPr="00FC6512">
        <w:rPr>
          <w:rFonts w:ascii="Arial" w:hAnsi="Arial" w:cs="Arial"/>
          <w:color w:val="000000" w:themeColor="text1"/>
          <w:sz w:val="22"/>
          <w:szCs w:val="22"/>
        </w:rPr>
        <w:t>W</w:t>
      </w:r>
      <w:r w:rsidRPr="00FC6512">
        <w:rPr>
          <w:rFonts w:ascii="Arial" w:hAnsi="Arial" w:cs="Arial"/>
          <w:color w:val="000000" w:themeColor="text1"/>
          <w:sz w:val="22"/>
          <w:szCs w:val="22"/>
        </w:rPr>
        <w:t>niosku o refundację)</w:t>
      </w:r>
    </w:p>
    <w:sdt>
      <w:sdtPr>
        <w:rPr>
          <w:rFonts w:ascii="Arial" w:hAnsi="Arial" w:cs="Arial"/>
          <w:color w:val="808080" w:themeColor="background1" w:themeShade="80"/>
          <w:sz w:val="22"/>
          <w:szCs w:val="22"/>
        </w:rPr>
        <w:id w:val="-1525240605"/>
        <w:placeholder>
          <w:docPart w:val="DBE883E33F0D4635B26F986294FE576E"/>
        </w:placeholder>
        <w:showingPlcHdr/>
      </w:sdtPr>
      <w:sdtEndPr/>
      <w:sdtContent>
        <w:p w14:paraId="51E6B944" w14:textId="3B679CA4" w:rsidR="00FE7AD3" w:rsidRPr="00626E42" w:rsidRDefault="000B5B65" w:rsidP="00762293">
          <w:pPr>
            <w:spacing w:line="360" w:lineRule="auto"/>
            <w:rPr>
              <w:rFonts w:ascii="Arial" w:hAnsi="Arial" w:cs="Arial"/>
              <w:color w:val="808080" w:themeColor="background1" w:themeShade="80"/>
              <w:sz w:val="22"/>
              <w:szCs w:val="22"/>
            </w:rPr>
          </w:pPr>
          <w:r w:rsidRPr="00626E42">
            <w:rPr>
              <w:rStyle w:val="Tekstzastpczy"/>
              <w:rFonts w:ascii="Arial" w:hAnsi="Arial" w:cs="Arial"/>
              <w:color w:val="808080" w:themeColor="background1" w:themeShade="80"/>
              <w:sz w:val="22"/>
              <w:szCs w:val="22"/>
            </w:rPr>
            <w:t>Kliknij lub naciśnij tutaj, aby wprowadzić tekst.</w:t>
          </w:r>
        </w:p>
      </w:sdtContent>
    </w:sdt>
    <w:p w14:paraId="0A9E7ED3" w14:textId="43027119" w:rsidR="00FE7AD3" w:rsidRPr="00FC6512" w:rsidRDefault="009323DD" w:rsidP="00762293">
      <w:pPr>
        <w:pStyle w:val="Tekstpodstawowy21"/>
        <w:jc w:val="left"/>
        <w:rPr>
          <w:rFonts w:ascii="Arial" w:hAnsi="Arial" w:cs="Arial"/>
          <w:color w:val="000000" w:themeColor="text1"/>
          <w:sz w:val="22"/>
          <w:szCs w:val="22"/>
        </w:rPr>
      </w:pPr>
      <w:r w:rsidRPr="00FC6512">
        <w:rPr>
          <w:rFonts w:ascii="Arial" w:hAnsi="Arial" w:cs="Arial"/>
          <w:color w:val="000000" w:themeColor="text1"/>
          <w:sz w:val="22"/>
          <w:szCs w:val="22"/>
        </w:rPr>
        <w:t>(</w:t>
      </w:r>
      <w:r w:rsidR="007B18DE" w:rsidRPr="00FC6512">
        <w:rPr>
          <w:rFonts w:ascii="Arial" w:hAnsi="Arial" w:cs="Arial"/>
          <w:color w:val="000000" w:themeColor="text1"/>
          <w:sz w:val="22"/>
          <w:szCs w:val="22"/>
        </w:rPr>
        <w:t>oznaczenie podmiotu prowadzącego szkołę / przedszkole</w:t>
      </w:r>
      <w:r w:rsidR="00FE7AD3" w:rsidRPr="00FC6512">
        <w:rPr>
          <w:rFonts w:ascii="Arial" w:hAnsi="Arial" w:cs="Arial"/>
          <w:color w:val="000000" w:themeColor="text1"/>
          <w:sz w:val="22"/>
          <w:szCs w:val="22"/>
        </w:rPr>
        <w:t>)</w:t>
      </w:r>
    </w:p>
    <w:sdt>
      <w:sdtPr>
        <w:rPr>
          <w:rFonts w:ascii="Arial" w:hAnsi="Arial" w:cs="Arial"/>
          <w:color w:val="808080" w:themeColor="background1" w:themeShade="80"/>
          <w:sz w:val="22"/>
          <w:szCs w:val="22"/>
        </w:rPr>
        <w:id w:val="-1717584005"/>
        <w:placeholder>
          <w:docPart w:val="DefaultPlaceholder_-1854013440"/>
        </w:placeholder>
      </w:sdtPr>
      <w:sdtEndPr/>
      <w:sdtContent>
        <w:sdt>
          <w:sdtPr>
            <w:rPr>
              <w:rFonts w:ascii="Arial" w:hAnsi="Arial" w:cs="Arial"/>
              <w:color w:val="808080" w:themeColor="background1" w:themeShade="80"/>
              <w:sz w:val="22"/>
              <w:szCs w:val="22"/>
            </w:rPr>
            <w:id w:val="-987158258"/>
            <w:placeholder>
              <w:docPart w:val="925C78417D8746D39A3342FF9C295463"/>
            </w:placeholder>
            <w:showingPlcHdr/>
          </w:sdtPr>
          <w:sdtEndPr/>
          <w:sdtContent>
            <w:p w14:paraId="6C132189" w14:textId="48CA29AC" w:rsidR="00FE7AD3" w:rsidRPr="00626E42" w:rsidRDefault="000B5B65" w:rsidP="00762293">
              <w:pPr>
                <w:spacing w:line="360" w:lineRule="auto"/>
                <w:rPr>
                  <w:rFonts w:ascii="Arial" w:hAnsi="Arial" w:cs="Arial"/>
                  <w:color w:val="808080" w:themeColor="background1" w:themeShade="80"/>
                  <w:sz w:val="22"/>
                  <w:szCs w:val="22"/>
                </w:rPr>
              </w:pPr>
              <w:r w:rsidRPr="00626E42">
                <w:rPr>
                  <w:rStyle w:val="Tekstzastpczy"/>
                  <w:rFonts w:ascii="Arial" w:hAnsi="Arial" w:cs="Arial"/>
                  <w:color w:val="808080" w:themeColor="background1" w:themeShade="80"/>
                  <w:sz w:val="22"/>
                  <w:szCs w:val="22"/>
                </w:rPr>
                <w:t>Kliknij lub naciśnij tutaj, aby wprowadzić tekst.</w:t>
              </w:r>
            </w:p>
          </w:sdtContent>
        </w:sdt>
      </w:sdtContent>
    </w:sdt>
    <w:p w14:paraId="05B5C548" w14:textId="4501ADF2" w:rsidR="00FE7AD3" w:rsidRPr="00FC6512" w:rsidRDefault="00FE7AD3" w:rsidP="00762293">
      <w:pPr>
        <w:pStyle w:val="Tekstpodstawowy21"/>
        <w:jc w:val="left"/>
        <w:rPr>
          <w:rFonts w:ascii="Arial" w:hAnsi="Arial" w:cs="Arial"/>
          <w:b/>
          <w:color w:val="000000" w:themeColor="text1"/>
          <w:sz w:val="22"/>
          <w:szCs w:val="22"/>
        </w:rPr>
      </w:pPr>
      <w:r w:rsidRPr="00FC6512">
        <w:rPr>
          <w:rFonts w:ascii="Arial" w:hAnsi="Arial" w:cs="Arial"/>
          <w:color w:val="000000" w:themeColor="text1"/>
          <w:sz w:val="22"/>
          <w:szCs w:val="22"/>
        </w:rPr>
        <w:t>(adres)</w:t>
      </w:r>
    </w:p>
    <w:p w14:paraId="295E190C" w14:textId="77777777" w:rsidR="00E033BF" w:rsidRPr="00FC6512" w:rsidRDefault="00E033BF" w:rsidP="005D18BE">
      <w:pPr>
        <w:pStyle w:val="Tekstpodstawowy21"/>
        <w:spacing w:before="360"/>
        <w:jc w:val="left"/>
        <w:rPr>
          <w:rFonts w:ascii="Arial" w:hAnsi="Arial" w:cs="Arial"/>
          <w:color w:val="000000" w:themeColor="text1"/>
          <w:sz w:val="22"/>
          <w:szCs w:val="22"/>
        </w:rPr>
      </w:pPr>
      <w:r w:rsidRPr="00FC6512">
        <w:rPr>
          <w:rFonts w:ascii="Arial" w:hAnsi="Arial" w:cs="Arial"/>
          <w:b/>
          <w:color w:val="000000" w:themeColor="text1"/>
          <w:sz w:val="22"/>
          <w:szCs w:val="22"/>
        </w:rPr>
        <w:t>Oświadczam, iż:</w:t>
      </w:r>
    </w:p>
    <w:p w14:paraId="19F3BC8D" w14:textId="0C1DAD21" w:rsidR="003A7608" w:rsidRPr="00FC6512" w:rsidRDefault="003A7608"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 xml:space="preserve">nie rozwiązałam/em stosunku pracy z pracownikiem w drodze wypowiedzenia dokonanego przez przedszkole lub szkołę albo na mocy porozumienia stron z przyczyn niedotyczących pracowników w okresie 6 miesięcy bezpośrednio poprzedzających dzień złożenia wniosku oraz nie rozwiążę stosunku pracy z pracownikiem </w:t>
      </w:r>
      <w:r w:rsidR="00261592" w:rsidRPr="00FC6512">
        <w:rPr>
          <w:rFonts w:ascii="Arial" w:hAnsi="Arial" w:cs="Arial"/>
          <w:color w:val="000000" w:themeColor="text1"/>
          <w:sz w:val="22"/>
          <w:szCs w:val="22"/>
        </w:rPr>
        <w:br/>
      </w:r>
      <w:r w:rsidRPr="00FC6512">
        <w:rPr>
          <w:rFonts w:ascii="Arial" w:hAnsi="Arial" w:cs="Arial"/>
          <w:color w:val="000000" w:themeColor="text1"/>
          <w:sz w:val="22"/>
          <w:szCs w:val="22"/>
        </w:rPr>
        <w:t>w sposób wskazany powyżej w okresie od dnia złożenia wniosku do dnia otrzymania refundacji,</w:t>
      </w:r>
    </w:p>
    <w:p w14:paraId="369522DF" w14:textId="42C6CDBF" w:rsidR="00156C16" w:rsidRPr="00FC6512" w:rsidRDefault="00BE1305" w:rsidP="006040FD">
      <w:pPr>
        <w:pStyle w:val="Tekstpodstawowy21"/>
        <w:numPr>
          <w:ilvl w:val="0"/>
          <w:numId w:val="17"/>
        </w:numPr>
        <w:tabs>
          <w:tab w:val="left" w:pos="284"/>
          <w:tab w:val="left" w:pos="426"/>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w:t>
      </w:r>
      <w:r w:rsidR="004F2C96">
        <w:rPr>
          <w:rFonts w:ascii="Arial" w:hAnsi="Arial" w:cs="Arial"/>
          <w:color w:val="000000" w:themeColor="text1"/>
          <w:sz w:val="22"/>
          <w:szCs w:val="22"/>
        </w:rPr>
        <w:t xml:space="preserve"> </w:t>
      </w:r>
      <w:r w:rsidR="003A7608" w:rsidRPr="00FC6512">
        <w:rPr>
          <w:rFonts w:ascii="Arial" w:hAnsi="Arial" w:cs="Arial"/>
          <w:color w:val="000000" w:themeColor="text1"/>
          <w:sz w:val="22"/>
          <w:szCs w:val="22"/>
        </w:rPr>
        <w:t>nie obniżyłam/em wymiaru czasu pracy pracownika w okresie 6 miesięcy bezpośrednio poprzedzających dzień złożenia wniosku oraz nie obniżę wymiaru czasu pracy pracownika w okresie od dnia złożenia wniosku do dnia otrzymania refundacji</w:t>
      </w:r>
      <w:r w:rsidR="00305EDF" w:rsidRPr="00FC6512">
        <w:rPr>
          <w:rFonts w:ascii="Arial" w:hAnsi="Arial" w:cs="Arial"/>
          <w:color w:val="000000" w:themeColor="text1"/>
          <w:sz w:val="22"/>
          <w:szCs w:val="22"/>
        </w:rPr>
        <w:t xml:space="preserve"> (zaznaczyć właściwe)</w:t>
      </w:r>
      <w:r w:rsidR="003A7608" w:rsidRPr="00FC6512">
        <w:rPr>
          <w:rFonts w:ascii="Arial" w:hAnsi="Arial" w:cs="Arial"/>
          <w:color w:val="000000" w:themeColor="text1"/>
          <w:sz w:val="22"/>
          <w:szCs w:val="22"/>
        </w:rPr>
        <w:t>,</w:t>
      </w:r>
    </w:p>
    <w:p w14:paraId="1267A0F4" w14:textId="5FCFFF09" w:rsidR="00BE1305" w:rsidRPr="00FC6512" w:rsidRDefault="00BE1305" w:rsidP="006040FD">
      <w:pPr>
        <w:pStyle w:val="Tekstpodstawowy21"/>
        <w:tabs>
          <w:tab w:val="left" w:pos="284"/>
        </w:tabs>
        <w:ind w:left="284"/>
        <w:jc w:val="left"/>
        <w:rPr>
          <w:rFonts w:ascii="Arial" w:hAnsi="Arial" w:cs="Arial"/>
          <w:color w:val="000000" w:themeColor="text1"/>
          <w:sz w:val="22"/>
          <w:szCs w:val="22"/>
        </w:rPr>
      </w:pPr>
      <w:r w:rsidRPr="00FC6512">
        <w:rPr>
          <w:rFonts w:ascii="Arial" w:hAnsi="Arial" w:cs="Arial"/>
          <w:color w:val="000000" w:themeColor="text1"/>
          <w:sz w:val="22"/>
          <w:szCs w:val="22"/>
        </w:rPr>
        <w:t>□</w:t>
      </w:r>
      <w:r w:rsidR="004F2C96">
        <w:rPr>
          <w:rFonts w:ascii="Arial" w:hAnsi="Arial" w:cs="Arial"/>
          <w:color w:val="000000" w:themeColor="text1"/>
          <w:sz w:val="22"/>
          <w:szCs w:val="22"/>
        </w:rPr>
        <w:t xml:space="preserve"> </w:t>
      </w:r>
      <w:r w:rsidRPr="00FC6512">
        <w:rPr>
          <w:rFonts w:ascii="Arial" w:hAnsi="Arial" w:cs="Arial"/>
          <w:color w:val="000000" w:themeColor="text1"/>
          <w:sz w:val="22"/>
          <w:szCs w:val="22"/>
        </w:rPr>
        <w:t>obniżyłam/em wymiaru czasu pracy pracownika w okresie 6 miesięcy bezpośrednio poprzedzających dzień złożenia wniosku lub zamierzam obniżyć wymiar czasu pracy pracownika w okresie od dnia złożenia wniosku do dnia otrzymania refundacji</w:t>
      </w:r>
      <w:r w:rsidR="00305EDF" w:rsidRPr="00FC6512">
        <w:rPr>
          <w:rFonts w:ascii="Arial" w:hAnsi="Arial" w:cs="Arial"/>
          <w:color w:val="000000" w:themeColor="text1"/>
          <w:sz w:val="22"/>
          <w:szCs w:val="22"/>
        </w:rPr>
        <w:t xml:space="preserve"> (zaznaczyć właściwe)</w:t>
      </w:r>
      <w:r w:rsidR="006B747B" w:rsidRPr="00FC6512">
        <w:rPr>
          <w:rFonts w:ascii="Arial" w:hAnsi="Arial" w:cs="Arial"/>
          <w:color w:val="000000" w:themeColor="text1"/>
          <w:sz w:val="22"/>
          <w:szCs w:val="22"/>
        </w:rPr>
        <w:t>:</w:t>
      </w:r>
    </w:p>
    <w:p w14:paraId="2C965F3F" w14:textId="4977F6A1" w:rsidR="00930E67" w:rsidRPr="00FC6512" w:rsidRDefault="00930E67" w:rsidP="006040FD">
      <w:pPr>
        <w:pStyle w:val="Tekstpodstawowy21"/>
        <w:tabs>
          <w:tab w:val="left" w:pos="284"/>
        </w:tabs>
        <w:ind w:left="284"/>
        <w:jc w:val="left"/>
        <w:rPr>
          <w:rFonts w:ascii="Arial" w:hAnsi="Arial" w:cs="Arial"/>
          <w:color w:val="000000" w:themeColor="text1"/>
          <w:sz w:val="22"/>
          <w:szCs w:val="22"/>
        </w:rPr>
      </w:pPr>
      <w:r w:rsidRPr="00FC6512">
        <w:rPr>
          <w:rFonts w:ascii="Arial" w:hAnsi="Arial" w:cs="Arial"/>
          <w:color w:val="000000" w:themeColor="text1"/>
          <w:sz w:val="22"/>
          <w:szCs w:val="22"/>
        </w:rPr>
        <w:t>□</w:t>
      </w:r>
      <w:r w:rsidR="004F2C96">
        <w:rPr>
          <w:rFonts w:ascii="Arial" w:hAnsi="Arial" w:cs="Arial"/>
          <w:color w:val="000000" w:themeColor="text1"/>
          <w:sz w:val="22"/>
          <w:szCs w:val="22"/>
        </w:rPr>
        <w:t xml:space="preserve"> </w:t>
      </w:r>
      <w:r w:rsidRPr="00FC6512">
        <w:rPr>
          <w:rFonts w:ascii="Arial" w:hAnsi="Arial" w:cs="Arial"/>
          <w:color w:val="000000" w:themeColor="text1"/>
          <w:sz w:val="22"/>
          <w:szCs w:val="22"/>
        </w:rPr>
        <w:t xml:space="preserve">obniżenie wymiaru czasu pracy lub zamiar obniżenia wymiaru czasu pracy nastąpił / nastąpić ma na podstawie art. 15gb ust. 1 pkt 1 </w:t>
      </w:r>
      <w:r w:rsidRPr="00FC6512">
        <w:rPr>
          <w:rFonts w:ascii="Arial" w:hAnsi="Arial" w:cs="Arial"/>
          <w:color w:val="000000" w:themeColor="text1"/>
          <w:sz w:val="22"/>
          <w:szCs w:val="22"/>
          <w:shd w:val="clear" w:color="auto" w:fill="FFFFFF"/>
        </w:rPr>
        <w:t>ustawy z dnia 2 marca 2020 r. o szczególnych rozwiązaniach związanych z zapobieganiem, przeciwdziałaniem i zwalczaniem COVID-19, innych chorób zakaźnych oraz wywołanych nimi sytuacji kryzysowych lub na podstawie aneksu do umowy zawartej ze starostą w związku z art. 15zzf ustawy COVID-19</w:t>
      </w:r>
      <w:r w:rsidR="00EB2E57" w:rsidRPr="00FC6512">
        <w:rPr>
          <w:rFonts w:ascii="Arial" w:hAnsi="Arial" w:cs="Arial"/>
          <w:color w:val="000000" w:themeColor="text1"/>
          <w:sz w:val="22"/>
          <w:szCs w:val="22"/>
          <w:shd w:val="clear" w:color="auto" w:fill="FFFFFF"/>
        </w:rPr>
        <w:t xml:space="preserve"> </w:t>
      </w:r>
      <w:r w:rsidR="00EB2E57" w:rsidRPr="00FC6512">
        <w:rPr>
          <w:rFonts w:ascii="Arial" w:hAnsi="Arial" w:cs="Arial"/>
          <w:color w:val="000000" w:themeColor="text1"/>
          <w:sz w:val="22"/>
          <w:szCs w:val="22"/>
        </w:rPr>
        <w:t>(zaznaczyć właściwe)</w:t>
      </w:r>
      <w:r w:rsidRPr="00FC6512">
        <w:rPr>
          <w:rFonts w:ascii="Arial" w:hAnsi="Arial" w:cs="Arial"/>
          <w:color w:val="000000" w:themeColor="text1"/>
          <w:sz w:val="22"/>
          <w:szCs w:val="22"/>
          <w:shd w:val="clear" w:color="auto" w:fill="FFFFFF"/>
        </w:rPr>
        <w:t>,</w:t>
      </w:r>
    </w:p>
    <w:p w14:paraId="1FD0CCFB" w14:textId="1B30C99D" w:rsidR="00156C16" w:rsidRPr="00FC6512" w:rsidRDefault="00E033BF"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prowadzę</w:t>
      </w:r>
      <w:r w:rsidR="00156C16" w:rsidRPr="00FC6512">
        <w:rPr>
          <w:rFonts w:ascii="Arial" w:hAnsi="Arial" w:cs="Arial"/>
          <w:color w:val="000000" w:themeColor="text1"/>
          <w:sz w:val="22"/>
          <w:szCs w:val="22"/>
        </w:rPr>
        <w:t xml:space="preserve"> działalność na podstawie ustawy z dnia </w:t>
      </w:r>
      <w:r w:rsidR="007D125E" w:rsidRPr="00FC6512">
        <w:rPr>
          <w:rFonts w:ascii="Arial" w:hAnsi="Arial" w:cs="Arial"/>
          <w:color w:val="000000" w:themeColor="text1"/>
          <w:sz w:val="22"/>
          <w:szCs w:val="22"/>
        </w:rPr>
        <w:t>14 grudnia 2016</w:t>
      </w:r>
      <w:r w:rsidR="00156C16" w:rsidRPr="00FC6512">
        <w:rPr>
          <w:rFonts w:ascii="Arial" w:hAnsi="Arial" w:cs="Arial"/>
          <w:color w:val="000000" w:themeColor="text1"/>
          <w:sz w:val="22"/>
          <w:szCs w:val="22"/>
        </w:rPr>
        <w:t xml:space="preserve"> r. </w:t>
      </w:r>
      <w:r w:rsidR="007D125E" w:rsidRPr="00FC6512">
        <w:rPr>
          <w:rFonts w:ascii="Arial" w:hAnsi="Arial" w:cs="Arial"/>
          <w:color w:val="000000" w:themeColor="text1"/>
          <w:sz w:val="22"/>
          <w:szCs w:val="22"/>
        </w:rPr>
        <w:t>– Prawo oświatowe</w:t>
      </w:r>
      <w:r w:rsidR="00156C16" w:rsidRPr="00FC6512">
        <w:rPr>
          <w:rFonts w:ascii="Arial" w:hAnsi="Arial" w:cs="Arial"/>
          <w:color w:val="000000" w:themeColor="text1"/>
          <w:sz w:val="22"/>
          <w:szCs w:val="22"/>
        </w:rPr>
        <w:t xml:space="preserve"> przez okres 6 miesięcy bezpośrednio poprzedzających dzień złożenia wniosku,</w:t>
      </w:r>
    </w:p>
    <w:p w14:paraId="28546B8A" w14:textId="38D3C216" w:rsidR="00156C16" w:rsidRPr="00FC6512" w:rsidRDefault="00156C16"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E033BF" w:rsidRPr="00FC6512">
        <w:rPr>
          <w:rFonts w:ascii="Arial" w:hAnsi="Arial" w:cs="Arial"/>
          <w:color w:val="000000" w:themeColor="text1"/>
          <w:sz w:val="22"/>
          <w:szCs w:val="22"/>
        </w:rPr>
        <w:t>m</w:t>
      </w:r>
      <w:r w:rsidRPr="00FC6512">
        <w:rPr>
          <w:rFonts w:ascii="Arial" w:hAnsi="Arial" w:cs="Arial"/>
          <w:color w:val="000000" w:themeColor="text1"/>
          <w:sz w:val="22"/>
          <w:szCs w:val="22"/>
        </w:rPr>
        <w:t xml:space="preserve"> w dniu złożenia wniosku z wypłacaniem wynagrodzeń pracownikom oraz z opłacaniem należnych składek na ubezpieczenia społeczne, ubezpieczenie zdrowotne, Fundusz Pracy, Fundusz Gwarantowanych Świadczeń Pracowniczych, Państwowy Fundusz Rehabilitacji Osób Niepełnosprawnych oraz Fundusz Emerytur Pomostowych,</w:t>
      </w:r>
    </w:p>
    <w:p w14:paraId="49AE4302" w14:textId="511DAA2A" w:rsidR="00156C16" w:rsidRPr="00FC6512" w:rsidRDefault="00156C16"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E033BF" w:rsidRPr="00FC6512">
        <w:rPr>
          <w:rFonts w:ascii="Arial" w:hAnsi="Arial" w:cs="Arial"/>
          <w:color w:val="000000" w:themeColor="text1"/>
          <w:sz w:val="22"/>
          <w:szCs w:val="22"/>
        </w:rPr>
        <w:t>m</w:t>
      </w:r>
      <w:r w:rsidRPr="00FC6512">
        <w:rPr>
          <w:rFonts w:ascii="Arial" w:hAnsi="Arial" w:cs="Arial"/>
          <w:color w:val="000000" w:themeColor="text1"/>
          <w:sz w:val="22"/>
          <w:szCs w:val="22"/>
        </w:rPr>
        <w:t xml:space="preserve"> w dniu złożenia wniosku z opłacaniem innych danin publicznych,</w:t>
      </w:r>
    </w:p>
    <w:p w14:paraId="3D4D6E35" w14:textId="1549323C" w:rsidR="00E033BF" w:rsidRPr="00FC6512" w:rsidRDefault="0065742E"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posiada</w:t>
      </w:r>
      <w:r w:rsidR="00E033BF"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w dniu złożenia wniosku nieuregulowanych w terminie zobowiąza</w:t>
      </w:r>
      <w:r w:rsidR="00E033BF" w:rsidRPr="00FC6512">
        <w:rPr>
          <w:rFonts w:ascii="Arial" w:hAnsi="Arial" w:cs="Arial"/>
          <w:color w:val="000000" w:themeColor="text1"/>
          <w:sz w:val="22"/>
          <w:szCs w:val="22"/>
        </w:rPr>
        <w:t>ń cywilnoprawnych,</w:t>
      </w:r>
    </w:p>
    <w:p w14:paraId="5E89AFDC" w14:textId="48B09DF3" w:rsidR="00156C16" w:rsidRPr="00FC6512" w:rsidRDefault="001305D5"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zobowiązuję się do złożenia w dniu podpisania umowy dodatkowego oświadczenia o nie rozwiązaniu stosunku pracy z pracownikiem w drodze wypowiedzenia dokonanego przez przedszkole lub szkołę albo na mocy porozumienia stron z przyczyn niedotyczących pracowników w okresie od dnia złożenia wniosku do dnia otrzymania refundacji oraz o nie obniżeniu bądź obniżeniu wymiaru czasu pracy pracownika w okresie od dnia złożenia wniosku do dnia otrzymania refundacji</w:t>
      </w:r>
      <w:r w:rsidR="000B05E2" w:rsidRPr="00FC6512">
        <w:rPr>
          <w:rFonts w:ascii="Arial" w:hAnsi="Arial" w:cs="Arial"/>
          <w:color w:val="000000" w:themeColor="text1"/>
          <w:sz w:val="22"/>
          <w:szCs w:val="22"/>
        </w:rPr>
        <w:t xml:space="preserve"> z zastrzeżeniem pkt. 2</w:t>
      </w:r>
      <w:r w:rsidRPr="00FC6512">
        <w:rPr>
          <w:rFonts w:ascii="Arial" w:hAnsi="Arial" w:cs="Arial"/>
          <w:color w:val="000000" w:themeColor="text1"/>
          <w:sz w:val="22"/>
          <w:szCs w:val="22"/>
        </w:rPr>
        <w:t>,</w:t>
      </w:r>
    </w:p>
    <w:p w14:paraId="632C6522" w14:textId="660947BA" w:rsidR="00156C16" w:rsidRPr="00FC6512" w:rsidRDefault="00E033BF"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zobowiązuję</w:t>
      </w:r>
      <w:r w:rsidR="00156C16" w:rsidRPr="00FC6512">
        <w:rPr>
          <w:rFonts w:ascii="Arial" w:hAnsi="Arial" w:cs="Arial"/>
          <w:color w:val="000000" w:themeColor="text1"/>
          <w:sz w:val="22"/>
          <w:szCs w:val="22"/>
        </w:rPr>
        <w:t xml:space="preserve"> się do złożenia w dniu podpisania umowy dodatkowego oświadczenia o uzyskanej pomocy publicznej w okresie od dnia złożenia wniosku do dnia otrzymania refundacji,</w:t>
      </w:r>
    </w:p>
    <w:p w14:paraId="1DF0B26F" w14:textId="0B7A432B" w:rsidR="00E033BF" w:rsidRPr="00FC6512" w:rsidRDefault="0065742E" w:rsidP="006040FD">
      <w:pPr>
        <w:pStyle w:val="Tekstpodstawowy21"/>
        <w:numPr>
          <w:ilvl w:val="0"/>
          <w:numId w:val="17"/>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zapoznał</w:t>
      </w:r>
      <w:r w:rsidR="00E033BF" w:rsidRPr="00FC6512">
        <w:rPr>
          <w:rFonts w:ascii="Arial" w:hAnsi="Arial" w:cs="Arial"/>
          <w:color w:val="000000" w:themeColor="text1"/>
          <w:sz w:val="22"/>
          <w:szCs w:val="22"/>
        </w:rPr>
        <w:t>am/em</w:t>
      </w:r>
      <w:r w:rsidRPr="00FC6512">
        <w:rPr>
          <w:rFonts w:ascii="Arial" w:hAnsi="Arial" w:cs="Arial"/>
          <w:color w:val="000000" w:themeColor="text1"/>
          <w:sz w:val="22"/>
          <w:szCs w:val="22"/>
        </w:rPr>
        <w:t xml:space="preserve"> się  i akceptuj</w:t>
      </w:r>
      <w:r w:rsidR="00E033BF" w:rsidRPr="00FC6512">
        <w:rPr>
          <w:rFonts w:ascii="Arial" w:hAnsi="Arial" w:cs="Arial"/>
          <w:color w:val="000000" w:themeColor="text1"/>
          <w:sz w:val="22"/>
          <w:szCs w:val="22"/>
        </w:rPr>
        <w:t>ę</w:t>
      </w:r>
      <w:r w:rsidR="00156C16" w:rsidRPr="00FC6512">
        <w:rPr>
          <w:rFonts w:ascii="Arial" w:hAnsi="Arial" w:cs="Arial"/>
          <w:color w:val="000000" w:themeColor="text1"/>
          <w:sz w:val="22"/>
          <w:szCs w:val="22"/>
        </w:rPr>
        <w:t xml:space="preserve"> postanowienia Regulaminu przyznawania refundacji kosztów wyposażenia lub doposażenia stanowiska pra</w:t>
      </w:r>
      <w:r w:rsidR="009323DD" w:rsidRPr="00FC6512">
        <w:rPr>
          <w:rFonts w:ascii="Arial" w:hAnsi="Arial" w:cs="Arial"/>
          <w:color w:val="000000" w:themeColor="text1"/>
          <w:sz w:val="22"/>
          <w:szCs w:val="22"/>
        </w:rPr>
        <w:t>cy</w:t>
      </w:r>
      <w:r w:rsidR="00156C16" w:rsidRPr="00FC6512">
        <w:rPr>
          <w:rFonts w:ascii="Arial" w:hAnsi="Arial" w:cs="Arial"/>
          <w:color w:val="000000" w:themeColor="text1"/>
          <w:sz w:val="22"/>
          <w:szCs w:val="22"/>
        </w:rPr>
        <w:t xml:space="preserve"> w Powiat</w:t>
      </w:r>
      <w:r w:rsidR="009323DD" w:rsidRPr="00FC6512">
        <w:rPr>
          <w:rFonts w:ascii="Arial" w:hAnsi="Arial" w:cs="Arial"/>
          <w:color w:val="000000" w:themeColor="text1"/>
          <w:sz w:val="22"/>
          <w:szCs w:val="22"/>
        </w:rPr>
        <w:t>owym Urzędzie Pracy w</w:t>
      </w:r>
      <w:r w:rsidR="00626E42">
        <w:rPr>
          <w:rFonts w:ascii="Arial" w:hAnsi="Arial" w:cs="Arial"/>
          <w:color w:val="000000" w:themeColor="text1"/>
          <w:sz w:val="22"/>
          <w:szCs w:val="22"/>
        </w:rPr>
        <w:t xml:space="preserve"> </w:t>
      </w:r>
      <w:r w:rsidR="009323DD" w:rsidRPr="00FC6512">
        <w:rPr>
          <w:rFonts w:ascii="Arial" w:hAnsi="Arial" w:cs="Arial"/>
          <w:color w:val="000000" w:themeColor="text1"/>
          <w:sz w:val="22"/>
          <w:szCs w:val="22"/>
        </w:rPr>
        <w:t>Pszczynie.</w:t>
      </w:r>
    </w:p>
    <w:p w14:paraId="27305BF0" w14:textId="77777777" w:rsidR="00626E42" w:rsidRPr="00626E42" w:rsidRDefault="00626E42" w:rsidP="005D18BE">
      <w:pPr>
        <w:tabs>
          <w:tab w:val="left" w:pos="540"/>
        </w:tabs>
        <w:spacing w:before="360" w:line="360" w:lineRule="auto"/>
        <w:rPr>
          <w:rFonts w:ascii="Arial" w:hAnsi="Arial" w:cs="Arial"/>
          <w:color w:val="000000" w:themeColor="text1"/>
          <w:sz w:val="22"/>
          <w:szCs w:val="22"/>
        </w:rPr>
      </w:pPr>
      <w:r w:rsidRPr="00626E42">
        <w:rPr>
          <w:rFonts w:ascii="Arial" w:hAnsi="Arial" w:cs="Arial"/>
          <w:color w:val="000000" w:themeColor="text1"/>
          <w:sz w:val="22"/>
          <w:szCs w:val="22"/>
        </w:rPr>
        <w:t>………………………….……………</w:t>
      </w:r>
    </w:p>
    <w:p w14:paraId="11BE1010" w14:textId="69B6DC5A" w:rsidR="009323DD" w:rsidRPr="00FC6512" w:rsidRDefault="009C52CA" w:rsidP="00762293">
      <w:pPr>
        <w:tabs>
          <w:tab w:val="left" w:pos="540"/>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czytelny podpis osoby uprawnionej </w:t>
      </w:r>
      <w:r w:rsidR="00626E42">
        <w:rPr>
          <w:rFonts w:ascii="Arial" w:hAnsi="Arial" w:cs="Arial"/>
          <w:color w:val="000000" w:themeColor="text1"/>
          <w:sz w:val="22"/>
          <w:szCs w:val="22"/>
        </w:rPr>
        <w:br/>
      </w:r>
      <w:r w:rsidRPr="00FC6512">
        <w:rPr>
          <w:rFonts w:ascii="Arial" w:hAnsi="Arial" w:cs="Arial"/>
          <w:color w:val="000000" w:themeColor="text1"/>
          <w:sz w:val="22"/>
          <w:szCs w:val="22"/>
        </w:rPr>
        <w:t>do reprezentowania Wnioskodawcy</w:t>
      </w:r>
    </w:p>
    <w:p w14:paraId="6096280C" w14:textId="561536EF" w:rsidR="00DF7DE3" w:rsidRPr="00FC6512" w:rsidRDefault="009323DD" w:rsidP="005D18BE">
      <w:pPr>
        <w:tabs>
          <w:tab w:val="left" w:pos="5670"/>
        </w:tabs>
        <w:spacing w:before="360" w:line="360" w:lineRule="auto"/>
        <w:rPr>
          <w:rFonts w:ascii="Arial" w:hAnsi="Arial" w:cs="Arial"/>
          <w:color w:val="000000" w:themeColor="text1"/>
          <w:sz w:val="22"/>
          <w:szCs w:val="22"/>
        </w:rPr>
      </w:pPr>
      <w:r w:rsidRPr="00FC6512">
        <w:rPr>
          <w:rFonts w:ascii="Arial" w:hAnsi="Arial" w:cs="Arial"/>
          <w:color w:val="000000" w:themeColor="text1"/>
          <w:sz w:val="22"/>
          <w:szCs w:val="22"/>
        </w:rPr>
        <w:t>Pod rygorem odpowiedzialności karnej za składanie fałszywych zeznań oświadczam, iż nie byłam/em karana/y w okresie 2 lat przed dniem złożenia wniosku za przestępstwo przeciwko obrotowi gospodarczemu w rozumieniu ustawy z dnia 6 czerwca 1997 r. – Kodeks karny</w:t>
      </w:r>
      <w:r w:rsidR="00FF5E1E" w:rsidRPr="00FC6512">
        <w:rPr>
          <w:rFonts w:ascii="Arial" w:hAnsi="Arial" w:cs="Arial"/>
          <w:color w:val="000000" w:themeColor="text1"/>
          <w:sz w:val="22"/>
          <w:szCs w:val="22"/>
        </w:rPr>
        <w:t xml:space="preserve"> lub ustawy z dnia 28 października 2002 r. o odpowiedzialności podmiotów zbiorowych za czyny zabronione pod groźbą kary</w:t>
      </w:r>
      <w:r w:rsidRPr="00FC6512">
        <w:rPr>
          <w:rFonts w:ascii="Arial" w:hAnsi="Arial" w:cs="Arial"/>
          <w:color w:val="000000" w:themeColor="text1"/>
          <w:sz w:val="22"/>
          <w:szCs w:val="22"/>
        </w:rPr>
        <w:t>. Jestem świadoma/y odpowiedzialności karnej za złożenie fałszywego oświadczenia.</w:t>
      </w:r>
    </w:p>
    <w:p w14:paraId="49CBADC1" w14:textId="77777777" w:rsidR="00626E42" w:rsidRPr="00FC6512" w:rsidRDefault="00626E42" w:rsidP="005D18BE">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6BFD8345" w14:textId="25D59D61" w:rsidR="009C52CA" w:rsidRPr="00FC6512" w:rsidRDefault="009C52CA" w:rsidP="00762293">
      <w:pPr>
        <w:tabs>
          <w:tab w:val="left" w:pos="540"/>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czytelny podpis osoby uprawnionej</w:t>
      </w:r>
      <w:r w:rsidR="002B36F8">
        <w:rPr>
          <w:rFonts w:ascii="Arial" w:hAnsi="Arial" w:cs="Arial"/>
          <w:color w:val="000000" w:themeColor="text1"/>
          <w:sz w:val="22"/>
          <w:szCs w:val="22"/>
        </w:rPr>
        <w:t xml:space="preserve"> </w:t>
      </w:r>
      <w:r w:rsidR="00626E42">
        <w:rPr>
          <w:rFonts w:ascii="Arial" w:hAnsi="Arial" w:cs="Arial"/>
          <w:color w:val="000000" w:themeColor="text1"/>
          <w:sz w:val="22"/>
          <w:szCs w:val="22"/>
        </w:rPr>
        <w:br/>
      </w:r>
      <w:r w:rsidRPr="00FC6512">
        <w:rPr>
          <w:rFonts w:ascii="Arial" w:hAnsi="Arial" w:cs="Arial"/>
          <w:color w:val="000000" w:themeColor="text1"/>
          <w:sz w:val="22"/>
          <w:szCs w:val="22"/>
        </w:rPr>
        <w:t>do reprezentowania Wnioskodawcy</w:t>
      </w:r>
    </w:p>
    <w:p w14:paraId="77A1D11E" w14:textId="77777777" w:rsidR="009323DD" w:rsidRPr="00FC6512" w:rsidRDefault="009323DD" w:rsidP="005D18BE">
      <w:pPr>
        <w:tabs>
          <w:tab w:val="left" w:pos="7088"/>
          <w:tab w:val="left" w:pos="7938"/>
        </w:tabs>
        <w:spacing w:before="360"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 233 §1 i § 6 Kodeksu karnego:</w:t>
      </w:r>
    </w:p>
    <w:p w14:paraId="15E07133" w14:textId="463A5409" w:rsidR="009323DD" w:rsidRPr="00FC6512" w:rsidRDefault="009323DD" w:rsidP="00762293">
      <w:pPr>
        <w:tabs>
          <w:tab w:val="left" w:pos="7088"/>
          <w:tab w:val="left" w:pos="7938"/>
        </w:tabs>
        <w:spacing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 233 § 1. Kto, składając zeznanie mające służyć za dowód w postępowaniu sądowym lub w innym postępowaniu prowadzonym na podstawie ustawy, zeznaje nieprawdę lub zataja prawdę, podlega</w:t>
      </w:r>
      <w:r w:rsidR="00A91881" w:rsidRPr="00FC6512">
        <w:rPr>
          <w:rFonts w:ascii="Arial" w:hAnsi="Arial" w:cs="Arial"/>
          <w:color w:val="000000" w:themeColor="text1"/>
          <w:sz w:val="22"/>
          <w:szCs w:val="22"/>
        </w:rPr>
        <w:t xml:space="preserve"> karze pozbawienia wolności od </w:t>
      </w:r>
      <w:r w:rsidRPr="00FC6512">
        <w:rPr>
          <w:rFonts w:ascii="Arial" w:hAnsi="Arial" w:cs="Arial"/>
          <w:color w:val="000000" w:themeColor="text1"/>
          <w:sz w:val="22"/>
          <w:szCs w:val="22"/>
        </w:rPr>
        <w:t>6 miesięcy do lat 8. (</w:t>
      </w:r>
      <w:r w:rsidR="00626E42">
        <w:rPr>
          <w:rFonts w:ascii="Arial" w:hAnsi="Arial" w:cs="Arial"/>
          <w:color w:val="000000" w:themeColor="text1"/>
          <w:sz w:val="22"/>
          <w:szCs w:val="22"/>
        </w:rPr>
        <w:t>..</w:t>
      </w:r>
      <w:r w:rsidRPr="00FC6512">
        <w:rPr>
          <w:rFonts w:ascii="Arial" w:hAnsi="Arial" w:cs="Arial"/>
          <w:color w:val="000000" w:themeColor="text1"/>
          <w:sz w:val="22"/>
          <w:szCs w:val="22"/>
        </w:rPr>
        <w:t>)</w:t>
      </w:r>
    </w:p>
    <w:p w14:paraId="5E636A65" w14:textId="185CA951" w:rsidR="009323DD" w:rsidRPr="00FC6512" w:rsidRDefault="009323DD" w:rsidP="00762293">
      <w:pPr>
        <w:tabs>
          <w:tab w:val="left" w:pos="7088"/>
          <w:tab w:val="left" w:pos="7938"/>
        </w:tabs>
        <w:spacing w:line="360" w:lineRule="auto"/>
        <w:ind w:right="-28"/>
        <w:rPr>
          <w:rFonts w:ascii="Arial" w:hAnsi="Arial" w:cs="Arial"/>
          <w:b/>
          <w:color w:val="000000" w:themeColor="text1"/>
          <w:sz w:val="22"/>
          <w:szCs w:val="22"/>
        </w:rPr>
      </w:pPr>
      <w:r w:rsidRPr="00FC6512">
        <w:rPr>
          <w:rFonts w:ascii="Arial" w:hAnsi="Arial" w:cs="Arial"/>
          <w:color w:val="000000" w:themeColor="text1"/>
          <w:sz w:val="22"/>
          <w:szCs w:val="22"/>
        </w:rPr>
        <w:t>§ 6. Przepisy § 1–3 oraz 5 stosuje się odpowiednio do osoby, która składa fałszywe oświadczenie, jeżeli przepis ustawy przewiduje możliwość odebrania oświadczenia pod rygorem odpowiedzialności karnej.”</w:t>
      </w:r>
    </w:p>
    <w:p w14:paraId="26F59FBA" w14:textId="35D842CC" w:rsidR="0033166D" w:rsidRPr="00FC6512" w:rsidRDefault="00E47BAA" w:rsidP="00762293">
      <w:pPr>
        <w:tabs>
          <w:tab w:val="left" w:pos="540"/>
        </w:tabs>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br w:type="page"/>
      </w:r>
      <w:r w:rsidR="0033166D" w:rsidRPr="00FC6512">
        <w:rPr>
          <w:rFonts w:ascii="Arial" w:hAnsi="Arial" w:cs="Arial"/>
          <w:b/>
          <w:color w:val="000000" w:themeColor="text1"/>
          <w:sz w:val="22"/>
          <w:szCs w:val="22"/>
        </w:rPr>
        <w:t>Oświadczenia żłobka lub klubu dziecięcego lub podmiotu świadczącego usługi rehabilitacyjne, o któ</w:t>
      </w:r>
      <w:r w:rsidR="008C1ACB" w:rsidRPr="00FC6512">
        <w:rPr>
          <w:rFonts w:ascii="Arial" w:hAnsi="Arial" w:cs="Arial"/>
          <w:b/>
          <w:color w:val="000000" w:themeColor="text1"/>
          <w:sz w:val="22"/>
          <w:szCs w:val="22"/>
        </w:rPr>
        <w:t>rym mowa w art. 46 ust. 1 pkt 1</w:t>
      </w:r>
      <w:r w:rsidR="0033166D" w:rsidRPr="00FC6512">
        <w:rPr>
          <w:rFonts w:ascii="Arial" w:hAnsi="Arial" w:cs="Arial"/>
          <w:b/>
          <w:color w:val="000000" w:themeColor="text1"/>
          <w:sz w:val="22"/>
          <w:szCs w:val="22"/>
        </w:rPr>
        <w:t xml:space="preserve">b i </w:t>
      </w:r>
      <w:r w:rsidR="008C1ACB" w:rsidRPr="00FC6512">
        <w:rPr>
          <w:rFonts w:ascii="Arial" w:hAnsi="Arial" w:cs="Arial"/>
          <w:b/>
          <w:color w:val="000000" w:themeColor="text1"/>
          <w:sz w:val="22"/>
          <w:szCs w:val="22"/>
        </w:rPr>
        <w:t>1</w:t>
      </w:r>
      <w:r w:rsidR="0033166D" w:rsidRPr="00FC6512">
        <w:rPr>
          <w:rFonts w:ascii="Arial" w:hAnsi="Arial" w:cs="Arial"/>
          <w:b/>
          <w:color w:val="000000" w:themeColor="text1"/>
          <w:sz w:val="22"/>
          <w:szCs w:val="22"/>
        </w:rPr>
        <w:t>c ustawy z dnia 20 kwietnia 2004 r. o promocji zatrudnienia i instytucjach rynku pracy</w:t>
      </w:r>
    </w:p>
    <w:p w14:paraId="37FD5FCA" w14:textId="77777777" w:rsidR="00E47BAA" w:rsidRPr="00FC6512" w:rsidRDefault="009323DD" w:rsidP="005D18BE">
      <w:pPr>
        <w:spacing w:after="360" w:line="360" w:lineRule="auto"/>
        <w:rPr>
          <w:rFonts w:ascii="Arial" w:hAnsi="Arial" w:cs="Arial"/>
          <w:color w:val="000000" w:themeColor="text1"/>
          <w:sz w:val="22"/>
          <w:szCs w:val="22"/>
        </w:rPr>
      </w:pPr>
      <w:r w:rsidRPr="00FC6512">
        <w:rPr>
          <w:rFonts w:ascii="Arial" w:hAnsi="Arial" w:cs="Arial"/>
          <w:color w:val="000000" w:themeColor="text1"/>
          <w:sz w:val="22"/>
          <w:szCs w:val="22"/>
        </w:rPr>
        <w:t>(załącznik do W</w:t>
      </w:r>
      <w:r w:rsidR="0033166D" w:rsidRPr="00FC6512">
        <w:rPr>
          <w:rFonts w:ascii="Arial" w:hAnsi="Arial" w:cs="Arial"/>
          <w:color w:val="000000" w:themeColor="text1"/>
          <w:sz w:val="22"/>
          <w:szCs w:val="22"/>
        </w:rPr>
        <w:t>niosku o refundację)</w:t>
      </w:r>
    </w:p>
    <w:sdt>
      <w:sdtPr>
        <w:rPr>
          <w:rFonts w:ascii="Arial" w:hAnsi="Arial" w:cs="Arial"/>
          <w:color w:val="000000" w:themeColor="text1"/>
          <w:sz w:val="22"/>
          <w:szCs w:val="22"/>
        </w:rPr>
        <w:id w:val="525134284"/>
        <w:placeholder>
          <w:docPart w:val="C8269FE10E514DAAB60ED0699B31726A"/>
        </w:placeholder>
        <w:showingPlcHdr/>
      </w:sdtPr>
      <w:sdtEndPr/>
      <w:sdtContent>
        <w:p w14:paraId="0E508B39" w14:textId="76FA6315" w:rsidR="00E47BAA" w:rsidRPr="00FC6512" w:rsidRDefault="000B5B65" w:rsidP="00762293">
          <w:pPr>
            <w:spacing w:line="360" w:lineRule="auto"/>
            <w:rPr>
              <w:rFonts w:ascii="Arial" w:hAnsi="Arial" w:cs="Arial"/>
              <w:color w:val="000000" w:themeColor="text1"/>
              <w:sz w:val="22"/>
              <w:szCs w:val="22"/>
            </w:rPr>
          </w:pPr>
          <w:r w:rsidRPr="002B36F8">
            <w:rPr>
              <w:rStyle w:val="Tekstzastpczy"/>
              <w:rFonts w:ascii="Arial" w:hAnsi="Arial" w:cs="Arial"/>
              <w:color w:val="808080" w:themeColor="background1" w:themeShade="80"/>
              <w:sz w:val="22"/>
              <w:szCs w:val="22"/>
            </w:rPr>
            <w:t>Kliknij lub naciśnij tutaj, aby wprowadzić tekst.</w:t>
          </w:r>
        </w:p>
      </w:sdtContent>
    </w:sdt>
    <w:p w14:paraId="01FE0433" w14:textId="1CAE023F" w:rsidR="00E47BAA" w:rsidRPr="00FC6512" w:rsidRDefault="009323DD" w:rsidP="00762293">
      <w:pPr>
        <w:pStyle w:val="Tekstpodstawowy21"/>
        <w:jc w:val="left"/>
        <w:rPr>
          <w:rFonts w:ascii="Arial" w:hAnsi="Arial" w:cs="Arial"/>
          <w:color w:val="000000" w:themeColor="text1"/>
          <w:sz w:val="22"/>
          <w:szCs w:val="22"/>
        </w:rPr>
      </w:pPr>
      <w:r w:rsidRPr="00FC6512">
        <w:rPr>
          <w:rFonts w:ascii="Arial" w:hAnsi="Arial" w:cs="Arial"/>
          <w:color w:val="000000" w:themeColor="text1"/>
          <w:sz w:val="22"/>
          <w:szCs w:val="22"/>
        </w:rPr>
        <w:t>(</w:t>
      </w:r>
      <w:r w:rsidR="00E3434F" w:rsidRPr="00FC6512">
        <w:rPr>
          <w:rFonts w:ascii="Arial" w:hAnsi="Arial" w:cs="Arial"/>
          <w:color w:val="000000" w:themeColor="text1"/>
          <w:sz w:val="22"/>
          <w:szCs w:val="22"/>
        </w:rPr>
        <w:t>oznaczenie żłobka</w:t>
      </w:r>
      <w:r w:rsidR="00A64C7F">
        <w:rPr>
          <w:rFonts w:ascii="Arial" w:hAnsi="Arial" w:cs="Arial"/>
          <w:color w:val="000000" w:themeColor="text1"/>
          <w:sz w:val="22"/>
          <w:szCs w:val="22"/>
        </w:rPr>
        <w:t>/</w:t>
      </w:r>
      <w:r w:rsidR="00E3434F" w:rsidRPr="00FC6512">
        <w:rPr>
          <w:rFonts w:ascii="Arial" w:hAnsi="Arial" w:cs="Arial"/>
          <w:color w:val="000000" w:themeColor="text1"/>
          <w:sz w:val="22"/>
          <w:szCs w:val="22"/>
        </w:rPr>
        <w:t>klubu dziecięcego</w:t>
      </w:r>
      <w:r w:rsidR="003A3021" w:rsidRPr="00FC6512">
        <w:rPr>
          <w:rFonts w:ascii="Arial" w:hAnsi="Arial" w:cs="Arial"/>
          <w:b/>
          <w:color w:val="000000" w:themeColor="text1"/>
          <w:sz w:val="22"/>
          <w:szCs w:val="22"/>
        </w:rPr>
        <w:t xml:space="preserve"> </w:t>
      </w:r>
      <w:r w:rsidR="003A3021" w:rsidRPr="00FC6512">
        <w:rPr>
          <w:rFonts w:ascii="Arial" w:hAnsi="Arial" w:cs="Arial"/>
          <w:color w:val="000000" w:themeColor="text1"/>
          <w:sz w:val="22"/>
          <w:szCs w:val="22"/>
        </w:rPr>
        <w:t>podmiotu świadczącego usługi rehabilitacyjne</w:t>
      </w:r>
      <w:r w:rsidR="00E47BAA" w:rsidRPr="00FC6512">
        <w:rPr>
          <w:rFonts w:ascii="Arial" w:hAnsi="Arial" w:cs="Arial"/>
          <w:color w:val="000000" w:themeColor="text1"/>
          <w:sz w:val="22"/>
          <w:szCs w:val="22"/>
        </w:rPr>
        <w:t>)</w:t>
      </w:r>
    </w:p>
    <w:sdt>
      <w:sdtPr>
        <w:rPr>
          <w:rFonts w:ascii="Arial" w:hAnsi="Arial" w:cs="Arial"/>
          <w:color w:val="000000" w:themeColor="text1"/>
          <w:sz w:val="22"/>
          <w:szCs w:val="22"/>
        </w:rPr>
        <w:id w:val="-1063948811"/>
        <w:placeholder>
          <w:docPart w:val="DefaultPlaceholder_-1854013440"/>
        </w:placeholder>
      </w:sdtPr>
      <w:sdtEndPr/>
      <w:sdtContent>
        <w:sdt>
          <w:sdtPr>
            <w:rPr>
              <w:rFonts w:ascii="Arial" w:hAnsi="Arial" w:cs="Arial"/>
              <w:color w:val="000000" w:themeColor="text1"/>
              <w:sz w:val="22"/>
              <w:szCs w:val="22"/>
            </w:rPr>
            <w:id w:val="387779733"/>
            <w:placeholder>
              <w:docPart w:val="F2445447B2CF4884854480856BAE6968"/>
            </w:placeholder>
            <w:showingPlcHdr/>
          </w:sdtPr>
          <w:sdtEndPr/>
          <w:sdtContent>
            <w:p w14:paraId="3E3FDA7E" w14:textId="2C432BFA" w:rsidR="00E47BAA" w:rsidRPr="00FC6512" w:rsidRDefault="000B5B65" w:rsidP="00762293">
              <w:pPr>
                <w:spacing w:line="360" w:lineRule="auto"/>
                <w:rPr>
                  <w:rFonts w:ascii="Arial" w:hAnsi="Arial" w:cs="Arial"/>
                  <w:color w:val="000000" w:themeColor="text1"/>
                  <w:sz w:val="22"/>
                  <w:szCs w:val="22"/>
                </w:rPr>
              </w:pPr>
              <w:r w:rsidRPr="002B36F8">
                <w:rPr>
                  <w:rStyle w:val="Tekstzastpczy"/>
                  <w:rFonts w:ascii="Arial" w:hAnsi="Arial" w:cs="Arial"/>
                  <w:color w:val="808080" w:themeColor="background1" w:themeShade="80"/>
                  <w:sz w:val="22"/>
                  <w:szCs w:val="22"/>
                </w:rPr>
                <w:t>Kliknij lub naciśnij tutaj, aby wprowadzić tekst.</w:t>
              </w:r>
            </w:p>
          </w:sdtContent>
        </w:sdt>
      </w:sdtContent>
    </w:sdt>
    <w:p w14:paraId="32ADDCB5" w14:textId="3504B1C4" w:rsidR="00E47BAA" w:rsidRPr="00FC6512" w:rsidRDefault="00E47BAA" w:rsidP="00762293">
      <w:pPr>
        <w:pStyle w:val="Tekstpodstawowy21"/>
        <w:jc w:val="left"/>
        <w:rPr>
          <w:rFonts w:ascii="Arial" w:hAnsi="Arial" w:cs="Arial"/>
          <w:b/>
          <w:color w:val="000000" w:themeColor="text1"/>
          <w:sz w:val="22"/>
          <w:szCs w:val="22"/>
        </w:rPr>
      </w:pPr>
      <w:r w:rsidRPr="00FC6512">
        <w:rPr>
          <w:rFonts w:ascii="Arial" w:hAnsi="Arial" w:cs="Arial"/>
          <w:color w:val="000000" w:themeColor="text1"/>
          <w:sz w:val="22"/>
          <w:szCs w:val="22"/>
        </w:rPr>
        <w:t>(adres)</w:t>
      </w:r>
    </w:p>
    <w:p w14:paraId="52F8E2E5" w14:textId="77777777" w:rsidR="009323DD" w:rsidRPr="00FC6512" w:rsidRDefault="009323DD" w:rsidP="005D18BE">
      <w:pPr>
        <w:pStyle w:val="Tekstpodstawowy21"/>
        <w:spacing w:before="360"/>
        <w:jc w:val="left"/>
        <w:rPr>
          <w:rFonts w:ascii="Arial" w:hAnsi="Arial" w:cs="Arial"/>
          <w:color w:val="000000" w:themeColor="text1"/>
          <w:sz w:val="22"/>
          <w:szCs w:val="22"/>
        </w:rPr>
      </w:pPr>
      <w:r w:rsidRPr="00FC6512">
        <w:rPr>
          <w:rFonts w:ascii="Arial" w:hAnsi="Arial" w:cs="Arial"/>
          <w:b/>
          <w:color w:val="000000" w:themeColor="text1"/>
          <w:sz w:val="22"/>
          <w:szCs w:val="22"/>
        </w:rPr>
        <w:t>Oświadczam, iż:</w:t>
      </w:r>
    </w:p>
    <w:p w14:paraId="31254E8C" w14:textId="77777777" w:rsidR="00E46EF9" w:rsidRPr="00FC6512" w:rsidRDefault="00E46EF9" w:rsidP="006040FD">
      <w:pPr>
        <w:pStyle w:val="Tekstpodstawowy21"/>
        <w:numPr>
          <w:ilvl w:val="0"/>
          <w:numId w:val="18"/>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rozwiązałam/em stosunku pracy z pracownikiem w drodze wypowiedzenia dokonanego przez żłobek lub klub dziecięcy lub podmiot świadczący usługi rehabilitacyjne albo na mocy porozumienia stron z przyczyn niedotyczących pracowników w okresie 6 miesięcy bezpośrednio poprzedzających dzień złożenia wniosku oraz nie rozwiążę stosunku pracy z pracownikiem w sposób wskazany powyżej w okresie od dnia złożenia wniosku do dnia otrzymania refundacji,</w:t>
      </w:r>
    </w:p>
    <w:p w14:paraId="7F432526" w14:textId="67583541" w:rsidR="00E46EF9" w:rsidRPr="00FC6512" w:rsidRDefault="0023109F" w:rsidP="006040FD">
      <w:pPr>
        <w:pStyle w:val="Tekstpodstawowy21"/>
        <w:numPr>
          <w:ilvl w:val="0"/>
          <w:numId w:val="18"/>
        </w:numPr>
        <w:tabs>
          <w:tab w:val="left" w:pos="284"/>
          <w:tab w:val="left" w:pos="426"/>
        </w:tabs>
        <w:ind w:left="284" w:hanging="284"/>
        <w:jc w:val="left"/>
        <w:rPr>
          <w:rFonts w:ascii="Arial" w:hAnsi="Arial" w:cs="Arial"/>
          <w:color w:val="000000" w:themeColor="text1"/>
          <w:sz w:val="22"/>
          <w:szCs w:val="22"/>
        </w:rPr>
      </w:pPr>
      <w:sdt>
        <w:sdtPr>
          <w:rPr>
            <w:rFonts w:ascii="Arial" w:hAnsi="Arial" w:cs="Arial"/>
            <w:color w:val="000000" w:themeColor="text1"/>
            <w:sz w:val="22"/>
            <w:szCs w:val="22"/>
          </w:rPr>
          <w:id w:val="-305478199"/>
          <w14:checkbox>
            <w14:checked w14:val="0"/>
            <w14:checkedState w14:val="2612" w14:font="MS Gothic"/>
            <w14:uncheckedState w14:val="2610" w14:font="MS Gothic"/>
          </w14:checkbox>
        </w:sdtPr>
        <w:sdtEndPr/>
        <w:sdtContent>
          <w:r w:rsidR="00CD0415" w:rsidRPr="00FC6512">
            <w:rPr>
              <w:rFonts w:ascii="Segoe UI Symbol" w:eastAsia="MS Gothic" w:hAnsi="Segoe UI Symbol" w:cs="Segoe UI Symbol"/>
              <w:color w:val="000000" w:themeColor="text1"/>
              <w:sz w:val="22"/>
              <w:szCs w:val="22"/>
            </w:rPr>
            <w:t>☐</w:t>
          </w:r>
        </w:sdtContent>
      </w:sdt>
      <w:r w:rsidR="004F2C96">
        <w:rPr>
          <w:rFonts w:ascii="Arial" w:hAnsi="Arial" w:cs="Arial"/>
          <w:color w:val="000000" w:themeColor="text1"/>
          <w:sz w:val="22"/>
          <w:szCs w:val="22"/>
        </w:rPr>
        <w:t xml:space="preserve"> </w:t>
      </w:r>
      <w:r w:rsidR="00E46EF9" w:rsidRPr="00FC6512">
        <w:rPr>
          <w:rFonts w:ascii="Arial" w:hAnsi="Arial" w:cs="Arial"/>
          <w:color w:val="000000" w:themeColor="text1"/>
          <w:sz w:val="22"/>
          <w:szCs w:val="22"/>
        </w:rPr>
        <w:t>nie obniżyłam/em wymiaru czasu pracy pracownika w okresie 6 miesięcy bezpośrednio poprzedzających dzień złożenia wniosku oraz nie obniżę wymiaru czasu pracy pracownika w okresie od dnia złożenia wniosku do dnia otrzymania refundacji</w:t>
      </w:r>
      <w:r w:rsidR="00AA32E7" w:rsidRPr="00FC6512">
        <w:rPr>
          <w:rFonts w:ascii="Arial" w:hAnsi="Arial" w:cs="Arial"/>
          <w:color w:val="000000" w:themeColor="text1"/>
          <w:sz w:val="22"/>
          <w:szCs w:val="22"/>
        </w:rPr>
        <w:t xml:space="preserve"> (zaznaczyć właściwe)</w:t>
      </w:r>
      <w:r w:rsidR="00372AE4" w:rsidRPr="00FC6512">
        <w:rPr>
          <w:rFonts w:ascii="Arial" w:hAnsi="Arial" w:cs="Arial"/>
          <w:color w:val="000000" w:themeColor="text1"/>
          <w:sz w:val="22"/>
          <w:szCs w:val="22"/>
        </w:rPr>
        <w:t>,</w:t>
      </w:r>
    </w:p>
    <w:p w14:paraId="4DF53045" w14:textId="5AC88113" w:rsidR="00372AE4" w:rsidRPr="00FC6512" w:rsidRDefault="0023109F" w:rsidP="006040FD">
      <w:pPr>
        <w:pStyle w:val="Tekstpodstawowy21"/>
        <w:tabs>
          <w:tab w:val="left" w:pos="284"/>
        </w:tabs>
        <w:ind w:left="284"/>
        <w:jc w:val="left"/>
        <w:rPr>
          <w:rFonts w:ascii="Arial" w:hAnsi="Arial" w:cs="Arial"/>
          <w:color w:val="000000" w:themeColor="text1"/>
          <w:sz w:val="22"/>
          <w:szCs w:val="22"/>
        </w:rPr>
      </w:pPr>
      <w:sdt>
        <w:sdtPr>
          <w:rPr>
            <w:rFonts w:ascii="Arial" w:hAnsi="Arial" w:cs="Arial"/>
            <w:color w:val="000000" w:themeColor="text1"/>
            <w:sz w:val="22"/>
            <w:szCs w:val="22"/>
          </w:rPr>
          <w:id w:val="1142462220"/>
          <w14:checkbox>
            <w14:checked w14:val="0"/>
            <w14:checkedState w14:val="2612" w14:font="MS Gothic"/>
            <w14:uncheckedState w14:val="2610" w14:font="MS Gothic"/>
          </w14:checkbox>
        </w:sdtPr>
        <w:sdtEndPr/>
        <w:sdtContent>
          <w:r w:rsidR="00CD0415" w:rsidRPr="00FC6512">
            <w:rPr>
              <w:rFonts w:ascii="Segoe UI Symbol" w:eastAsia="MS Gothic" w:hAnsi="Segoe UI Symbol" w:cs="Segoe UI Symbol"/>
              <w:color w:val="000000" w:themeColor="text1"/>
              <w:sz w:val="22"/>
              <w:szCs w:val="22"/>
            </w:rPr>
            <w:t>☐</w:t>
          </w:r>
        </w:sdtContent>
      </w:sdt>
      <w:r w:rsidR="004F2C96">
        <w:rPr>
          <w:rFonts w:ascii="Arial" w:hAnsi="Arial" w:cs="Arial"/>
          <w:color w:val="000000" w:themeColor="text1"/>
          <w:sz w:val="22"/>
          <w:szCs w:val="22"/>
        </w:rPr>
        <w:t xml:space="preserve"> </w:t>
      </w:r>
      <w:r w:rsidR="00372AE4" w:rsidRPr="00FC6512">
        <w:rPr>
          <w:rFonts w:ascii="Arial" w:hAnsi="Arial" w:cs="Arial"/>
          <w:color w:val="000000" w:themeColor="text1"/>
          <w:sz w:val="22"/>
          <w:szCs w:val="22"/>
        </w:rPr>
        <w:t>obniżyłam/em wymiaru czasu pracy pracownika w okresie 6 miesięcy bezpośrednio poprzedzających dzień złożenia wniosku lub zamierzam obniżyć wymiar czasu pracy pracownika w okresie od dnia złożenia wniosku do dnia otrzymania refundacji</w:t>
      </w:r>
      <w:r w:rsidR="00AA32E7" w:rsidRPr="00FC6512">
        <w:rPr>
          <w:rFonts w:ascii="Arial" w:hAnsi="Arial" w:cs="Arial"/>
          <w:color w:val="000000" w:themeColor="text1"/>
          <w:sz w:val="22"/>
          <w:szCs w:val="22"/>
        </w:rPr>
        <w:t xml:space="preserve"> (zaznaczyć właściwe)</w:t>
      </w:r>
      <w:r w:rsidR="006B747B" w:rsidRPr="00FC6512">
        <w:rPr>
          <w:rFonts w:ascii="Arial" w:hAnsi="Arial" w:cs="Arial"/>
          <w:color w:val="000000" w:themeColor="text1"/>
          <w:sz w:val="22"/>
          <w:szCs w:val="22"/>
        </w:rPr>
        <w:t>:</w:t>
      </w:r>
    </w:p>
    <w:p w14:paraId="52499E82" w14:textId="590CA745" w:rsidR="006B747B" w:rsidRPr="00FC6512" w:rsidRDefault="0023109F" w:rsidP="006040FD">
      <w:pPr>
        <w:pStyle w:val="Tekstpodstawowy21"/>
        <w:tabs>
          <w:tab w:val="left" w:pos="284"/>
          <w:tab w:val="left" w:pos="709"/>
        </w:tabs>
        <w:ind w:left="284"/>
        <w:jc w:val="left"/>
        <w:rPr>
          <w:rFonts w:ascii="Arial" w:hAnsi="Arial" w:cs="Arial"/>
          <w:color w:val="000000" w:themeColor="text1"/>
          <w:sz w:val="22"/>
          <w:szCs w:val="22"/>
        </w:rPr>
      </w:pPr>
      <w:sdt>
        <w:sdtPr>
          <w:rPr>
            <w:rFonts w:ascii="Arial" w:hAnsi="Arial" w:cs="Arial"/>
            <w:color w:val="000000" w:themeColor="text1"/>
            <w:sz w:val="22"/>
            <w:szCs w:val="22"/>
          </w:rPr>
          <w:id w:val="-260146641"/>
          <w14:checkbox>
            <w14:checked w14:val="0"/>
            <w14:checkedState w14:val="2612" w14:font="MS Gothic"/>
            <w14:uncheckedState w14:val="2610" w14:font="MS Gothic"/>
          </w14:checkbox>
        </w:sdtPr>
        <w:sdtEndPr/>
        <w:sdtContent>
          <w:r w:rsidR="00CD0415" w:rsidRPr="00FC6512">
            <w:rPr>
              <w:rFonts w:ascii="Segoe UI Symbol" w:eastAsia="MS Gothic" w:hAnsi="Segoe UI Symbol" w:cs="Segoe UI Symbol"/>
              <w:color w:val="000000" w:themeColor="text1"/>
              <w:sz w:val="22"/>
              <w:szCs w:val="22"/>
            </w:rPr>
            <w:t>☐</w:t>
          </w:r>
        </w:sdtContent>
      </w:sdt>
      <w:r w:rsidR="004F2C96">
        <w:rPr>
          <w:rFonts w:ascii="Arial" w:hAnsi="Arial" w:cs="Arial"/>
          <w:color w:val="000000" w:themeColor="text1"/>
          <w:sz w:val="22"/>
          <w:szCs w:val="22"/>
        </w:rPr>
        <w:t xml:space="preserve"> </w:t>
      </w:r>
      <w:r w:rsidR="006B747B" w:rsidRPr="00FC6512">
        <w:rPr>
          <w:rFonts w:ascii="Arial" w:hAnsi="Arial" w:cs="Arial"/>
          <w:color w:val="000000" w:themeColor="text1"/>
          <w:sz w:val="22"/>
          <w:szCs w:val="22"/>
        </w:rPr>
        <w:t xml:space="preserve">obniżenie wymiaru czasu pracy lub zamiar obniżenia wymiaru czasu pracy nastąpił / nastąpić ma na podstawie art. 15g ust. 8 lub art. 15gb ust. 1 pkt 1 </w:t>
      </w:r>
      <w:r w:rsidR="006B747B" w:rsidRPr="00FC6512">
        <w:rPr>
          <w:rFonts w:ascii="Arial" w:hAnsi="Arial" w:cs="Arial"/>
          <w:color w:val="000000" w:themeColor="text1"/>
          <w:sz w:val="22"/>
          <w:szCs w:val="22"/>
          <w:shd w:val="clear" w:color="auto" w:fill="FFFFFF"/>
        </w:rPr>
        <w:t>ustawy z dnia 2 marca 2020 r. o szczególnych rozwiązaniach związanych z zapobieganiem, przeciwdziałaniem i zwalczaniem COVID-19, innych chorób zakaźnych oraz wywołanych nimi sytuacji kryzysowych lub na podstawie aneksu do umowy zawartej ze starostą w związku z art. 15zzf ustawy COVID-19</w:t>
      </w:r>
      <w:r w:rsidR="00936165" w:rsidRPr="00FC6512">
        <w:rPr>
          <w:rFonts w:ascii="Arial" w:hAnsi="Arial" w:cs="Arial"/>
          <w:color w:val="000000" w:themeColor="text1"/>
          <w:sz w:val="22"/>
          <w:szCs w:val="22"/>
          <w:shd w:val="clear" w:color="auto" w:fill="FFFFFF"/>
        </w:rPr>
        <w:t xml:space="preserve"> </w:t>
      </w:r>
      <w:r w:rsidR="00936165" w:rsidRPr="00FC6512">
        <w:rPr>
          <w:rFonts w:ascii="Arial" w:hAnsi="Arial" w:cs="Arial"/>
          <w:color w:val="000000" w:themeColor="text1"/>
          <w:sz w:val="22"/>
          <w:szCs w:val="22"/>
        </w:rPr>
        <w:t>(zaznaczyć właściwe)</w:t>
      </w:r>
      <w:r w:rsidR="006B747B" w:rsidRPr="00FC6512">
        <w:rPr>
          <w:rFonts w:ascii="Arial" w:hAnsi="Arial" w:cs="Arial"/>
          <w:color w:val="000000" w:themeColor="text1"/>
          <w:sz w:val="22"/>
          <w:szCs w:val="22"/>
          <w:shd w:val="clear" w:color="auto" w:fill="FFFFFF"/>
        </w:rPr>
        <w:t>,</w:t>
      </w:r>
    </w:p>
    <w:p w14:paraId="6D52BA17" w14:textId="5E2953CF" w:rsidR="00156C16" w:rsidRPr="00FC6512" w:rsidRDefault="0063462B" w:rsidP="006040FD">
      <w:pPr>
        <w:pStyle w:val="Tekstpodstawowy21"/>
        <w:numPr>
          <w:ilvl w:val="0"/>
          <w:numId w:val="18"/>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9323DD"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w dniu złożenia wniosku z wypłacaniem wynagrodzeń pracownikom oraz z opłacaniem należnych składek na ubezpieczenia społeczne, ubezpieczenie zdrowotne, Fundusz Pracy, Fundusz Gwarantowanych Świadczeń Pracowniczych, Państwowy Fundusz Rehabilitacji Osób Niepełnosprawnych oraz Fundusz Emerytur Pomostowych,</w:t>
      </w:r>
    </w:p>
    <w:p w14:paraId="19B9EE88" w14:textId="00BCA261" w:rsidR="00156C16" w:rsidRPr="00FC6512" w:rsidRDefault="0063462B" w:rsidP="006040FD">
      <w:pPr>
        <w:pStyle w:val="Tekstpodstawowy21"/>
        <w:numPr>
          <w:ilvl w:val="0"/>
          <w:numId w:val="18"/>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9323DD"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w dniu złożenia wniosku z opłacaniem innych danin publicznych,</w:t>
      </w:r>
    </w:p>
    <w:p w14:paraId="0D0099B9" w14:textId="6AC3E6F3" w:rsidR="00156C16" w:rsidRPr="00FC6512" w:rsidRDefault="0063462B" w:rsidP="006040FD">
      <w:pPr>
        <w:pStyle w:val="Tekstpodstawowy21"/>
        <w:numPr>
          <w:ilvl w:val="0"/>
          <w:numId w:val="18"/>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posiada</w:t>
      </w:r>
      <w:r w:rsidR="009323DD"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w dniu złożenia wniosku nieuregulowanych w terminie zobowiązań cywilnoprawnych,</w:t>
      </w:r>
    </w:p>
    <w:p w14:paraId="6B15F82A" w14:textId="467C4651" w:rsidR="008C120E" w:rsidRPr="00FC6512" w:rsidRDefault="008C120E" w:rsidP="006040FD">
      <w:pPr>
        <w:pStyle w:val="Tekstpodstawowy21"/>
        <w:numPr>
          <w:ilvl w:val="0"/>
          <w:numId w:val="18"/>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zobowiązuję się do złożenia w dniu podpisania umowy dodatkowego oświadczenia o nie rozwiązaniu stosunku pracy z pracownikiem w drodze wypowiedzenia dokonanego przez żłobek lub klub dziecięcy lub podmiot świadczący usługi rehabilitacyjne albo na mocy porozumienia stron z przyczyn niedotyczących pracowników w okresie od dnia złożenia wniosku do dnia otrzymania refundacji oraz o nie obniżeniu bądź obniżeniu wymiaru czasu pracy pracownika w okresie od dnia złożenia wniosku do dnia otrzymania refundacji</w:t>
      </w:r>
      <w:r w:rsidR="000B05E2" w:rsidRPr="00FC6512">
        <w:rPr>
          <w:rFonts w:ascii="Arial" w:hAnsi="Arial" w:cs="Arial"/>
          <w:color w:val="000000" w:themeColor="text1"/>
          <w:sz w:val="22"/>
          <w:szCs w:val="22"/>
        </w:rPr>
        <w:t xml:space="preserve"> z zastrzeżeniem pkt. 2</w:t>
      </w:r>
      <w:r w:rsidRPr="00FC6512">
        <w:rPr>
          <w:rFonts w:ascii="Arial" w:hAnsi="Arial" w:cs="Arial"/>
          <w:color w:val="000000" w:themeColor="text1"/>
          <w:sz w:val="22"/>
          <w:szCs w:val="22"/>
        </w:rPr>
        <w:t>,</w:t>
      </w:r>
    </w:p>
    <w:p w14:paraId="44DE58AC" w14:textId="33F770A1" w:rsidR="00156C16" w:rsidRPr="00FC6512" w:rsidRDefault="00156C16" w:rsidP="006040FD">
      <w:pPr>
        <w:pStyle w:val="Tekstpodstawowy21"/>
        <w:numPr>
          <w:ilvl w:val="0"/>
          <w:numId w:val="18"/>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zobowiązuj</w:t>
      </w:r>
      <w:r w:rsidR="0071669E" w:rsidRPr="00FC6512">
        <w:rPr>
          <w:rFonts w:ascii="Arial" w:hAnsi="Arial" w:cs="Arial"/>
          <w:color w:val="000000" w:themeColor="text1"/>
          <w:sz w:val="22"/>
          <w:szCs w:val="22"/>
        </w:rPr>
        <w:t>e</w:t>
      </w:r>
      <w:r w:rsidRPr="00FC6512">
        <w:rPr>
          <w:rFonts w:ascii="Arial" w:hAnsi="Arial" w:cs="Arial"/>
          <w:color w:val="000000" w:themeColor="text1"/>
          <w:sz w:val="22"/>
          <w:szCs w:val="22"/>
        </w:rPr>
        <w:t xml:space="preserve"> się do złożenia w dniu podpisania umowy dodatkowego </w:t>
      </w:r>
      <w:r w:rsidR="008C120E" w:rsidRPr="00FC6512">
        <w:rPr>
          <w:rFonts w:ascii="Arial" w:hAnsi="Arial" w:cs="Arial"/>
          <w:color w:val="000000" w:themeColor="text1"/>
          <w:sz w:val="22"/>
          <w:szCs w:val="22"/>
        </w:rPr>
        <w:t>oświadczenia o uzyskanej pomocy</w:t>
      </w:r>
      <w:r w:rsidR="009E0601"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publicznej w okresie od dnia złożenia wniosku do dnia otrzymania refundacji,</w:t>
      </w:r>
    </w:p>
    <w:p w14:paraId="13501224" w14:textId="140E1F09" w:rsidR="00DF7DE3" w:rsidRPr="00FC6512" w:rsidRDefault="00156C16" w:rsidP="006040FD">
      <w:pPr>
        <w:pStyle w:val="Tekstpodstawowy21"/>
        <w:numPr>
          <w:ilvl w:val="0"/>
          <w:numId w:val="18"/>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zapoznał</w:t>
      </w:r>
      <w:r w:rsidR="001D0054" w:rsidRPr="00FC6512">
        <w:rPr>
          <w:rFonts w:ascii="Arial" w:hAnsi="Arial" w:cs="Arial"/>
          <w:color w:val="000000" w:themeColor="text1"/>
          <w:sz w:val="22"/>
          <w:szCs w:val="22"/>
        </w:rPr>
        <w:t>am/em</w:t>
      </w:r>
      <w:r w:rsidRPr="00FC6512">
        <w:rPr>
          <w:rFonts w:ascii="Arial" w:hAnsi="Arial" w:cs="Arial"/>
          <w:color w:val="000000" w:themeColor="text1"/>
          <w:sz w:val="22"/>
          <w:szCs w:val="22"/>
        </w:rPr>
        <w:t xml:space="preserve"> się i akceptuj</w:t>
      </w:r>
      <w:r w:rsidR="0071669E" w:rsidRPr="00FC6512">
        <w:rPr>
          <w:rFonts w:ascii="Arial" w:hAnsi="Arial" w:cs="Arial"/>
          <w:color w:val="000000" w:themeColor="text1"/>
          <w:sz w:val="22"/>
          <w:szCs w:val="22"/>
        </w:rPr>
        <w:t>e</w:t>
      </w:r>
      <w:r w:rsidRPr="00FC6512">
        <w:rPr>
          <w:rFonts w:ascii="Arial" w:hAnsi="Arial" w:cs="Arial"/>
          <w:color w:val="000000" w:themeColor="text1"/>
          <w:sz w:val="22"/>
          <w:szCs w:val="22"/>
        </w:rPr>
        <w:t xml:space="preserve"> postanowienia Regulaminu przyznawania refundacji kosztów wyposażenia lub doposażenia stanowiska pra</w:t>
      </w:r>
      <w:r w:rsidR="001D0054" w:rsidRPr="00FC6512">
        <w:rPr>
          <w:rFonts w:ascii="Arial" w:hAnsi="Arial" w:cs="Arial"/>
          <w:color w:val="000000" w:themeColor="text1"/>
          <w:sz w:val="22"/>
          <w:szCs w:val="22"/>
        </w:rPr>
        <w:t>cy</w:t>
      </w:r>
      <w:r w:rsidRPr="00FC6512">
        <w:rPr>
          <w:rFonts w:ascii="Arial" w:hAnsi="Arial" w:cs="Arial"/>
          <w:color w:val="000000" w:themeColor="text1"/>
          <w:sz w:val="22"/>
          <w:szCs w:val="22"/>
        </w:rPr>
        <w:t xml:space="preserve"> w Powiat</w:t>
      </w:r>
      <w:r w:rsidR="001D0054" w:rsidRPr="00FC6512">
        <w:rPr>
          <w:rFonts w:ascii="Arial" w:hAnsi="Arial" w:cs="Arial"/>
          <w:color w:val="000000" w:themeColor="text1"/>
          <w:sz w:val="22"/>
          <w:szCs w:val="22"/>
        </w:rPr>
        <w:t>owym Urzędzie Pracy w Pszczynie.</w:t>
      </w:r>
    </w:p>
    <w:p w14:paraId="32A4DAE3" w14:textId="77777777" w:rsidR="00626E42" w:rsidRPr="00626E42" w:rsidRDefault="00626E42" w:rsidP="005D18BE">
      <w:pPr>
        <w:tabs>
          <w:tab w:val="left" w:pos="540"/>
        </w:tabs>
        <w:spacing w:before="360" w:line="360" w:lineRule="auto"/>
        <w:rPr>
          <w:rFonts w:ascii="Arial" w:hAnsi="Arial" w:cs="Arial"/>
          <w:color w:val="000000" w:themeColor="text1"/>
          <w:sz w:val="22"/>
          <w:szCs w:val="22"/>
        </w:rPr>
      </w:pPr>
      <w:r w:rsidRPr="00626E42">
        <w:rPr>
          <w:rFonts w:ascii="Arial" w:hAnsi="Arial" w:cs="Arial"/>
          <w:color w:val="000000" w:themeColor="text1"/>
          <w:sz w:val="22"/>
          <w:szCs w:val="22"/>
        </w:rPr>
        <w:t>………………………….……………</w:t>
      </w:r>
    </w:p>
    <w:p w14:paraId="4D97E617" w14:textId="21436C77" w:rsidR="009C52CA" w:rsidRPr="00FC6512" w:rsidRDefault="009C52CA" w:rsidP="00762293">
      <w:pPr>
        <w:tabs>
          <w:tab w:val="left" w:pos="540"/>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czytelny podpis osoby uprawnionej</w:t>
      </w:r>
      <w:r w:rsidR="002B36F8">
        <w:rPr>
          <w:rFonts w:ascii="Arial" w:hAnsi="Arial" w:cs="Arial"/>
          <w:color w:val="000000" w:themeColor="text1"/>
          <w:sz w:val="22"/>
          <w:szCs w:val="22"/>
        </w:rPr>
        <w:t xml:space="preserve"> </w:t>
      </w:r>
      <w:r w:rsidR="00626E42">
        <w:rPr>
          <w:rFonts w:ascii="Arial" w:hAnsi="Arial" w:cs="Arial"/>
          <w:color w:val="000000" w:themeColor="text1"/>
          <w:sz w:val="22"/>
          <w:szCs w:val="22"/>
        </w:rPr>
        <w:br/>
      </w:r>
      <w:r w:rsidRPr="00FC6512">
        <w:rPr>
          <w:rFonts w:ascii="Arial" w:hAnsi="Arial" w:cs="Arial"/>
          <w:color w:val="000000" w:themeColor="text1"/>
          <w:sz w:val="22"/>
          <w:szCs w:val="22"/>
        </w:rPr>
        <w:t>do reprezentowania Wnioskodawcy</w:t>
      </w:r>
    </w:p>
    <w:p w14:paraId="0795B39D" w14:textId="502F8F2E" w:rsidR="00DF7DE3" w:rsidRPr="00FC6512" w:rsidRDefault="001D0054" w:rsidP="005D18BE">
      <w:pPr>
        <w:tabs>
          <w:tab w:val="left" w:pos="5670"/>
        </w:tabs>
        <w:spacing w:before="360" w:line="360" w:lineRule="auto"/>
        <w:rPr>
          <w:rFonts w:ascii="Arial" w:hAnsi="Arial" w:cs="Arial"/>
          <w:color w:val="000000" w:themeColor="text1"/>
          <w:sz w:val="22"/>
          <w:szCs w:val="22"/>
        </w:rPr>
      </w:pPr>
      <w:r w:rsidRPr="00FC6512">
        <w:rPr>
          <w:rFonts w:ascii="Arial" w:hAnsi="Arial" w:cs="Arial"/>
          <w:color w:val="000000" w:themeColor="text1"/>
          <w:sz w:val="22"/>
          <w:szCs w:val="22"/>
        </w:rPr>
        <w:t>Pod rygorem odpowiedzialności karnej za składanie fałszywych zeznań oświadczam, iż nie byłam/em karana/y</w:t>
      </w:r>
      <w:r w:rsidR="002B36F8">
        <w:rPr>
          <w:rFonts w:ascii="Arial" w:hAnsi="Arial" w:cs="Arial"/>
          <w:color w:val="000000" w:themeColor="text1"/>
          <w:sz w:val="22"/>
          <w:szCs w:val="22"/>
        </w:rPr>
        <w:t xml:space="preserve"> </w:t>
      </w:r>
      <w:r w:rsidRPr="00FC6512">
        <w:rPr>
          <w:rFonts w:ascii="Arial" w:hAnsi="Arial" w:cs="Arial"/>
          <w:color w:val="000000" w:themeColor="text1"/>
          <w:sz w:val="22"/>
          <w:szCs w:val="22"/>
        </w:rPr>
        <w:t>w okresie 2 lat przed dniem złożenia wniosku za przestępstwo przeciwko obrotowi gospodarczemu w rozumieniu ustawy z dnia 6 czerwca 1997 r. – Kodeks karny</w:t>
      </w:r>
      <w:r w:rsidR="00FF5E1E" w:rsidRPr="00FC6512">
        <w:rPr>
          <w:rFonts w:ascii="Arial" w:hAnsi="Arial" w:cs="Arial"/>
          <w:color w:val="000000" w:themeColor="text1"/>
          <w:sz w:val="22"/>
          <w:szCs w:val="22"/>
        </w:rPr>
        <w:t xml:space="preserve"> lub ustawy z dnia 28 października 2002 r. o odpowiedzialności podmiotów zbiorowych za czyny zabronione pod groźbą kary</w:t>
      </w:r>
      <w:r w:rsidRPr="00FC6512">
        <w:rPr>
          <w:rFonts w:ascii="Arial" w:hAnsi="Arial" w:cs="Arial"/>
          <w:color w:val="000000" w:themeColor="text1"/>
          <w:sz w:val="22"/>
          <w:szCs w:val="22"/>
        </w:rPr>
        <w:t>. Jestem świadoma/y odpowiedzialności karnej za złożenie fałszywego oświadczenia.</w:t>
      </w:r>
    </w:p>
    <w:p w14:paraId="51A4F2B5" w14:textId="77777777" w:rsidR="00626E42" w:rsidRPr="00FC6512" w:rsidRDefault="00626E42" w:rsidP="005D18BE">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262F1A1C" w14:textId="06C1BE0F" w:rsidR="009C52CA" w:rsidRPr="00FC6512" w:rsidRDefault="009C52CA" w:rsidP="00762293">
      <w:pPr>
        <w:tabs>
          <w:tab w:val="left" w:pos="540"/>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czytelny podpis osoby uprawnionej</w:t>
      </w:r>
      <w:r w:rsidR="00037923">
        <w:rPr>
          <w:rFonts w:ascii="Arial" w:hAnsi="Arial" w:cs="Arial"/>
          <w:color w:val="000000" w:themeColor="text1"/>
          <w:sz w:val="22"/>
          <w:szCs w:val="22"/>
        </w:rPr>
        <w:t xml:space="preserve"> </w:t>
      </w:r>
      <w:r w:rsidR="00626E42">
        <w:rPr>
          <w:rFonts w:ascii="Arial" w:hAnsi="Arial" w:cs="Arial"/>
          <w:color w:val="000000" w:themeColor="text1"/>
          <w:sz w:val="22"/>
          <w:szCs w:val="22"/>
        </w:rPr>
        <w:br/>
      </w:r>
      <w:r w:rsidRPr="00FC6512">
        <w:rPr>
          <w:rFonts w:ascii="Arial" w:hAnsi="Arial" w:cs="Arial"/>
          <w:color w:val="000000" w:themeColor="text1"/>
          <w:sz w:val="22"/>
          <w:szCs w:val="22"/>
        </w:rPr>
        <w:t>do reprezentowania Wnioskodawcy</w:t>
      </w:r>
    </w:p>
    <w:p w14:paraId="78096D00" w14:textId="77777777" w:rsidR="001D0054" w:rsidRPr="00FC6512" w:rsidRDefault="001D0054" w:rsidP="005D18BE">
      <w:pPr>
        <w:tabs>
          <w:tab w:val="left" w:pos="7088"/>
          <w:tab w:val="left" w:pos="7938"/>
        </w:tabs>
        <w:spacing w:before="360"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 233 §1 i § 6 Kodeksu karnego:</w:t>
      </w:r>
    </w:p>
    <w:p w14:paraId="1CA7881F" w14:textId="77777777" w:rsidR="001D0054" w:rsidRPr="00FC6512" w:rsidRDefault="001D0054" w:rsidP="00762293">
      <w:pPr>
        <w:tabs>
          <w:tab w:val="left" w:pos="7088"/>
          <w:tab w:val="left" w:pos="7938"/>
        </w:tabs>
        <w:spacing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 233 § 1. Kto, składając zeznanie mające służyć za dowód w postępowaniu sądowym lub w innym postępowaniu prowadzonym na podstawie ustawy, zeznaje nieprawdę lub zataja prawdę, podlega karze pozbawienia wolności od 6 miesięcy do lat 8. (…)</w:t>
      </w:r>
    </w:p>
    <w:p w14:paraId="621DCF1F" w14:textId="6CB8EBBC" w:rsidR="001D0054" w:rsidRPr="00FC6512" w:rsidRDefault="001D0054" w:rsidP="00762293">
      <w:pPr>
        <w:tabs>
          <w:tab w:val="left" w:pos="7088"/>
          <w:tab w:val="left" w:pos="7938"/>
        </w:tabs>
        <w:spacing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 6. Przepisy § 1–3 oraz 5 stosuje się odpowiednio do osoby, która składa fałszywe oświadczenie, jeżeli przepis ustawy przewiduje możliwość odebrania oświadczenia pod rygorem odpowiedzialności karnej.”</w:t>
      </w:r>
    </w:p>
    <w:p w14:paraId="2C9FCB81" w14:textId="7ED2C32D" w:rsidR="00FE7AD3" w:rsidRPr="00FC6512" w:rsidRDefault="0071669E" w:rsidP="00762293">
      <w:pPr>
        <w:tabs>
          <w:tab w:val="left" w:pos="540"/>
        </w:tabs>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br w:type="page"/>
      </w:r>
      <w:r w:rsidR="00FE7AD3" w:rsidRPr="00FC6512">
        <w:rPr>
          <w:rFonts w:ascii="Arial" w:hAnsi="Arial" w:cs="Arial"/>
          <w:b/>
          <w:color w:val="000000" w:themeColor="text1"/>
          <w:sz w:val="22"/>
          <w:szCs w:val="22"/>
        </w:rPr>
        <w:t>Oświadczenia producenta rolnego, o którym mowa w art. 46 ust. 1 pkt 1a ustawy z dnia 20 kwietnia 2004 r. o promocji zatrudnienia i instytucjach rynku pracy</w:t>
      </w:r>
    </w:p>
    <w:p w14:paraId="094ED548" w14:textId="77777777" w:rsidR="00167D90" w:rsidRPr="00FC6512" w:rsidRDefault="001D0054" w:rsidP="00A64C7F">
      <w:pPr>
        <w:spacing w:after="120" w:line="360" w:lineRule="auto"/>
        <w:rPr>
          <w:rFonts w:ascii="Arial" w:hAnsi="Arial" w:cs="Arial"/>
          <w:color w:val="000000" w:themeColor="text1"/>
          <w:sz w:val="22"/>
          <w:szCs w:val="22"/>
        </w:rPr>
      </w:pPr>
      <w:r w:rsidRPr="00FC6512">
        <w:rPr>
          <w:rFonts w:ascii="Arial" w:hAnsi="Arial" w:cs="Arial"/>
          <w:color w:val="000000" w:themeColor="text1"/>
          <w:sz w:val="22"/>
          <w:szCs w:val="22"/>
        </w:rPr>
        <w:t>(załącznik do W</w:t>
      </w:r>
      <w:r w:rsidR="00FE7AD3" w:rsidRPr="00FC6512">
        <w:rPr>
          <w:rFonts w:ascii="Arial" w:hAnsi="Arial" w:cs="Arial"/>
          <w:color w:val="000000" w:themeColor="text1"/>
          <w:sz w:val="22"/>
          <w:szCs w:val="22"/>
        </w:rPr>
        <w:t>niosku o refundację)</w:t>
      </w:r>
    </w:p>
    <w:sdt>
      <w:sdtPr>
        <w:rPr>
          <w:rFonts w:ascii="Arial" w:hAnsi="Arial" w:cs="Arial"/>
          <w:color w:val="000000" w:themeColor="text1"/>
          <w:sz w:val="22"/>
          <w:szCs w:val="22"/>
        </w:rPr>
        <w:id w:val="995610490"/>
        <w:placeholder>
          <w:docPart w:val="55D6AF6C639F4224B343D3D507313A4D"/>
        </w:placeholder>
        <w:showingPlcHdr/>
      </w:sdtPr>
      <w:sdtEndPr/>
      <w:sdtContent>
        <w:p w14:paraId="3058CE39" w14:textId="7D78B1D7" w:rsidR="00FE7AD3" w:rsidRPr="00FC6512" w:rsidRDefault="000B5B65" w:rsidP="00762293">
          <w:pPr>
            <w:spacing w:line="360" w:lineRule="auto"/>
            <w:rPr>
              <w:rFonts w:ascii="Arial" w:hAnsi="Arial" w:cs="Arial"/>
              <w:color w:val="000000" w:themeColor="text1"/>
              <w:sz w:val="22"/>
              <w:szCs w:val="22"/>
            </w:rPr>
          </w:pPr>
          <w:r w:rsidRPr="00037923">
            <w:rPr>
              <w:rStyle w:val="Tekstzastpczy"/>
              <w:rFonts w:ascii="Arial" w:hAnsi="Arial" w:cs="Arial"/>
              <w:color w:val="808080" w:themeColor="background1" w:themeShade="80"/>
              <w:sz w:val="22"/>
              <w:szCs w:val="22"/>
            </w:rPr>
            <w:t>Kliknij lub naciśnij tutaj, aby wprowadzić tekst.</w:t>
          </w:r>
        </w:p>
      </w:sdtContent>
    </w:sdt>
    <w:p w14:paraId="569A5E03" w14:textId="58FBE4BB" w:rsidR="00FE7AD3" w:rsidRPr="00FC6512" w:rsidRDefault="00FE7AD3" w:rsidP="00762293">
      <w:pPr>
        <w:pStyle w:val="Tekstpodstawowy21"/>
        <w:jc w:val="left"/>
        <w:rPr>
          <w:rFonts w:ascii="Arial" w:hAnsi="Arial" w:cs="Arial"/>
          <w:color w:val="000000" w:themeColor="text1"/>
          <w:sz w:val="22"/>
          <w:szCs w:val="22"/>
        </w:rPr>
      </w:pPr>
      <w:r w:rsidRPr="00FC6512">
        <w:rPr>
          <w:rFonts w:ascii="Arial" w:hAnsi="Arial" w:cs="Arial"/>
          <w:color w:val="000000" w:themeColor="text1"/>
          <w:sz w:val="22"/>
          <w:szCs w:val="22"/>
        </w:rPr>
        <w:t xml:space="preserve">(imię i nazwisko </w:t>
      </w:r>
      <w:r w:rsidR="001D0054" w:rsidRPr="00FC6512">
        <w:rPr>
          <w:rFonts w:ascii="Arial" w:hAnsi="Arial" w:cs="Arial"/>
          <w:color w:val="000000" w:themeColor="text1"/>
          <w:sz w:val="22"/>
          <w:szCs w:val="22"/>
        </w:rPr>
        <w:t>W</w:t>
      </w:r>
      <w:r w:rsidRPr="00FC6512">
        <w:rPr>
          <w:rFonts w:ascii="Arial" w:hAnsi="Arial" w:cs="Arial"/>
          <w:color w:val="000000" w:themeColor="text1"/>
          <w:sz w:val="22"/>
          <w:szCs w:val="22"/>
        </w:rPr>
        <w:t>nioskodawcy)</w:t>
      </w:r>
    </w:p>
    <w:sdt>
      <w:sdtPr>
        <w:rPr>
          <w:rFonts w:ascii="Arial" w:hAnsi="Arial" w:cs="Arial"/>
          <w:color w:val="000000" w:themeColor="text1"/>
          <w:sz w:val="22"/>
          <w:szCs w:val="22"/>
        </w:rPr>
        <w:id w:val="278536887"/>
        <w:placeholder>
          <w:docPart w:val="DefaultPlaceholder_-1854013440"/>
        </w:placeholder>
      </w:sdtPr>
      <w:sdtEndPr/>
      <w:sdtContent>
        <w:sdt>
          <w:sdtPr>
            <w:rPr>
              <w:rFonts w:ascii="Arial" w:hAnsi="Arial" w:cs="Arial"/>
              <w:color w:val="000000" w:themeColor="text1"/>
              <w:sz w:val="22"/>
              <w:szCs w:val="22"/>
            </w:rPr>
            <w:id w:val="-448244036"/>
            <w:placeholder>
              <w:docPart w:val="DefaultPlaceholder_-1854013440"/>
            </w:placeholder>
          </w:sdtPr>
          <w:sdtEndPr/>
          <w:sdtContent>
            <w:sdt>
              <w:sdtPr>
                <w:rPr>
                  <w:rFonts w:ascii="Arial" w:hAnsi="Arial" w:cs="Arial"/>
                  <w:color w:val="000000" w:themeColor="text1"/>
                  <w:sz w:val="22"/>
                  <w:szCs w:val="22"/>
                </w:rPr>
                <w:id w:val="684714103"/>
                <w:placeholder>
                  <w:docPart w:val="543AEB0F2151438D91D243DE3F66FBE5"/>
                </w:placeholder>
                <w:showingPlcHdr/>
              </w:sdtPr>
              <w:sdtEndPr/>
              <w:sdtContent>
                <w:p w14:paraId="67C1CC78" w14:textId="0D387EC4" w:rsidR="00FE7AD3" w:rsidRPr="00FC6512" w:rsidRDefault="000B5B65" w:rsidP="00762293">
                  <w:pPr>
                    <w:spacing w:line="360" w:lineRule="auto"/>
                    <w:rPr>
                      <w:rFonts w:ascii="Arial" w:hAnsi="Arial" w:cs="Arial"/>
                      <w:color w:val="000000" w:themeColor="text1"/>
                      <w:sz w:val="22"/>
                      <w:szCs w:val="22"/>
                    </w:rPr>
                  </w:pPr>
                  <w:r w:rsidRPr="00037923">
                    <w:rPr>
                      <w:rStyle w:val="Tekstzastpczy"/>
                      <w:rFonts w:ascii="Arial" w:hAnsi="Arial" w:cs="Arial"/>
                      <w:color w:val="808080" w:themeColor="background1" w:themeShade="80"/>
                      <w:sz w:val="22"/>
                      <w:szCs w:val="22"/>
                    </w:rPr>
                    <w:t>Kliknij lub naciśnij tutaj, aby wprowadzić tekst.</w:t>
                  </w:r>
                </w:p>
              </w:sdtContent>
            </w:sdt>
          </w:sdtContent>
        </w:sdt>
      </w:sdtContent>
    </w:sdt>
    <w:p w14:paraId="10CE043E" w14:textId="7D5D1C84" w:rsidR="00FE7AD3" w:rsidRPr="00FC6512" w:rsidRDefault="00037923" w:rsidP="00762293">
      <w:pPr>
        <w:pStyle w:val="Tekstpodstawowy21"/>
        <w:jc w:val="left"/>
        <w:rPr>
          <w:rFonts w:ascii="Arial" w:hAnsi="Arial" w:cs="Arial"/>
          <w:b/>
          <w:color w:val="000000" w:themeColor="text1"/>
          <w:sz w:val="22"/>
          <w:szCs w:val="22"/>
        </w:rPr>
      </w:pPr>
      <w:r>
        <w:rPr>
          <w:rFonts w:ascii="Arial" w:hAnsi="Arial" w:cs="Arial"/>
          <w:color w:val="000000" w:themeColor="text1"/>
          <w:sz w:val="22"/>
          <w:szCs w:val="22"/>
        </w:rPr>
        <w:t>(</w:t>
      </w:r>
      <w:r w:rsidR="00FE7AD3" w:rsidRPr="00FC6512">
        <w:rPr>
          <w:rFonts w:ascii="Arial" w:hAnsi="Arial" w:cs="Arial"/>
          <w:color w:val="000000" w:themeColor="text1"/>
          <w:sz w:val="22"/>
          <w:szCs w:val="22"/>
        </w:rPr>
        <w:t>adres)</w:t>
      </w:r>
    </w:p>
    <w:p w14:paraId="4A858089" w14:textId="77777777" w:rsidR="00AC649A" w:rsidRPr="00FC6512" w:rsidRDefault="00AC649A" w:rsidP="00A64C7F">
      <w:pPr>
        <w:pStyle w:val="Tekstpodstawowy21"/>
        <w:spacing w:before="120"/>
        <w:jc w:val="left"/>
        <w:rPr>
          <w:rFonts w:ascii="Arial" w:hAnsi="Arial" w:cs="Arial"/>
          <w:color w:val="000000" w:themeColor="text1"/>
          <w:sz w:val="22"/>
          <w:szCs w:val="22"/>
        </w:rPr>
      </w:pPr>
      <w:r w:rsidRPr="00FC6512">
        <w:rPr>
          <w:rFonts w:ascii="Arial" w:hAnsi="Arial" w:cs="Arial"/>
          <w:b/>
          <w:color w:val="000000" w:themeColor="text1"/>
          <w:sz w:val="22"/>
          <w:szCs w:val="22"/>
        </w:rPr>
        <w:t>Oświadczam, iż:</w:t>
      </w:r>
    </w:p>
    <w:p w14:paraId="7EA0E294" w14:textId="77777777" w:rsidR="004D3252" w:rsidRPr="00FC6512" w:rsidRDefault="004D3252" w:rsidP="006040FD">
      <w:pPr>
        <w:pStyle w:val="Tekstpodstawowy21"/>
        <w:numPr>
          <w:ilvl w:val="0"/>
          <w:numId w:val="19"/>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rozwiązałam/em stosunku pracy z pracownikiem w drodze wypowiedzenia dokonanego przez producenta rolnego albo na mocy porozumienia stron z przyczyn niedotyczących pracowników w okresie 6 miesięcy bezpośrednio poprzedzających dzień złożenia wniosku oraz nie rozwiążę</w:t>
      </w:r>
      <w:r w:rsidR="00AE31BF" w:rsidRPr="00FC6512">
        <w:rPr>
          <w:rFonts w:ascii="Arial" w:hAnsi="Arial" w:cs="Arial"/>
          <w:color w:val="000000" w:themeColor="text1"/>
          <w:sz w:val="22"/>
          <w:szCs w:val="22"/>
        </w:rPr>
        <w:t xml:space="preserve"> stosunku pracy z pracownikiem</w:t>
      </w:r>
      <w:r w:rsidR="00AE31BF" w:rsidRPr="00FC6512">
        <w:rPr>
          <w:rFonts w:ascii="Arial" w:hAnsi="Arial" w:cs="Arial"/>
          <w:color w:val="000000" w:themeColor="text1"/>
          <w:sz w:val="22"/>
          <w:szCs w:val="22"/>
        </w:rPr>
        <w:br/>
      </w:r>
      <w:r w:rsidRPr="00FC6512">
        <w:rPr>
          <w:rFonts w:ascii="Arial" w:hAnsi="Arial" w:cs="Arial"/>
          <w:color w:val="000000" w:themeColor="text1"/>
          <w:sz w:val="22"/>
          <w:szCs w:val="22"/>
        </w:rPr>
        <w:t xml:space="preserve">w sposób wskazany powyżej w okresie od dnia złożenia wniosku do dnia otrzymania refundacji, </w:t>
      </w:r>
    </w:p>
    <w:p w14:paraId="7D214DA9" w14:textId="5EDF3792" w:rsidR="004D3252" w:rsidRPr="00FC6512" w:rsidRDefault="0023109F" w:rsidP="006040FD">
      <w:pPr>
        <w:pStyle w:val="Tekstpodstawowy21"/>
        <w:numPr>
          <w:ilvl w:val="0"/>
          <w:numId w:val="19"/>
        </w:numPr>
        <w:tabs>
          <w:tab w:val="left" w:pos="284"/>
          <w:tab w:val="left" w:pos="426"/>
        </w:tabs>
        <w:ind w:left="284" w:hanging="284"/>
        <w:jc w:val="left"/>
        <w:rPr>
          <w:rFonts w:ascii="Arial" w:hAnsi="Arial" w:cs="Arial"/>
          <w:color w:val="000000" w:themeColor="text1"/>
          <w:sz w:val="22"/>
          <w:szCs w:val="22"/>
        </w:rPr>
      </w:pPr>
      <w:sdt>
        <w:sdtPr>
          <w:rPr>
            <w:rFonts w:ascii="Arial" w:hAnsi="Arial" w:cs="Arial"/>
            <w:color w:val="000000" w:themeColor="text1"/>
            <w:sz w:val="22"/>
            <w:szCs w:val="22"/>
          </w:rPr>
          <w:id w:val="-645747888"/>
          <w14:checkbox>
            <w14:checked w14:val="0"/>
            <w14:checkedState w14:val="2612" w14:font="MS Gothic"/>
            <w14:uncheckedState w14:val="2610" w14:font="MS Gothic"/>
          </w14:checkbox>
        </w:sdtPr>
        <w:sdtEndPr/>
        <w:sdtContent>
          <w:r w:rsidR="00CD0415" w:rsidRPr="00FC6512">
            <w:rPr>
              <w:rFonts w:ascii="Segoe UI Symbol" w:eastAsia="MS Gothic" w:hAnsi="Segoe UI Symbol" w:cs="Segoe UI Symbol"/>
              <w:color w:val="000000" w:themeColor="text1"/>
              <w:sz w:val="22"/>
              <w:szCs w:val="22"/>
            </w:rPr>
            <w:t>☐</w:t>
          </w:r>
        </w:sdtContent>
      </w:sdt>
      <w:r w:rsidR="006040FD">
        <w:rPr>
          <w:rFonts w:ascii="Arial" w:hAnsi="Arial" w:cs="Arial"/>
          <w:color w:val="000000" w:themeColor="text1"/>
          <w:sz w:val="22"/>
          <w:szCs w:val="22"/>
        </w:rPr>
        <w:t xml:space="preserve"> </w:t>
      </w:r>
      <w:r w:rsidR="004D3252" w:rsidRPr="00FC6512">
        <w:rPr>
          <w:rFonts w:ascii="Arial" w:hAnsi="Arial" w:cs="Arial"/>
          <w:color w:val="000000" w:themeColor="text1"/>
          <w:sz w:val="22"/>
          <w:szCs w:val="22"/>
        </w:rPr>
        <w:t>nie obniżyłam/em wymiaru czasu pracy pracownika w okresie 6 miesięcy bezpośrednio poprzedzających dzień złożenia wniosku oraz nie obniżę wymiaru czasu pracy pracownika w okresie od dnia złożenia wniosku do dnia otrzymania refundacji (zaznaczyć właściwe),</w:t>
      </w:r>
    </w:p>
    <w:p w14:paraId="01AD3D04" w14:textId="3463C4F1" w:rsidR="004D3252" w:rsidRPr="00FC6512" w:rsidRDefault="0023109F" w:rsidP="006040FD">
      <w:pPr>
        <w:pStyle w:val="Tekstpodstawowy21"/>
        <w:tabs>
          <w:tab w:val="left" w:pos="284"/>
        </w:tabs>
        <w:ind w:left="284"/>
        <w:jc w:val="left"/>
        <w:rPr>
          <w:rFonts w:ascii="Arial" w:hAnsi="Arial" w:cs="Arial"/>
          <w:color w:val="000000" w:themeColor="text1"/>
          <w:sz w:val="22"/>
          <w:szCs w:val="22"/>
        </w:rPr>
      </w:pPr>
      <w:sdt>
        <w:sdtPr>
          <w:rPr>
            <w:rFonts w:ascii="Arial" w:hAnsi="Arial" w:cs="Arial"/>
            <w:color w:val="000000" w:themeColor="text1"/>
            <w:sz w:val="22"/>
            <w:szCs w:val="22"/>
          </w:rPr>
          <w:id w:val="-1804081077"/>
          <w14:checkbox>
            <w14:checked w14:val="0"/>
            <w14:checkedState w14:val="2612" w14:font="MS Gothic"/>
            <w14:uncheckedState w14:val="2610" w14:font="MS Gothic"/>
          </w14:checkbox>
        </w:sdtPr>
        <w:sdtEndPr/>
        <w:sdtContent>
          <w:r w:rsidR="00CD0415" w:rsidRPr="00FC6512">
            <w:rPr>
              <w:rFonts w:ascii="Segoe UI Symbol" w:eastAsia="MS Gothic" w:hAnsi="Segoe UI Symbol" w:cs="Segoe UI Symbol"/>
              <w:color w:val="000000" w:themeColor="text1"/>
              <w:sz w:val="22"/>
              <w:szCs w:val="22"/>
            </w:rPr>
            <w:t>☐</w:t>
          </w:r>
        </w:sdtContent>
      </w:sdt>
      <w:r w:rsidR="006040FD">
        <w:rPr>
          <w:rFonts w:ascii="Arial" w:hAnsi="Arial" w:cs="Arial"/>
          <w:color w:val="000000" w:themeColor="text1"/>
          <w:sz w:val="22"/>
          <w:szCs w:val="22"/>
        </w:rPr>
        <w:t xml:space="preserve"> </w:t>
      </w:r>
      <w:r w:rsidR="004D3252" w:rsidRPr="00FC6512">
        <w:rPr>
          <w:rFonts w:ascii="Arial" w:hAnsi="Arial" w:cs="Arial"/>
          <w:color w:val="000000" w:themeColor="text1"/>
          <w:sz w:val="22"/>
          <w:szCs w:val="22"/>
        </w:rPr>
        <w:t>obniżyłam/em wymiaru czasu pracy pracownika w okresie 6 miesięcy bezpośrednio poprzedzających dzień złożenia wniosku lub zamierzam obniżyć wymiar czasu pracy pracownika w okresie od dnia złożenia wniosku do dnia otrzymania refundacji (za</w:t>
      </w:r>
      <w:r w:rsidR="006B747B" w:rsidRPr="00FC6512">
        <w:rPr>
          <w:rFonts w:ascii="Arial" w:hAnsi="Arial" w:cs="Arial"/>
          <w:color w:val="000000" w:themeColor="text1"/>
          <w:sz w:val="22"/>
          <w:szCs w:val="22"/>
        </w:rPr>
        <w:t>znaczyć właściwe):</w:t>
      </w:r>
    </w:p>
    <w:p w14:paraId="6E0A763A" w14:textId="7287106A" w:rsidR="006B747B" w:rsidRPr="00FC6512" w:rsidRDefault="0023109F" w:rsidP="006040FD">
      <w:pPr>
        <w:pStyle w:val="Tekstpodstawowy21"/>
        <w:tabs>
          <w:tab w:val="left" w:pos="284"/>
          <w:tab w:val="left" w:pos="709"/>
        </w:tabs>
        <w:ind w:left="284"/>
        <w:jc w:val="left"/>
        <w:rPr>
          <w:rFonts w:ascii="Arial" w:hAnsi="Arial" w:cs="Arial"/>
          <w:color w:val="000000" w:themeColor="text1"/>
          <w:sz w:val="22"/>
          <w:szCs w:val="22"/>
        </w:rPr>
      </w:pPr>
      <w:sdt>
        <w:sdtPr>
          <w:rPr>
            <w:rFonts w:ascii="Arial" w:hAnsi="Arial" w:cs="Arial"/>
            <w:color w:val="000000" w:themeColor="text1"/>
            <w:sz w:val="22"/>
            <w:szCs w:val="22"/>
          </w:rPr>
          <w:id w:val="-365603519"/>
          <w14:checkbox>
            <w14:checked w14:val="0"/>
            <w14:checkedState w14:val="2612" w14:font="MS Gothic"/>
            <w14:uncheckedState w14:val="2610" w14:font="MS Gothic"/>
          </w14:checkbox>
        </w:sdtPr>
        <w:sdtEndPr/>
        <w:sdtContent>
          <w:r w:rsidR="00CD0415" w:rsidRPr="00FC6512">
            <w:rPr>
              <w:rFonts w:ascii="Segoe UI Symbol" w:eastAsia="MS Gothic" w:hAnsi="Segoe UI Symbol" w:cs="Segoe UI Symbol"/>
              <w:color w:val="000000" w:themeColor="text1"/>
              <w:sz w:val="22"/>
              <w:szCs w:val="22"/>
            </w:rPr>
            <w:t>☐</w:t>
          </w:r>
        </w:sdtContent>
      </w:sdt>
      <w:r w:rsidR="006040FD">
        <w:rPr>
          <w:rFonts w:ascii="Arial" w:hAnsi="Arial" w:cs="Arial"/>
          <w:color w:val="000000" w:themeColor="text1"/>
          <w:sz w:val="22"/>
          <w:szCs w:val="22"/>
        </w:rPr>
        <w:t xml:space="preserve"> </w:t>
      </w:r>
      <w:r w:rsidR="006B747B" w:rsidRPr="00FC6512">
        <w:rPr>
          <w:rFonts w:ascii="Arial" w:hAnsi="Arial" w:cs="Arial"/>
          <w:color w:val="000000" w:themeColor="text1"/>
          <w:sz w:val="22"/>
          <w:szCs w:val="22"/>
        </w:rPr>
        <w:t xml:space="preserve">obniżenie wymiaru czasu pracy lub zamiar obniżenia wymiaru czasu pracy nastąpił / nastąpić ma na podstawie art. 15gb ust. 1 pkt 1 </w:t>
      </w:r>
      <w:r w:rsidR="006B747B" w:rsidRPr="00FC6512">
        <w:rPr>
          <w:rFonts w:ascii="Arial" w:hAnsi="Arial" w:cs="Arial"/>
          <w:color w:val="000000" w:themeColor="text1"/>
          <w:sz w:val="22"/>
          <w:szCs w:val="22"/>
          <w:shd w:val="clear" w:color="auto" w:fill="FFFFFF"/>
        </w:rPr>
        <w:t>ustawy z dnia 2 marca 2020 r. o szczególnych rozwiązaniach związanych z zapobieganiem, przeciwdziałaniem i zwalczaniem COVID-19, innych chorób zakaźnych oraz wywołanych nimi sytuacji kryzysowych lub na podstawie aneksu do umowy zawartej ze starostą w związku z art. 15zzf ustawy COVID-19</w:t>
      </w:r>
      <w:r w:rsidR="00936165" w:rsidRPr="00FC6512">
        <w:rPr>
          <w:rFonts w:ascii="Arial" w:hAnsi="Arial" w:cs="Arial"/>
          <w:color w:val="000000" w:themeColor="text1"/>
          <w:sz w:val="22"/>
          <w:szCs w:val="22"/>
          <w:shd w:val="clear" w:color="auto" w:fill="FFFFFF"/>
        </w:rPr>
        <w:t xml:space="preserve"> </w:t>
      </w:r>
      <w:r w:rsidR="00936165" w:rsidRPr="00FC6512">
        <w:rPr>
          <w:rFonts w:ascii="Arial" w:hAnsi="Arial" w:cs="Arial"/>
          <w:color w:val="000000" w:themeColor="text1"/>
          <w:sz w:val="22"/>
          <w:szCs w:val="22"/>
        </w:rPr>
        <w:t>(zaznaczyć właściwe)</w:t>
      </w:r>
      <w:r w:rsidR="006B747B" w:rsidRPr="00FC6512">
        <w:rPr>
          <w:rFonts w:ascii="Arial" w:hAnsi="Arial" w:cs="Arial"/>
          <w:color w:val="000000" w:themeColor="text1"/>
          <w:sz w:val="22"/>
          <w:szCs w:val="22"/>
          <w:shd w:val="clear" w:color="auto" w:fill="FFFFFF"/>
        </w:rPr>
        <w:t>,</w:t>
      </w:r>
    </w:p>
    <w:p w14:paraId="22667C9F" w14:textId="46BC6A82" w:rsidR="00156C16" w:rsidRPr="00FC6512" w:rsidRDefault="0071669E" w:rsidP="006040FD">
      <w:pPr>
        <w:pStyle w:val="Tekstpodstawowy21"/>
        <w:numPr>
          <w:ilvl w:val="0"/>
          <w:numId w:val="19"/>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AC649A"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w dniu złożenia wniosku z wypłacaniem wynagrodzeń pracownikom oraz z opłacaniem należnych składek na ubezpieczenia społeczne, ubezpieczenie zdrowotne, Fundusz Pracy, Fundusz Gwarantowanych Świadczeń Pracowniczych, Państwowy Fundusz Rehabilitacji Osób Niepełnosprawnych oraz Fundusz Emerytur Pomostowych,</w:t>
      </w:r>
    </w:p>
    <w:p w14:paraId="50C79962" w14:textId="3BEA6B2E" w:rsidR="00156C16" w:rsidRPr="00FC6512" w:rsidRDefault="0071669E" w:rsidP="006040FD">
      <w:pPr>
        <w:pStyle w:val="Tekstpodstawowy21"/>
        <w:numPr>
          <w:ilvl w:val="0"/>
          <w:numId w:val="19"/>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zalega</w:t>
      </w:r>
      <w:r w:rsidR="00AC649A"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w dniu złożenia wniosku z opłacaniem innych danin publicznych,</w:t>
      </w:r>
    </w:p>
    <w:p w14:paraId="1454123B" w14:textId="2EF034C6" w:rsidR="00156C16" w:rsidRPr="00FC6512" w:rsidRDefault="0071669E" w:rsidP="006040FD">
      <w:pPr>
        <w:pStyle w:val="Tekstpodstawowy21"/>
        <w:numPr>
          <w:ilvl w:val="0"/>
          <w:numId w:val="19"/>
        </w:numPr>
        <w:tabs>
          <w:tab w:val="left" w:pos="284"/>
        </w:tabs>
        <w:ind w:left="284" w:hanging="284"/>
        <w:jc w:val="left"/>
        <w:rPr>
          <w:rFonts w:ascii="Arial" w:hAnsi="Arial" w:cs="Arial"/>
          <w:color w:val="000000" w:themeColor="text1"/>
          <w:sz w:val="22"/>
          <w:szCs w:val="22"/>
        </w:rPr>
      </w:pPr>
      <w:r w:rsidRPr="00FC6512">
        <w:rPr>
          <w:rFonts w:ascii="Arial" w:hAnsi="Arial" w:cs="Arial"/>
          <w:color w:val="000000" w:themeColor="text1"/>
          <w:sz w:val="22"/>
          <w:szCs w:val="22"/>
        </w:rPr>
        <w:t>nie posiada</w:t>
      </w:r>
      <w:r w:rsidR="00AC649A"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w dniu złożenia wniosku nieuregulowanych w terminie zobowiązań cyw</w:t>
      </w:r>
      <w:r w:rsidR="00AC649A" w:rsidRPr="00FC6512">
        <w:rPr>
          <w:rFonts w:ascii="Arial" w:hAnsi="Arial" w:cs="Arial"/>
          <w:color w:val="000000" w:themeColor="text1"/>
          <w:sz w:val="22"/>
          <w:szCs w:val="22"/>
        </w:rPr>
        <w:t>ilnoprawnych,</w:t>
      </w:r>
    </w:p>
    <w:p w14:paraId="784C1BCD" w14:textId="3737259E" w:rsidR="00156C16" w:rsidRPr="00FC6512" w:rsidRDefault="0071669E" w:rsidP="00762293">
      <w:pPr>
        <w:pStyle w:val="Tekstpodstawowy21"/>
        <w:numPr>
          <w:ilvl w:val="0"/>
          <w:numId w:val="19"/>
        </w:numPr>
        <w:tabs>
          <w:tab w:val="left" w:pos="284"/>
        </w:tabs>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posiada</w:t>
      </w:r>
      <w:r w:rsidR="00AC649A" w:rsidRPr="00FC6512">
        <w:rPr>
          <w:rFonts w:ascii="Arial" w:hAnsi="Arial" w:cs="Arial"/>
          <w:color w:val="000000" w:themeColor="text1"/>
          <w:sz w:val="22"/>
          <w:szCs w:val="22"/>
        </w:rPr>
        <w:t>m</w:t>
      </w:r>
      <w:r w:rsidR="00156C16" w:rsidRPr="00FC6512">
        <w:rPr>
          <w:rFonts w:ascii="Arial" w:hAnsi="Arial" w:cs="Arial"/>
          <w:color w:val="000000" w:themeColor="text1"/>
          <w:sz w:val="22"/>
          <w:szCs w:val="22"/>
        </w:rPr>
        <w:t xml:space="preserve"> gospodarstwo rolne w rozumieniu przepisów o podatku rolnym lub prowadzę dział specjalny</w:t>
      </w:r>
      <w:r w:rsidRPr="00FC6512">
        <w:rPr>
          <w:rFonts w:ascii="Arial" w:hAnsi="Arial" w:cs="Arial"/>
          <w:color w:val="000000" w:themeColor="text1"/>
          <w:sz w:val="22"/>
          <w:szCs w:val="22"/>
        </w:rPr>
        <w:t xml:space="preserve"> </w:t>
      </w:r>
      <w:r w:rsidR="00156C16" w:rsidRPr="00FC6512">
        <w:rPr>
          <w:rFonts w:ascii="Arial" w:hAnsi="Arial" w:cs="Arial"/>
          <w:color w:val="000000" w:themeColor="text1"/>
          <w:sz w:val="22"/>
          <w:szCs w:val="22"/>
        </w:rPr>
        <w:t>produkcji</w:t>
      </w:r>
      <w:r w:rsidRPr="00FC6512">
        <w:rPr>
          <w:rFonts w:ascii="Arial" w:hAnsi="Arial" w:cs="Arial"/>
          <w:color w:val="000000" w:themeColor="text1"/>
          <w:sz w:val="22"/>
          <w:szCs w:val="22"/>
        </w:rPr>
        <w:t> r</w:t>
      </w:r>
      <w:r w:rsidR="00156C16" w:rsidRPr="00FC6512">
        <w:rPr>
          <w:rFonts w:ascii="Arial" w:hAnsi="Arial" w:cs="Arial"/>
          <w:color w:val="000000" w:themeColor="text1"/>
          <w:sz w:val="22"/>
          <w:szCs w:val="22"/>
        </w:rPr>
        <w:t>olnej w rozumieniu przepisów o podatku dochodowym od osób fizycznych lub przepisów o podatku</w:t>
      </w:r>
      <w:r w:rsidRPr="00FC6512">
        <w:rPr>
          <w:rFonts w:ascii="Arial" w:hAnsi="Arial" w:cs="Arial"/>
          <w:color w:val="000000" w:themeColor="text1"/>
          <w:sz w:val="22"/>
          <w:szCs w:val="22"/>
        </w:rPr>
        <w:t xml:space="preserve"> </w:t>
      </w:r>
      <w:r w:rsidR="00156C16" w:rsidRPr="00FC6512">
        <w:rPr>
          <w:rFonts w:ascii="Arial" w:hAnsi="Arial" w:cs="Arial"/>
          <w:color w:val="000000" w:themeColor="text1"/>
          <w:sz w:val="22"/>
          <w:szCs w:val="22"/>
        </w:rPr>
        <w:t>dochodowym od osób prawnych, przez okres co najmniej 6 miesięcy bezpośrednio poprzedzających dzień złożenia</w:t>
      </w:r>
      <w:r w:rsidRPr="00FC6512">
        <w:rPr>
          <w:rFonts w:ascii="Arial" w:hAnsi="Arial" w:cs="Arial"/>
          <w:color w:val="000000" w:themeColor="text1"/>
          <w:sz w:val="22"/>
          <w:szCs w:val="22"/>
        </w:rPr>
        <w:t xml:space="preserve"> </w:t>
      </w:r>
      <w:r w:rsidR="00156C16" w:rsidRPr="00FC6512">
        <w:rPr>
          <w:rFonts w:ascii="Arial" w:hAnsi="Arial" w:cs="Arial"/>
          <w:color w:val="000000" w:themeColor="text1"/>
          <w:sz w:val="22"/>
          <w:szCs w:val="22"/>
        </w:rPr>
        <w:t>wniosku,</w:t>
      </w:r>
    </w:p>
    <w:p w14:paraId="1AD3746C" w14:textId="0DD7EE3B" w:rsidR="00156C16" w:rsidRPr="00FC6512" w:rsidRDefault="009F37D8" w:rsidP="00762293">
      <w:pPr>
        <w:pStyle w:val="Tekstpodstawowy21"/>
        <w:numPr>
          <w:ilvl w:val="0"/>
          <w:numId w:val="19"/>
        </w:numPr>
        <w:tabs>
          <w:tab w:val="left" w:pos="284"/>
        </w:tabs>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zobowiązuję się do złożenia w dniu podpisania umowy dodatkowego oświadczenia o nie rozwiązaniu stosunku pracy z pracownikiem w drodze wypowiedzenia dokonanego przez producenta rolnego albo na mocy porozumienia stron z przyczyn niedotyczących pracowników w okresie od dnia złożenia wniosku do dnia otrzymania refundacji oraz o nie obniżeniu bądź obniżeniu wymiaru czasu pracy pracownika w okresie od dnia złożenia wniosku do dnia otrzymania refundacji</w:t>
      </w:r>
      <w:r w:rsidR="000B05E2" w:rsidRPr="00FC6512">
        <w:rPr>
          <w:rFonts w:ascii="Arial" w:hAnsi="Arial" w:cs="Arial"/>
          <w:color w:val="000000" w:themeColor="text1"/>
          <w:sz w:val="22"/>
          <w:szCs w:val="22"/>
        </w:rPr>
        <w:t xml:space="preserve"> z zastrzeżeniem pkt. 2</w:t>
      </w:r>
      <w:r w:rsidRPr="00FC6512">
        <w:rPr>
          <w:rFonts w:ascii="Arial" w:hAnsi="Arial" w:cs="Arial"/>
          <w:color w:val="000000" w:themeColor="text1"/>
          <w:sz w:val="22"/>
          <w:szCs w:val="22"/>
        </w:rPr>
        <w:t>,</w:t>
      </w:r>
    </w:p>
    <w:p w14:paraId="3D260AE8" w14:textId="16C64F39" w:rsidR="00156C16" w:rsidRPr="00FC6512" w:rsidRDefault="00156C16" w:rsidP="00762293">
      <w:pPr>
        <w:pStyle w:val="Tekstpodstawowy21"/>
        <w:numPr>
          <w:ilvl w:val="0"/>
          <w:numId w:val="19"/>
        </w:numPr>
        <w:tabs>
          <w:tab w:val="left" w:pos="284"/>
        </w:tabs>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zobowiązuj</w:t>
      </w:r>
      <w:r w:rsidR="00AC649A" w:rsidRPr="00FC6512">
        <w:rPr>
          <w:rFonts w:ascii="Arial" w:hAnsi="Arial" w:cs="Arial"/>
          <w:color w:val="000000" w:themeColor="text1"/>
          <w:sz w:val="22"/>
          <w:szCs w:val="22"/>
        </w:rPr>
        <w:t>ę</w:t>
      </w:r>
      <w:r w:rsidRPr="00FC6512">
        <w:rPr>
          <w:rFonts w:ascii="Arial" w:hAnsi="Arial" w:cs="Arial"/>
          <w:color w:val="000000" w:themeColor="text1"/>
          <w:sz w:val="22"/>
          <w:szCs w:val="22"/>
        </w:rPr>
        <w:t xml:space="preserve"> się do złożenia w dniu podpisania umowy dodatkowego oświadczenia o uzyskanej pomocy</w:t>
      </w:r>
      <w:r w:rsidR="00950C23"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publicznej w okresie od dnia złożenia wniosku do dnia otrzymania refundacji,</w:t>
      </w:r>
    </w:p>
    <w:p w14:paraId="1AD559A7" w14:textId="395D3C01" w:rsidR="00DF7DE3" w:rsidRPr="00FC6512" w:rsidRDefault="0071669E" w:rsidP="00762293">
      <w:pPr>
        <w:pStyle w:val="Tekstpodstawowy21"/>
        <w:numPr>
          <w:ilvl w:val="0"/>
          <w:numId w:val="19"/>
        </w:numPr>
        <w:tabs>
          <w:tab w:val="left" w:pos="284"/>
        </w:tabs>
        <w:ind w:left="567" w:hanging="567"/>
        <w:jc w:val="left"/>
        <w:rPr>
          <w:rFonts w:ascii="Arial" w:hAnsi="Arial" w:cs="Arial"/>
          <w:color w:val="000000" w:themeColor="text1"/>
          <w:sz w:val="22"/>
          <w:szCs w:val="22"/>
        </w:rPr>
      </w:pPr>
      <w:r w:rsidRPr="00FC6512">
        <w:rPr>
          <w:rFonts w:ascii="Arial" w:hAnsi="Arial" w:cs="Arial"/>
          <w:color w:val="000000" w:themeColor="text1"/>
          <w:sz w:val="22"/>
          <w:szCs w:val="22"/>
        </w:rPr>
        <w:t>zapoznał</w:t>
      </w:r>
      <w:r w:rsidR="00AC649A" w:rsidRPr="00FC6512">
        <w:rPr>
          <w:rFonts w:ascii="Arial" w:hAnsi="Arial" w:cs="Arial"/>
          <w:color w:val="000000" w:themeColor="text1"/>
          <w:sz w:val="22"/>
          <w:szCs w:val="22"/>
        </w:rPr>
        <w:t>am/em</w:t>
      </w:r>
      <w:r w:rsidRPr="00FC6512">
        <w:rPr>
          <w:rFonts w:ascii="Arial" w:hAnsi="Arial" w:cs="Arial"/>
          <w:color w:val="000000" w:themeColor="text1"/>
          <w:sz w:val="22"/>
          <w:szCs w:val="22"/>
        </w:rPr>
        <w:t xml:space="preserve"> </w:t>
      </w:r>
      <w:r w:rsidR="00156C16" w:rsidRPr="00FC6512">
        <w:rPr>
          <w:rFonts w:ascii="Arial" w:hAnsi="Arial" w:cs="Arial"/>
          <w:color w:val="000000" w:themeColor="text1"/>
          <w:sz w:val="22"/>
          <w:szCs w:val="22"/>
        </w:rPr>
        <w:t>się i akceptuj</w:t>
      </w:r>
      <w:r w:rsidR="00AC649A" w:rsidRPr="00FC6512">
        <w:rPr>
          <w:rFonts w:ascii="Arial" w:hAnsi="Arial" w:cs="Arial"/>
          <w:color w:val="000000" w:themeColor="text1"/>
          <w:sz w:val="22"/>
          <w:szCs w:val="22"/>
        </w:rPr>
        <w:t>ę</w:t>
      </w:r>
      <w:r w:rsidR="00156C16" w:rsidRPr="00FC6512">
        <w:rPr>
          <w:rFonts w:ascii="Arial" w:hAnsi="Arial" w:cs="Arial"/>
          <w:color w:val="000000" w:themeColor="text1"/>
          <w:sz w:val="22"/>
          <w:szCs w:val="22"/>
        </w:rPr>
        <w:t xml:space="preserve"> postanowienia Regulaminu przyznawania</w:t>
      </w:r>
      <w:r w:rsidR="00AE31BF" w:rsidRPr="00FC6512">
        <w:rPr>
          <w:rFonts w:ascii="Arial" w:hAnsi="Arial" w:cs="Arial"/>
          <w:color w:val="000000" w:themeColor="text1"/>
          <w:sz w:val="22"/>
          <w:szCs w:val="22"/>
        </w:rPr>
        <w:t xml:space="preserve"> refundacji kosztów wyposażenia</w:t>
      </w:r>
      <w:r w:rsidR="00A64C7F">
        <w:rPr>
          <w:rFonts w:ascii="Arial" w:hAnsi="Arial" w:cs="Arial"/>
          <w:color w:val="000000" w:themeColor="text1"/>
          <w:sz w:val="22"/>
          <w:szCs w:val="22"/>
        </w:rPr>
        <w:t xml:space="preserve"> </w:t>
      </w:r>
      <w:r w:rsidR="00156C16" w:rsidRPr="00FC6512">
        <w:rPr>
          <w:rFonts w:ascii="Arial" w:hAnsi="Arial" w:cs="Arial"/>
          <w:color w:val="000000" w:themeColor="text1"/>
          <w:sz w:val="22"/>
          <w:szCs w:val="22"/>
        </w:rPr>
        <w:t>lub doposażenia stanowiska pracy w Powiat</w:t>
      </w:r>
      <w:r w:rsidR="00AC649A" w:rsidRPr="00FC6512">
        <w:rPr>
          <w:rFonts w:ascii="Arial" w:hAnsi="Arial" w:cs="Arial"/>
          <w:color w:val="000000" w:themeColor="text1"/>
          <w:sz w:val="22"/>
          <w:szCs w:val="22"/>
        </w:rPr>
        <w:t>owym Urzędzie Pracy w</w:t>
      </w:r>
      <w:r w:rsidR="00626E42">
        <w:rPr>
          <w:rFonts w:ascii="Arial" w:hAnsi="Arial" w:cs="Arial"/>
          <w:color w:val="000000" w:themeColor="text1"/>
          <w:sz w:val="22"/>
          <w:szCs w:val="22"/>
        </w:rPr>
        <w:t xml:space="preserve"> </w:t>
      </w:r>
      <w:r w:rsidR="00AC649A" w:rsidRPr="00FC6512">
        <w:rPr>
          <w:rFonts w:ascii="Arial" w:hAnsi="Arial" w:cs="Arial"/>
          <w:color w:val="000000" w:themeColor="text1"/>
          <w:sz w:val="22"/>
          <w:szCs w:val="22"/>
        </w:rPr>
        <w:t>Pszczynie.</w:t>
      </w:r>
    </w:p>
    <w:p w14:paraId="51F0F27C" w14:textId="77777777" w:rsidR="00626E42" w:rsidRPr="00626E42" w:rsidRDefault="00626E42" w:rsidP="005D18BE">
      <w:pPr>
        <w:tabs>
          <w:tab w:val="left" w:pos="540"/>
        </w:tabs>
        <w:spacing w:before="360" w:line="360" w:lineRule="auto"/>
        <w:rPr>
          <w:rFonts w:ascii="Arial" w:hAnsi="Arial" w:cs="Arial"/>
          <w:color w:val="000000" w:themeColor="text1"/>
          <w:sz w:val="22"/>
          <w:szCs w:val="22"/>
        </w:rPr>
      </w:pPr>
      <w:r w:rsidRPr="00626E42">
        <w:rPr>
          <w:rFonts w:ascii="Arial" w:hAnsi="Arial" w:cs="Arial"/>
          <w:color w:val="000000" w:themeColor="text1"/>
          <w:sz w:val="22"/>
          <w:szCs w:val="22"/>
        </w:rPr>
        <w:t>………………………….……………</w:t>
      </w:r>
    </w:p>
    <w:p w14:paraId="70D6E025" w14:textId="020EEBFE" w:rsidR="009C52CA" w:rsidRPr="00FC6512" w:rsidRDefault="009C52CA" w:rsidP="00762293">
      <w:pPr>
        <w:tabs>
          <w:tab w:val="left" w:pos="540"/>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czytelny podpis osoby uprawnionej </w:t>
      </w:r>
      <w:r w:rsidR="00626E42">
        <w:rPr>
          <w:rFonts w:ascii="Arial" w:hAnsi="Arial" w:cs="Arial"/>
          <w:color w:val="000000" w:themeColor="text1"/>
          <w:sz w:val="22"/>
          <w:szCs w:val="22"/>
        </w:rPr>
        <w:br/>
      </w:r>
      <w:r w:rsidRPr="00FC6512">
        <w:rPr>
          <w:rFonts w:ascii="Arial" w:hAnsi="Arial" w:cs="Arial"/>
          <w:color w:val="000000" w:themeColor="text1"/>
          <w:sz w:val="22"/>
          <w:szCs w:val="22"/>
        </w:rPr>
        <w:t>do reprezentowania Wnioskodawcy</w:t>
      </w:r>
    </w:p>
    <w:p w14:paraId="0D2F8F8D" w14:textId="4E8B211B" w:rsidR="00D918DD" w:rsidRPr="00FC6512" w:rsidRDefault="00AC649A" w:rsidP="00F94EB2">
      <w:pPr>
        <w:tabs>
          <w:tab w:val="left" w:pos="5670"/>
        </w:tabs>
        <w:spacing w:before="240" w:line="360" w:lineRule="auto"/>
        <w:rPr>
          <w:rFonts w:ascii="Arial" w:hAnsi="Arial" w:cs="Arial"/>
          <w:color w:val="000000" w:themeColor="text1"/>
          <w:sz w:val="22"/>
          <w:szCs w:val="22"/>
        </w:rPr>
      </w:pPr>
      <w:r w:rsidRPr="00FC6512">
        <w:rPr>
          <w:rFonts w:ascii="Arial" w:hAnsi="Arial" w:cs="Arial"/>
          <w:color w:val="000000" w:themeColor="text1"/>
          <w:sz w:val="22"/>
          <w:szCs w:val="22"/>
        </w:rPr>
        <w:t>Pod rygorem odpowiedzialności karnej za składanie fałszywych zeznań oświadczam, iż nie byłam/em karana/y w okresie 2 lat przed dniem złożenia wniosku za przestępstwo przeciwko obrotowi gospodarczemu w rozumieniu ustawy z dnia 6 czerwca 1997 r. – Kodeks karny</w:t>
      </w:r>
      <w:r w:rsidR="00FF5E1E" w:rsidRPr="00FC6512">
        <w:rPr>
          <w:rFonts w:ascii="Arial" w:hAnsi="Arial" w:cs="Arial"/>
          <w:color w:val="000000" w:themeColor="text1"/>
          <w:sz w:val="22"/>
          <w:szCs w:val="22"/>
        </w:rPr>
        <w:t xml:space="preserve"> lub ustawy z dnia 28 października 2002 r. o odpowiedzialności podmiotów zbiorowych za czyny zabronione pod groźbą kary</w:t>
      </w:r>
      <w:r w:rsidRPr="00FC6512">
        <w:rPr>
          <w:rFonts w:ascii="Arial" w:hAnsi="Arial" w:cs="Arial"/>
          <w:color w:val="000000" w:themeColor="text1"/>
          <w:sz w:val="22"/>
          <w:szCs w:val="22"/>
        </w:rPr>
        <w:t>. Jestem świadoma/y odpowiedzialności karnej za złożenie fałszywego oświadczenia.</w:t>
      </w:r>
    </w:p>
    <w:p w14:paraId="40972158" w14:textId="77777777" w:rsidR="00626E42" w:rsidRPr="00FC6512" w:rsidRDefault="00626E42" w:rsidP="005D18BE">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72D4FD32" w14:textId="461EA087" w:rsidR="00AC649A" w:rsidRPr="00FC6512" w:rsidRDefault="004F2C96" w:rsidP="00762293">
      <w:pPr>
        <w:tabs>
          <w:tab w:val="left" w:pos="540"/>
        </w:tabs>
        <w:spacing w:line="360" w:lineRule="auto"/>
        <w:rPr>
          <w:rFonts w:ascii="Arial" w:hAnsi="Arial" w:cs="Arial"/>
          <w:color w:val="000000" w:themeColor="text1"/>
          <w:sz w:val="22"/>
          <w:szCs w:val="22"/>
        </w:rPr>
      </w:pPr>
      <w:r>
        <w:rPr>
          <w:rFonts w:ascii="Arial" w:hAnsi="Arial" w:cs="Arial"/>
          <w:color w:val="000000" w:themeColor="text1"/>
          <w:sz w:val="22"/>
          <w:szCs w:val="22"/>
        </w:rPr>
        <w:t xml:space="preserve">czytelny </w:t>
      </w:r>
      <w:r w:rsidR="009C52CA" w:rsidRPr="00FC6512">
        <w:rPr>
          <w:rFonts w:ascii="Arial" w:hAnsi="Arial" w:cs="Arial"/>
          <w:color w:val="000000" w:themeColor="text1"/>
          <w:sz w:val="22"/>
          <w:szCs w:val="22"/>
        </w:rPr>
        <w:t>podpis osoby uprawnionej</w:t>
      </w:r>
      <w:r w:rsidR="00037923">
        <w:rPr>
          <w:rFonts w:ascii="Arial" w:hAnsi="Arial" w:cs="Arial"/>
          <w:color w:val="000000" w:themeColor="text1"/>
          <w:sz w:val="22"/>
          <w:szCs w:val="22"/>
        </w:rPr>
        <w:t xml:space="preserve"> </w:t>
      </w:r>
      <w:r w:rsidR="00626E42">
        <w:rPr>
          <w:rFonts w:ascii="Arial" w:hAnsi="Arial" w:cs="Arial"/>
          <w:color w:val="000000" w:themeColor="text1"/>
          <w:sz w:val="22"/>
          <w:szCs w:val="22"/>
        </w:rPr>
        <w:br/>
      </w:r>
      <w:r w:rsidR="00037923">
        <w:rPr>
          <w:rFonts w:ascii="Arial" w:hAnsi="Arial" w:cs="Arial"/>
          <w:color w:val="000000" w:themeColor="text1"/>
          <w:sz w:val="22"/>
          <w:szCs w:val="22"/>
        </w:rPr>
        <w:t>d</w:t>
      </w:r>
      <w:r w:rsidR="009C52CA" w:rsidRPr="00FC6512">
        <w:rPr>
          <w:rFonts w:ascii="Arial" w:hAnsi="Arial" w:cs="Arial"/>
          <w:color w:val="000000" w:themeColor="text1"/>
          <w:sz w:val="22"/>
          <w:szCs w:val="22"/>
        </w:rPr>
        <w:t>o reprezentowania Wnioskodawcy</w:t>
      </w:r>
    </w:p>
    <w:p w14:paraId="70025BE6" w14:textId="77777777" w:rsidR="00AC649A" w:rsidRPr="00FC6512" w:rsidRDefault="00AC649A" w:rsidP="00F94EB2">
      <w:pPr>
        <w:tabs>
          <w:tab w:val="left" w:pos="7088"/>
          <w:tab w:val="left" w:pos="7938"/>
        </w:tabs>
        <w:spacing w:before="240"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 233 §1 i § 6 Kodeksu karnego:</w:t>
      </w:r>
    </w:p>
    <w:p w14:paraId="258C86C2" w14:textId="77777777" w:rsidR="00AC649A" w:rsidRPr="00FC6512" w:rsidRDefault="00AC649A" w:rsidP="00762293">
      <w:pPr>
        <w:tabs>
          <w:tab w:val="left" w:pos="7088"/>
          <w:tab w:val="left" w:pos="7938"/>
        </w:tabs>
        <w:spacing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„Art. 233 § 1. Kto, składając zeznanie mające służyć za dowód w postępowaniu sądowym lub w innym postępowaniu prowadzonym na podstawie ustawy, zeznaje nieprawdę lub zataja prawdę, podlega</w:t>
      </w:r>
      <w:r w:rsidR="003E56AF" w:rsidRPr="00FC6512">
        <w:rPr>
          <w:rFonts w:ascii="Arial" w:hAnsi="Arial" w:cs="Arial"/>
          <w:color w:val="000000" w:themeColor="text1"/>
          <w:sz w:val="22"/>
          <w:szCs w:val="22"/>
        </w:rPr>
        <w:t xml:space="preserve"> karze pozbawienia wolności od </w:t>
      </w:r>
      <w:r w:rsidRPr="00FC6512">
        <w:rPr>
          <w:rFonts w:ascii="Arial" w:hAnsi="Arial" w:cs="Arial"/>
          <w:color w:val="000000" w:themeColor="text1"/>
          <w:sz w:val="22"/>
          <w:szCs w:val="22"/>
        </w:rPr>
        <w:t>6 miesięcy do lat 8. (…)</w:t>
      </w:r>
    </w:p>
    <w:p w14:paraId="1B1A923A" w14:textId="7DD3EF9A" w:rsidR="00A64C7F" w:rsidRDefault="00AC649A" w:rsidP="00762293">
      <w:pPr>
        <w:tabs>
          <w:tab w:val="left" w:pos="7088"/>
          <w:tab w:val="left" w:pos="7938"/>
        </w:tabs>
        <w:spacing w:line="360" w:lineRule="auto"/>
        <w:ind w:right="-28"/>
        <w:rPr>
          <w:rFonts w:ascii="Arial" w:hAnsi="Arial" w:cs="Arial"/>
          <w:color w:val="000000" w:themeColor="text1"/>
          <w:sz w:val="22"/>
          <w:szCs w:val="22"/>
        </w:rPr>
      </w:pPr>
      <w:r w:rsidRPr="00FC6512">
        <w:rPr>
          <w:rFonts w:ascii="Arial" w:hAnsi="Arial" w:cs="Arial"/>
          <w:color w:val="000000" w:themeColor="text1"/>
          <w:sz w:val="22"/>
          <w:szCs w:val="22"/>
        </w:rPr>
        <w:t>§ 6. Przepisy § 1–3 oraz 5 stosuje się odpowiednio do osoby, która składa fałszywe oświadczenie, jeżeli przepis ustawy przewiduje możliwość odebrania oświadczenia pod rygorem odpowiedzialności karnej.”</w:t>
      </w:r>
    </w:p>
    <w:p w14:paraId="469BEDBE" w14:textId="77777777" w:rsidR="00A64C7F" w:rsidRDefault="00A64C7F">
      <w:pPr>
        <w:suppressAutoHyphens w:val="0"/>
        <w:rPr>
          <w:rFonts w:ascii="Arial" w:hAnsi="Arial" w:cs="Arial"/>
          <w:color w:val="000000" w:themeColor="text1"/>
          <w:sz w:val="22"/>
          <w:szCs w:val="22"/>
        </w:rPr>
      </w:pPr>
      <w:r>
        <w:rPr>
          <w:rFonts w:ascii="Arial" w:hAnsi="Arial" w:cs="Arial"/>
          <w:color w:val="000000" w:themeColor="text1"/>
          <w:sz w:val="22"/>
          <w:szCs w:val="22"/>
        </w:rPr>
        <w:br w:type="page"/>
      </w:r>
    </w:p>
    <w:p w14:paraId="65687510" w14:textId="77777777" w:rsidR="00FE7AD3" w:rsidRPr="00FC6512" w:rsidRDefault="00FE7AD3" w:rsidP="005D18BE">
      <w:pPr>
        <w:tabs>
          <w:tab w:val="left" w:pos="180"/>
        </w:tabs>
        <w:spacing w:before="360" w:line="360" w:lineRule="auto"/>
        <w:rPr>
          <w:rFonts w:ascii="Arial" w:hAnsi="Arial" w:cs="Arial"/>
          <w:color w:val="000000" w:themeColor="text1"/>
          <w:sz w:val="22"/>
          <w:szCs w:val="22"/>
        </w:rPr>
      </w:pPr>
      <w:r w:rsidRPr="00FC6512">
        <w:rPr>
          <w:rFonts w:ascii="Arial" w:hAnsi="Arial" w:cs="Arial"/>
          <w:b/>
          <w:color w:val="000000" w:themeColor="text1"/>
          <w:sz w:val="22"/>
          <w:szCs w:val="22"/>
        </w:rPr>
        <w:t>Wymagane załączniki do wniosku:</w:t>
      </w:r>
    </w:p>
    <w:p w14:paraId="735FD747" w14:textId="77777777" w:rsidR="00FE7AD3" w:rsidRPr="00FC6512" w:rsidRDefault="00FE7AD3"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Kserokopia umowy spółki w przypadku spółek prawa cywilnego.</w:t>
      </w:r>
    </w:p>
    <w:p w14:paraId="3ED2B149" w14:textId="77777777" w:rsidR="00FD1311" w:rsidRPr="00FC6512" w:rsidRDefault="00FE7AD3"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Pełnomocnictwo do reprezentowania Wnioskodawcy udzielon</w:t>
      </w:r>
      <w:r w:rsidR="00FD1311" w:rsidRPr="00FC6512">
        <w:rPr>
          <w:rFonts w:ascii="Arial" w:hAnsi="Arial" w:cs="Arial"/>
          <w:color w:val="000000" w:themeColor="text1"/>
          <w:sz w:val="22"/>
          <w:szCs w:val="22"/>
        </w:rPr>
        <w:t xml:space="preserve">e przez uprawnione osoby, o ile </w:t>
      </w:r>
      <w:r w:rsidRPr="00FC6512">
        <w:rPr>
          <w:rFonts w:ascii="Arial" w:hAnsi="Arial" w:cs="Arial"/>
          <w:color w:val="000000" w:themeColor="text1"/>
          <w:sz w:val="22"/>
          <w:szCs w:val="22"/>
        </w:rPr>
        <w:t>nie wynika z innych dokumentów załączonych przez Wnioskodawcę.</w:t>
      </w:r>
    </w:p>
    <w:p w14:paraId="33E805FA" w14:textId="287D6932" w:rsidR="00FD1311" w:rsidRPr="00FC6512" w:rsidRDefault="00FE7AD3"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Kopia dokumentu potwierdzającego prowadzenie działalności w innym miejscu niż określone</w:t>
      </w:r>
      <w:r w:rsidR="00FD1311"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w</w:t>
      </w:r>
      <w:r w:rsidR="001D782D">
        <w:rPr>
          <w:rFonts w:ascii="Arial" w:hAnsi="Arial" w:cs="Arial"/>
          <w:color w:val="000000" w:themeColor="text1"/>
          <w:sz w:val="22"/>
          <w:szCs w:val="22"/>
        </w:rPr>
        <w:t xml:space="preserve"> </w:t>
      </w:r>
      <w:r w:rsidRPr="00FC6512">
        <w:rPr>
          <w:rFonts w:ascii="Arial" w:hAnsi="Arial" w:cs="Arial"/>
          <w:color w:val="000000" w:themeColor="text1"/>
          <w:sz w:val="22"/>
          <w:szCs w:val="22"/>
        </w:rPr>
        <w:t>dokumencie rejestracyjnym (jeżeli miejsce pracy jest inne niż w w/w dokumentach).</w:t>
      </w:r>
    </w:p>
    <w:p w14:paraId="673A1418" w14:textId="77777777" w:rsidR="00FD1311" w:rsidRPr="00FC6512" w:rsidRDefault="00FE7AD3"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producenta rolnego dodatkowo dokumenty potwie</w:t>
      </w:r>
      <w:r w:rsidR="00FD1311" w:rsidRPr="00FC6512">
        <w:rPr>
          <w:rFonts w:ascii="Arial" w:hAnsi="Arial" w:cs="Arial"/>
          <w:color w:val="000000" w:themeColor="text1"/>
          <w:sz w:val="22"/>
          <w:szCs w:val="22"/>
        </w:rPr>
        <w:t xml:space="preserve">rdzające zatrudnienie w okresie </w:t>
      </w:r>
      <w:r w:rsidRPr="00FC6512">
        <w:rPr>
          <w:rFonts w:ascii="Arial" w:hAnsi="Arial" w:cs="Arial"/>
          <w:color w:val="000000" w:themeColor="text1"/>
          <w:sz w:val="22"/>
          <w:szCs w:val="22"/>
        </w:rPr>
        <w:t>6 miesięcy bezpośrednio poprzedzających dzień złożenia wniosku, w każdym miesiącu, co</w:t>
      </w:r>
      <w:r w:rsidR="00FD1311"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najmniej jednego pracownika na podstawie stosunku pracy w pełnym wymiarze czasu pracy</w:t>
      </w:r>
      <w:r w:rsidRPr="00FC6512">
        <w:rPr>
          <w:rFonts w:ascii="Arial" w:hAnsi="Arial" w:cs="Arial"/>
          <w:color w:val="000000" w:themeColor="text1"/>
          <w:sz w:val="22"/>
          <w:szCs w:val="22"/>
        </w:rPr>
        <w:tab/>
        <w:t>oraz dokumenty potwierdzające jego ubezpieczenie.</w:t>
      </w:r>
    </w:p>
    <w:p w14:paraId="3A21D97A" w14:textId="77777777" w:rsidR="00E950AF" w:rsidRPr="00FC6512" w:rsidRDefault="00FD1311"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Klauzula informacyjna dotycząca przetwarzania danych osobowych przez Powiatowy Ur</w:t>
      </w:r>
      <w:r w:rsidR="009C52CA" w:rsidRPr="00FC6512">
        <w:rPr>
          <w:rFonts w:ascii="Arial" w:hAnsi="Arial" w:cs="Arial"/>
          <w:color w:val="000000" w:themeColor="text1"/>
          <w:sz w:val="22"/>
          <w:szCs w:val="22"/>
        </w:rPr>
        <w:t>ząd Pracy w Pszczynie (dla osób</w:t>
      </w:r>
      <w:r w:rsidRPr="00FC6512">
        <w:rPr>
          <w:rFonts w:ascii="Arial" w:hAnsi="Arial" w:cs="Arial"/>
          <w:color w:val="000000" w:themeColor="text1"/>
          <w:sz w:val="22"/>
          <w:szCs w:val="22"/>
        </w:rPr>
        <w:t xml:space="preserve"> fiz</w:t>
      </w:r>
      <w:r w:rsidR="009C52CA" w:rsidRPr="00FC6512">
        <w:rPr>
          <w:rFonts w:ascii="Arial" w:hAnsi="Arial" w:cs="Arial"/>
          <w:color w:val="000000" w:themeColor="text1"/>
          <w:sz w:val="22"/>
          <w:szCs w:val="22"/>
        </w:rPr>
        <w:t>ycznych – Wnioskodawcy o refundację</w:t>
      </w:r>
      <w:r w:rsidRPr="00FC6512">
        <w:rPr>
          <w:rFonts w:ascii="Arial" w:hAnsi="Arial" w:cs="Arial"/>
          <w:color w:val="000000" w:themeColor="text1"/>
          <w:sz w:val="22"/>
          <w:szCs w:val="22"/>
        </w:rPr>
        <w:t>).</w:t>
      </w:r>
    </w:p>
    <w:p w14:paraId="3FA0E15B" w14:textId="77777777" w:rsidR="00E950AF" w:rsidRPr="00FC6512" w:rsidRDefault="00E950AF"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 xml:space="preserve">Oświadczenie poręczyciela (w przypadku wyboru zabezpieczenie zwrotu refundacji w formie poręczenia lub poręczenia wekslowego przez osoby fizyczne) – </w:t>
      </w:r>
      <w:r w:rsidRPr="00FC6512">
        <w:rPr>
          <w:rFonts w:ascii="Arial" w:hAnsi="Arial" w:cs="Arial"/>
          <w:b/>
          <w:color w:val="000000" w:themeColor="text1"/>
          <w:sz w:val="22"/>
          <w:szCs w:val="22"/>
        </w:rPr>
        <w:t>Załącznik nr 1 do wniosku.</w:t>
      </w:r>
    </w:p>
    <w:p w14:paraId="19F23734" w14:textId="77777777" w:rsidR="00E950AF" w:rsidRPr="00FC6512" w:rsidRDefault="00E950AF"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 xml:space="preserve">Zaświadczenie o zarobkach (w przypadku wyboru zabezpieczenie zwrotu refundacji w formie poręczenia lub poręczenia wekslowego przez osoby fizyczne) – </w:t>
      </w:r>
      <w:r w:rsidRPr="00FC6512">
        <w:rPr>
          <w:rFonts w:ascii="Arial" w:hAnsi="Arial" w:cs="Arial"/>
          <w:b/>
          <w:color w:val="000000" w:themeColor="text1"/>
          <w:sz w:val="22"/>
          <w:szCs w:val="22"/>
        </w:rPr>
        <w:t>Załącznik nr 2 do wniosku.</w:t>
      </w:r>
    </w:p>
    <w:p w14:paraId="7C3C82E1" w14:textId="77777777" w:rsidR="00FD1311" w:rsidRPr="00FC6512" w:rsidRDefault="00FE7AD3"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Zgłoszenie krajowej oferty pracy (należy wypełnić dla każdego stanowiska pracy oddzielnie).</w:t>
      </w:r>
    </w:p>
    <w:p w14:paraId="3875EC66" w14:textId="77777777" w:rsidR="00E950AF" w:rsidRPr="00FC6512" w:rsidRDefault="00ED6FB9"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Zaświadczenie lub o</w:t>
      </w:r>
      <w:r w:rsidR="0071669E" w:rsidRPr="00FC6512">
        <w:rPr>
          <w:rFonts w:ascii="Arial" w:hAnsi="Arial" w:cs="Arial"/>
          <w:color w:val="000000" w:themeColor="text1"/>
          <w:sz w:val="22"/>
          <w:szCs w:val="22"/>
        </w:rPr>
        <w:t xml:space="preserve">świadczenie o pomocy de minimis w </w:t>
      </w:r>
      <w:r w:rsidRPr="00FC6512">
        <w:rPr>
          <w:rFonts w:ascii="Arial" w:hAnsi="Arial" w:cs="Arial"/>
          <w:color w:val="000000" w:themeColor="text1"/>
          <w:sz w:val="22"/>
          <w:szCs w:val="22"/>
        </w:rPr>
        <w:t>zakresie, o którym mowa w art.</w:t>
      </w:r>
      <w:r w:rsidR="00947660" w:rsidRPr="00FC6512">
        <w:rPr>
          <w:rFonts w:ascii="Arial" w:hAnsi="Arial" w:cs="Arial"/>
          <w:color w:val="000000" w:themeColor="text1"/>
          <w:sz w:val="22"/>
          <w:szCs w:val="22"/>
        </w:rPr>
        <w:t xml:space="preserve"> </w:t>
      </w:r>
      <w:r w:rsidRPr="00FC6512">
        <w:rPr>
          <w:rFonts w:ascii="Arial" w:hAnsi="Arial" w:cs="Arial"/>
          <w:color w:val="000000" w:themeColor="text1"/>
          <w:sz w:val="22"/>
          <w:szCs w:val="22"/>
        </w:rPr>
        <w:t>37 Ustawy z dnia 30 kwietnia 2004 r. o postępowaniu w sprawach</w:t>
      </w:r>
      <w:r w:rsidR="009614F3" w:rsidRPr="00FC6512">
        <w:rPr>
          <w:rFonts w:ascii="Arial" w:hAnsi="Arial" w:cs="Arial"/>
          <w:color w:val="000000" w:themeColor="text1"/>
          <w:sz w:val="22"/>
          <w:szCs w:val="22"/>
        </w:rPr>
        <w:t xml:space="preserve"> dotyczących pomocy publicznej</w:t>
      </w:r>
      <w:r w:rsidR="00FE7AD3" w:rsidRPr="00FC6512">
        <w:rPr>
          <w:rFonts w:ascii="Arial" w:hAnsi="Arial" w:cs="Arial"/>
          <w:color w:val="000000" w:themeColor="text1"/>
          <w:sz w:val="22"/>
          <w:szCs w:val="22"/>
        </w:rPr>
        <w:t>.</w:t>
      </w:r>
    </w:p>
    <w:p w14:paraId="1585B410" w14:textId="71CEA287" w:rsidR="00590BE7" w:rsidRPr="00FC6512" w:rsidRDefault="009614F3" w:rsidP="00A64C7F">
      <w:pPr>
        <w:pStyle w:val="Tekstpodstawowy"/>
        <w:numPr>
          <w:ilvl w:val="0"/>
          <w:numId w:val="6"/>
        </w:numPr>
        <w:tabs>
          <w:tab w:val="left" w:pos="284"/>
        </w:tabs>
        <w:spacing w:after="0"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Informacje określone w przepisach wydanych na podstawie a</w:t>
      </w:r>
      <w:r w:rsidR="00947660" w:rsidRPr="00FC6512">
        <w:rPr>
          <w:rFonts w:ascii="Arial" w:hAnsi="Arial" w:cs="Arial"/>
          <w:color w:val="000000" w:themeColor="text1"/>
          <w:sz w:val="22"/>
          <w:szCs w:val="22"/>
        </w:rPr>
        <w:t>rt. 37 ust. 2a Ustawy z dnia 30</w:t>
      </w:r>
      <w:r w:rsidR="001D782D">
        <w:rPr>
          <w:rFonts w:ascii="Arial" w:hAnsi="Arial" w:cs="Arial"/>
          <w:color w:val="000000" w:themeColor="text1"/>
          <w:sz w:val="22"/>
          <w:szCs w:val="22"/>
        </w:rPr>
        <w:t xml:space="preserve"> </w:t>
      </w:r>
      <w:r w:rsidRPr="00FC6512">
        <w:rPr>
          <w:rFonts w:ascii="Arial" w:hAnsi="Arial" w:cs="Arial"/>
          <w:color w:val="000000" w:themeColor="text1"/>
          <w:sz w:val="22"/>
          <w:szCs w:val="22"/>
        </w:rPr>
        <w:t>kwietnia 2004 r. o postępowaniu w sprawach dotyczących pomocy publicznej.</w:t>
      </w:r>
    </w:p>
    <w:p w14:paraId="45597831" w14:textId="77777777" w:rsidR="00FE7AD3" w:rsidRPr="00FC6512" w:rsidRDefault="00FE7AD3" w:rsidP="005D18BE">
      <w:pPr>
        <w:pStyle w:val="Tekstpodstawowy"/>
        <w:tabs>
          <w:tab w:val="left" w:pos="360"/>
        </w:tabs>
        <w:spacing w:before="360" w:after="0" w:line="360" w:lineRule="auto"/>
        <w:rPr>
          <w:rFonts w:ascii="Arial" w:hAnsi="Arial" w:cs="Arial"/>
          <w:color w:val="000000" w:themeColor="text1"/>
          <w:sz w:val="22"/>
          <w:szCs w:val="22"/>
        </w:rPr>
      </w:pPr>
      <w:r w:rsidRPr="00FC6512">
        <w:rPr>
          <w:rFonts w:ascii="Arial" w:hAnsi="Arial" w:cs="Arial"/>
          <w:b/>
          <w:bCs/>
          <w:color w:val="000000" w:themeColor="text1"/>
          <w:sz w:val="22"/>
          <w:szCs w:val="22"/>
        </w:rPr>
        <w:t>Uwaga!</w:t>
      </w:r>
    </w:p>
    <w:p w14:paraId="1464DA5A" w14:textId="506A6626" w:rsidR="00FE7AD3" w:rsidRPr="00FC6512" w:rsidRDefault="00FE7AD3" w:rsidP="00A64C7F">
      <w:pPr>
        <w:pStyle w:val="Akapitzlist"/>
        <w:numPr>
          <w:ilvl w:val="0"/>
          <w:numId w:val="30"/>
        </w:numPr>
        <w:tabs>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Kopie przedkładanych dokumentów winny być potwierdzone za zgodność z oryginałem.</w:t>
      </w:r>
    </w:p>
    <w:p w14:paraId="7C196D68" w14:textId="0506B66E" w:rsidR="00FE7AD3" w:rsidRPr="00A64C7F" w:rsidRDefault="00FE7AD3" w:rsidP="00A64C7F">
      <w:pPr>
        <w:pStyle w:val="Akapitzlist"/>
        <w:numPr>
          <w:ilvl w:val="0"/>
          <w:numId w:val="30"/>
        </w:numPr>
        <w:tabs>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gdy wniosek jest nieprawidłowo wypełniony lub niekompletny, wyznaczony</w:t>
      </w:r>
      <w:r w:rsidR="001D782D">
        <w:rPr>
          <w:rFonts w:ascii="Arial" w:hAnsi="Arial" w:cs="Arial"/>
          <w:color w:val="000000" w:themeColor="text1"/>
          <w:sz w:val="22"/>
          <w:szCs w:val="22"/>
        </w:rPr>
        <w:t xml:space="preserve"> </w:t>
      </w:r>
      <w:r w:rsidRPr="00FC6512">
        <w:rPr>
          <w:rFonts w:ascii="Arial" w:hAnsi="Arial" w:cs="Arial"/>
          <w:color w:val="000000" w:themeColor="text1"/>
          <w:sz w:val="22"/>
          <w:szCs w:val="22"/>
        </w:rPr>
        <w:t>zostaje Wnioskodawcy co najmniej 7-dniowy termin na ich uzupełnienie. Wniosek</w:t>
      </w:r>
      <w:r w:rsidR="001D782D">
        <w:rPr>
          <w:rFonts w:ascii="Arial" w:hAnsi="Arial" w:cs="Arial"/>
          <w:color w:val="000000" w:themeColor="text1"/>
          <w:sz w:val="22"/>
          <w:szCs w:val="22"/>
        </w:rPr>
        <w:t xml:space="preserve"> </w:t>
      </w:r>
      <w:r w:rsidRPr="00A64C7F">
        <w:rPr>
          <w:rFonts w:ascii="Arial" w:hAnsi="Arial" w:cs="Arial"/>
          <w:color w:val="000000" w:themeColor="text1"/>
          <w:sz w:val="22"/>
          <w:szCs w:val="22"/>
        </w:rPr>
        <w:t>nieuzupełniony we wskazanym terminie pozostawia się bez rozpatrzenia.</w:t>
      </w:r>
    </w:p>
    <w:p w14:paraId="76873041" w14:textId="79911C26" w:rsidR="00FE7AD3" w:rsidRPr="00A64C7F" w:rsidRDefault="00FE7AD3" w:rsidP="00A64C7F">
      <w:pPr>
        <w:pStyle w:val="Akapitzlist"/>
        <w:numPr>
          <w:ilvl w:val="0"/>
          <w:numId w:val="30"/>
        </w:numPr>
        <w:tabs>
          <w:tab w:val="left" w:pos="284"/>
        </w:tabs>
        <w:spacing w:line="360" w:lineRule="auto"/>
        <w:ind w:left="284" w:hanging="284"/>
        <w:rPr>
          <w:rFonts w:ascii="Arial" w:hAnsi="Arial" w:cs="Arial"/>
          <w:color w:val="000000" w:themeColor="text1"/>
          <w:sz w:val="22"/>
          <w:szCs w:val="22"/>
        </w:rPr>
      </w:pPr>
      <w:r w:rsidRPr="00A64C7F">
        <w:rPr>
          <w:rFonts w:ascii="Arial" w:hAnsi="Arial" w:cs="Arial"/>
          <w:color w:val="000000" w:themeColor="text1"/>
          <w:sz w:val="22"/>
          <w:szCs w:val="22"/>
        </w:rPr>
        <w:t>Fakt złożenia wniosku nie gwarantuje przyznania refundacji kosztów wyposażenia l</w:t>
      </w:r>
      <w:r w:rsidR="00BE09FD" w:rsidRPr="00A64C7F">
        <w:rPr>
          <w:rFonts w:ascii="Arial" w:hAnsi="Arial" w:cs="Arial"/>
          <w:color w:val="000000" w:themeColor="text1"/>
          <w:sz w:val="22"/>
          <w:szCs w:val="22"/>
        </w:rPr>
        <w:t>ub</w:t>
      </w:r>
      <w:r w:rsidR="001D782D" w:rsidRPr="00A64C7F">
        <w:rPr>
          <w:rFonts w:ascii="Arial" w:hAnsi="Arial" w:cs="Arial"/>
          <w:color w:val="000000" w:themeColor="text1"/>
          <w:sz w:val="22"/>
          <w:szCs w:val="22"/>
        </w:rPr>
        <w:t xml:space="preserve"> </w:t>
      </w:r>
      <w:r w:rsidR="00BE09FD" w:rsidRPr="00A64C7F">
        <w:rPr>
          <w:rFonts w:ascii="Arial" w:hAnsi="Arial" w:cs="Arial"/>
          <w:color w:val="000000" w:themeColor="text1"/>
          <w:sz w:val="22"/>
          <w:szCs w:val="22"/>
        </w:rPr>
        <w:t>doposażenia stanowiska pracy</w:t>
      </w:r>
      <w:r w:rsidRPr="00A64C7F">
        <w:rPr>
          <w:rFonts w:ascii="Arial" w:hAnsi="Arial" w:cs="Arial"/>
          <w:color w:val="000000" w:themeColor="text1"/>
          <w:sz w:val="22"/>
          <w:szCs w:val="22"/>
        </w:rPr>
        <w:t>.</w:t>
      </w:r>
    </w:p>
    <w:p w14:paraId="3B532905" w14:textId="56AD0666" w:rsidR="00FE7AD3" w:rsidRPr="00A64C7F" w:rsidRDefault="00FE7AD3" w:rsidP="00A64C7F">
      <w:pPr>
        <w:pStyle w:val="Akapitzlist"/>
        <w:numPr>
          <w:ilvl w:val="0"/>
          <w:numId w:val="30"/>
        </w:numPr>
        <w:tabs>
          <w:tab w:val="left" w:pos="284"/>
        </w:tabs>
        <w:spacing w:line="360" w:lineRule="auto"/>
        <w:ind w:left="284" w:hanging="284"/>
        <w:rPr>
          <w:rFonts w:ascii="Arial" w:hAnsi="Arial" w:cs="Arial"/>
          <w:color w:val="000000" w:themeColor="text1"/>
          <w:sz w:val="22"/>
          <w:szCs w:val="22"/>
        </w:rPr>
      </w:pPr>
      <w:r w:rsidRPr="00A64C7F">
        <w:rPr>
          <w:rFonts w:ascii="Arial" w:hAnsi="Arial" w:cs="Arial"/>
          <w:color w:val="000000" w:themeColor="text1"/>
          <w:sz w:val="22"/>
          <w:szCs w:val="22"/>
        </w:rPr>
        <w:t>Od negatywnego rozpatrzenia wniosku nie przysługuje odwołanie.</w:t>
      </w:r>
    </w:p>
    <w:p w14:paraId="005984F4" w14:textId="1CDDACC1" w:rsidR="00FE7AD3" w:rsidRPr="00A64C7F" w:rsidRDefault="00FE7AD3" w:rsidP="00A64C7F">
      <w:pPr>
        <w:pStyle w:val="Akapitzlist"/>
        <w:numPr>
          <w:ilvl w:val="0"/>
          <w:numId w:val="30"/>
        </w:numPr>
        <w:tabs>
          <w:tab w:val="left" w:pos="284"/>
        </w:tabs>
        <w:spacing w:line="360" w:lineRule="auto"/>
        <w:ind w:left="284" w:hanging="284"/>
        <w:rPr>
          <w:rFonts w:ascii="Arial" w:hAnsi="Arial" w:cs="Arial"/>
          <w:color w:val="000000" w:themeColor="text1"/>
          <w:sz w:val="22"/>
          <w:szCs w:val="22"/>
        </w:rPr>
      </w:pPr>
      <w:r w:rsidRPr="00A64C7F">
        <w:rPr>
          <w:rFonts w:ascii="Arial" w:hAnsi="Arial" w:cs="Arial"/>
          <w:color w:val="000000" w:themeColor="text1"/>
          <w:sz w:val="22"/>
          <w:szCs w:val="22"/>
        </w:rPr>
        <w:t>Zatrudnienie osoby bezrobotnej</w:t>
      </w:r>
      <w:r w:rsidR="00BE09FD" w:rsidRPr="00A64C7F">
        <w:rPr>
          <w:rFonts w:ascii="Arial" w:hAnsi="Arial" w:cs="Arial"/>
          <w:color w:val="000000" w:themeColor="text1"/>
          <w:sz w:val="22"/>
          <w:szCs w:val="22"/>
        </w:rPr>
        <w:t>/opiekuna/poszukującego pracy absolwenta</w:t>
      </w:r>
      <w:r w:rsidRPr="00A64C7F">
        <w:rPr>
          <w:rFonts w:ascii="Arial" w:hAnsi="Arial" w:cs="Arial"/>
          <w:color w:val="000000" w:themeColor="text1"/>
          <w:sz w:val="22"/>
          <w:szCs w:val="22"/>
        </w:rPr>
        <w:t xml:space="preserve"> może nastąpić po pozytywnym rozpatrzeniu wniosku</w:t>
      </w:r>
      <w:r w:rsidR="00BE09FD" w:rsidRPr="00A64C7F">
        <w:rPr>
          <w:rFonts w:ascii="Arial" w:hAnsi="Arial" w:cs="Arial"/>
          <w:color w:val="000000" w:themeColor="text1"/>
          <w:sz w:val="22"/>
          <w:szCs w:val="22"/>
        </w:rPr>
        <w:t xml:space="preserve"> </w:t>
      </w:r>
      <w:r w:rsidRPr="00A64C7F">
        <w:rPr>
          <w:rFonts w:ascii="Arial" w:hAnsi="Arial" w:cs="Arial"/>
          <w:color w:val="000000" w:themeColor="text1"/>
          <w:sz w:val="22"/>
          <w:szCs w:val="22"/>
        </w:rPr>
        <w:t>oraz po</w:t>
      </w:r>
      <w:r w:rsidR="00BE09FD" w:rsidRPr="00A64C7F">
        <w:rPr>
          <w:rFonts w:ascii="Arial" w:hAnsi="Arial" w:cs="Arial"/>
          <w:color w:val="000000" w:themeColor="text1"/>
          <w:sz w:val="22"/>
          <w:szCs w:val="22"/>
        </w:rPr>
        <w:t xml:space="preserve"> podpisaniu stosownej umowy i </w:t>
      </w:r>
      <w:r w:rsidRPr="00A64C7F">
        <w:rPr>
          <w:rFonts w:ascii="Arial" w:hAnsi="Arial" w:cs="Arial"/>
          <w:color w:val="000000" w:themeColor="text1"/>
          <w:sz w:val="22"/>
          <w:szCs w:val="22"/>
        </w:rPr>
        <w:t>stwierdzeniu utworzenia stanowiska pracy.</w:t>
      </w:r>
    </w:p>
    <w:p w14:paraId="054E39D8" w14:textId="58D1D1B5" w:rsidR="00FD1311" w:rsidRPr="00676D6F" w:rsidRDefault="00676D6F" w:rsidP="00676D6F">
      <w:pPr>
        <w:pStyle w:val="Akapitzlist"/>
        <w:numPr>
          <w:ilvl w:val="0"/>
          <w:numId w:val="26"/>
        </w:numPr>
        <w:spacing w:before="360" w:line="360" w:lineRule="auto"/>
        <w:ind w:left="284" w:firstLine="0"/>
        <w:rPr>
          <w:rFonts w:ascii="Arial" w:hAnsi="Arial" w:cs="Arial"/>
          <w:color w:val="000000" w:themeColor="text1"/>
          <w:sz w:val="22"/>
          <w:szCs w:val="22"/>
        </w:rPr>
      </w:pPr>
      <w:r w:rsidRPr="00676D6F">
        <w:rPr>
          <w:rFonts w:ascii="Arial" w:hAnsi="Arial" w:cs="Arial"/>
          <w:b/>
          <w:color w:val="000000" w:themeColor="text1"/>
          <w:sz w:val="22"/>
          <w:szCs w:val="22"/>
        </w:rPr>
        <w:t>A</w:t>
      </w:r>
      <w:r w:rsidR="001D782D" w:rsidRPr="00676D6F">
        <w:rPr>
          <w:rFonts w:ascii="Arial" w:hAnsi="Arial" w:cs="Arial"/>
          <w:b/>
          <w:color w:val="000000" w:themeColor="text1"/>
          <w:sz w:val="22"/>
          <w:szCs w:val="22"/>
        </w:rPr>
        <w:t>dnotacje Powiatowego Urzędu Pracy w Pszczynie:</w:t>
      </w:r>
    </w:p>
    <w:p w14:paraId="00EE1A8C" w14:textId="36FEEE2F" w:rsidR="005D18BE" w:rsidRPr="00FC6512" w:rsidRDefault="00FD1311" w:rsidP="00F94EB2">
      <w:pPr>
        <w:spacing w:after="1320" w:line="360" w:lineRule="auto"/>
        <w:ind w:left="284"/>
        <w:rPr>
          <w:rFonts w:ascii="Arial" w:hAnsi="Arial" w:cs="Arial"/>
          <w:color w:val="000000" w:themeColor="text1"/>
          <w:sz w:val="22"/>
          <w:szCs w:val="22"/>
        </w:rPr>
      </w:pPr>
      <w:r w:rsidRPr="00FC6512">
        <w:rPr>
          <w:rFonts w:ascii="Arial" w:hAnsi="Arial" w:cs="Arial"/>
          <w:color w:val="000000" w:themeColor="text1"/>
          <w:sz w:val="22"/>
          <w:szCs w:val="22"/>
        </w:rPr>
        <w:t>Informacja na temat dotychczasowej współpracy Wnioskodawcy z Powiatowym Urzędem Pracy w</w:t>
      </w:r>
      <w:r w:rsidR="001D782D">
        <w:rPr>
          <w:rFonts w:ascii="Arial" w:hAnsi="Arial" w:cs="Arial"/>
          <w:color w:val="000000" w:themeColor="text1"/>
          <w:sz w:val="22"/>
          <w:szCs w:val="22"/>
        </w:rPr>
        <w:t xml:space="preserve"> </w:t>
      </w:r>
      <w:r w:rsidRPr="00FC6512">
        <w:rPr>
          <w:rFonts w:ascii="Arial" w:hAnsi="Arial" w:cs="Arial"/>
          <w:color w:val="000000" w:themeColor="text1"/>
          <w:sz w:val="22"/>
          <w:szCs w:val="22"/>
        </w:rPr>
        <w:t>Pszczynie w okresie ostatnich 24 miesięcy</w:t>
      </w:r>
      <w:r w:rsidR="005D18BE">
        <w:rPr>
          <w:rFonts w:ascii="Arial" w:hAnsi="Arial" w:cs="Arial"/>
          <w:color w:val="000000" w:themeColor="text1"/>
          <w:sz w:val="22"/>
          <w:szCs w:val="22"/>
        </w:rPr>
        <w:t>:</w:t>
      </w:r>
    </w:p>
    <w:p w14:paraId="7C427410" w14:textId="52261CA7" w:rsidR="00FE7AD3" w:rsidRPr="00FC6512" w:rsidRDefault="001D782D" w:rsidP="005D18BE">
      <w:pPr>
        <w:pStyle w:val="Akapitzlist"/>
        <w:numPr>
          <w:ilvl w:val="0"/>
          <w:numId w:val="32"/>
        </w:numPr>
        <w:tabs>
          <w:tab w:val="left" w:pos="284"/>
        </w:tabs>
        <w:spacing w:before="360" w:line="360" w:lineRule="auto"/>
        <w:ind w:left="567" w:right="-113" w:hanging="567"/>
        <w:contextualSpacing w:val="0"/>
        <w:rPr>
          <w:rFonts w:ascii="Arial" w:hAnsi="Arial" w:cs="Arial"/>
          <w:color w:val="000000" w:themeColor="text1"/>
          <w:sz w:val="22"/>
          <w:szCs w:val="22"/>
        </w:rPr>
      </w:pPr>
      <w:r w:rsidRPr="00FC6512">
        <w:rPr>
          <w:rFonts w:ascii="Arial" w:hAnsi="Arial" w:cs="Arial"/>
          <w:b/>
          <w:color w:val="000000" w:themeColor="text1"/>
          <w:sz w:val="22"/>
          <w:szCs w:val="22"/>
        </w:rPr>
        <w:t xml:space="preserve">Stanowisko Dyrektora Powiatowego Urzędu Pracy </w:t>
      </w:r>
      <w:r>
        <w:rPr>
          <w:rFonts w:ascii="Arial" w:hAnsi="Arial" w:cs="Arial"/>
          <w:b/>
          <w:color w:val="000000" w:themeColor="text1"/>
          <w:sz w:val="22"/>
          <w:szCs w:val="22"/>
        </w:rPr>
        <w:t>w</w:t>
      </w:r>
      <w:r w:rsidRPr="00FC6512">
        <w:rPr>
          <w:rFonts w:ascii="Arial" w:hAnsi="Arial" w:cs="Arial"/>
          <w:b/>
          <w:color w:val="000000" w:themeColor="text1"/>
          <w:sz w:val="22"/>
          <w:szCs w:val="22"/>
        </w:rPr>
        <w:t xml:space="preserve"> Pszczynie:</w:t>
      </w:r>
    </w:p>
    <w:p w14:paraId="12BC3BAA" w14:textId="2AEFED5A" w:rsidR="00FD1311" w:rsidRPr="00FC6512" w:rsidRDefault="00FE7AD3" w:rsidP="00F94EB2">
      <w:pPr>
        <w:tabs>
          <w:tab w:val="right" w:pos="8789"/>
        </w:tabs>
        <w:spacing w:line="360" w:lineRule="auto"/>
        <w:ind w:left="284"/>
        <w:rPr>
          <w:rFonts w:ascii="Arial" w:hAnsi="Arial" w:cs="Arial"/>
          <w:color w:val="000000" w:themeColor="text1"/>
          <w:sz w:val="22"/>
          <w:szCs w:val="22"/>
        </w:rPr>
      </w:pPr>
      <w:r w:rsidRPr="00FC6512">
        <w:rPr>
          <w:rFonts w:ascii="Arial" w:hAnsi="Arial" w:cs="Arial"/>
          <w:color w:val="000000" w:themeColor="text1"/>
          <w:sz w:val="22"/>
          <w:szCs w:val="22"/>
        </w:rPr>
        <w:t>Dyrektor Powiatowego Urzędu Pracy w Pszczynie działający z upoważnienia Starosty Pszczyńskiego po rozpatrzeniu wniosku przyznaje / nie przyznaje refundację</w:t>
      </w:r>
      <w:r w:rsidR="00CA49C3" w:rsidRPr="00FC6512">
        <w:rPr>
          <w:rFonts w:ascii="Arial" w:hAnsi="Arial" w:cs="Arial"/>
          <w:color w:val="000000" w:themeColor="text1"/>
          <w:sz w:val="22"/>
          <w:szCs w:val="22"/>
        </w:rPr>
        <w:t>/i</w:t>
      </w:r>
      <w:r w:rsidRPr="00FC6512">
        <w:rPr>
          <w:rFonts w:ascii="Arial" w:hAnsi="Arial" w:cs="Arial"/>
          <w:color w:val="000000" w:themeColor="text1"/>
          <w:sz w:val="22"/>
          <w:szCs w:val="22"/>
        </w:rPr>
        <w:t xml:space="preserve"> koszów wyposażenia lub doposażenia stanowiska pracy w kwocie</w:t>
      </w:r>
      <w:r w:rsidR="005D18BE">
        <w:rPr>
          <w:rFonts w:ascii="Arial" w:hAnsi="Arial" w:cs="Arial"/>
          <w:color w:val="000000" w:themeColor="text1"/>
          <w:sz w:val="22"/>
          <w:szCs w:val="22"/>
        </w:rPr>
        <w:t>:</w:t>
      </w:r>
      <w:r w:rsidR="00F94EB2">
        <w:rPr>
          <w:rFonts w:ascii="Arial" w:hAnsi="Arial" w:cs="Arial"/>
          <w:color w:val="000000" w:themeColor="text1"/>
          <w:sz w:val="22"/>
          <w:szCs w:val="22"/>
        </w:rPr>
        <w:t xml:space="preserve"> </w:t>
      </w:r>
      <w:r w:rsidR="005D18BE">
        <w:rPr>
          <w:rFonts w:ascii="Arial" w:hAnsi="Arial" w:cs="Arial"/>
          <w:color w:val="000000" w:themeColor="text1"/>
          <w:sz w:val="22"/>
          <w:szCs w:val="22"/>
        </w:rPr>
        <w:tab/>
      </w:r>
      <w:r w:rsidRPr="00FC6512">
        <w:rPr>
          <w:rFonts w:ascii="Arial" w:hAnsi="Arial" w:cs="Arial"/>
          <w:color w:val="000000" w:themeColor="text1"/>
          <w:sz w:val="22"/>
          <w:szCs w:val="22"/>
        </w:rPr>
        <w:t>zł.</w:t>
      </w:r>
      <w:r w:rsidR="00F94EB2">
        <w:rPr>
          <w:rFonts w:ascii="Arial" w:hAnsi="Arial" w:cs="Arial"/>
          <w:color w:val="000000" w:themeColor="text1"/>
          <w:sz w:val="22"/>
          <w:szCs w:val="22"/>
        </w:rPr>
        <w:br/>
      </w:r>
      <w:r w:rsidRPr="00FC6512">
        <w:rPr>
          <w:rFonts w:ascii="Arial" w:hAnsi="Arial" w:cs="Arial"/>
          <w:color w:val="000000" w:themeColor="text1"/>
          <w:sz w:val="22"/>
          <w:szCs w:val="22"/>
        </w:rPr>
        <w:t>(słownie złotych:</w:t>
      </w:r>
      <w:r w:rsidR="00F94EB2">
        <w:rPr>
          <w:rFonts w:ascii="Arial" w:hAnsi="Arial" w:cs="Arial"/>
          <w:color w:val="000000" w:themeColor="text1"/>
          <w:sz w:val="22"/>
          <w:szCs w:val="22"/>
        </w:rPr>
        <w:tab/>
      </w:r>
      <w:r w:rsidRPr="00FC6512">
        <w:rPr>
          <w:rFonts w:ascii="Arial" w:hAnsi="Arial" w:cs="Arial"/>
          <w:color w:val="000000" w:themeColor="text1"/>
          <w:sz w:val="22"/>
          <w:szCs w:val="22"/>
        </w:rPr>
        <w:t>)</w:t>
      </w:r>
    </w:p>
    <w:p w14:paraId="6E0EFFF2" w14:textId="77777777" w:rsidR="001D782D" w:rsidRPr="00FC6512" w:rsidRDefault="001D782D" w:rsidP="00294D5D">
      <w:pPr>
        <w:tabs>
          <w:tab w:val="left" w:pos="540"/>
        </w:tabs>
        <w:spacing w:before="600" w:line="360" w:lineRule="auto"/>
        <w:rPr>
          <w:rFonts w:ascii="Arial" w:hAnsi="Arial" w:cs="Arial"/>
          <w:color w:val="000000" w:themeColor="text1"/>
          <w:sz w:val="22"/>
          <w:szCs w:val="22"/>
        </w:rPr>
      </w:pPr>
      <w:r>
        <w:rPr>
          <w:rFonts w:ascii="Arial" w:hAnsi="Arial" w:cs="Arial"/>
          <w:color w:val="000000" w:themeColor="text1"/>
          <w:sz w:val="22"/>
          <w:szCs w:val="22"/>
        </w:rPr>
        <w:t>………………………….……………</w:t>
      </w:r>
    </w:p>
    <w:p w14:paraId="56B9076C" w14:textId="23FA060D" w:rsidR="00FE7AD3" w:rsidRPr="00FC6512" w:rsidRDefault="00FE7AD3" w:rsidP="00762293">
      <w:pPr>
        <w:tabs>
          <w:tab w:val="left" w:pos="7938"/>
        </w:tabs>
        <w:spacing w:line="360" w:lineRule="auto"/>
        <w:ind w:right="-31"/>
        <w:rPr>
          <w:rFonts w:ascii="Arial" w:hAnsi="Arial" w:cs="Arial"/>
          <w:b/>
          <w:color w:val="000000" w:themeColor="text1"/>
          <w:sz w:val="22"/>
          <w:szCs w:val="22"/>
        </w:rPr>
      </w:pPr>
      <w:r w:rsidRPr="00FC6512">
        <w:rPr>
          <w:rFonts w:ascii="Arial" w:hAnsi="Arial" w:cs="Arial"/>
          <w:color w:val="000000" w:themeColor="text1"/>
          <w:sz w:val="22"/>
          <w:szCs w:val="22"/>
        </w:rPr>
        <w:t>(podpis)</w:t>
      </w:r>
    </w:p>
    <w:p w14:paraId="4504EA3A" w14:textId="77777777" w:rsidR="001D782D" w:rsidRDefault="001D782D" w:rsidP="00762293">
      <w:pPr>
        <w:suppressAutoHyphens w:val="0"/>
        <w:spacing w:line="360"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42B9E9AA" w14:textId="0472D93F" w:rsidR="00A76640" w:rsidRPr="00FC6512" w:rsidRDefault="00A76640" w:rsidP="00762293">
      <w:pPr>
        <w:spacing w:line="360" w:lineRule="auto"/>
        <w:rPr>
          <w:rFonts w:ascii="Arial" w:hAnsi="Arial" w:cs="Arial"/>
          <w:b/>
          <w:color w:val="000000" w:themeColor="text1"/>
          <w:sz w:val="22"/>
          <w:szCs w:val="22"/>
        </w:rPr>
      </w:pPr>
      <w:r w:rsidRPr="00FC6512">
        <w:rPr>
          <w:rFonts w:ascii="Arial" w:hAnsi="Arial" w:cs="Arial"/>
          <w:b/>
          <w:color w:val="000000" w:themeColor="text1"/>
          <w:sz w:val="22"/>
          <w:szCs w:val="22"/>
        </w:rPr>
        <w:t>Załącznik nr 1</w:t>
      </w:r>
    </w:p>
    <w:p w14:paraId="37E7CEE2" w14:textId="77777777" w:rsidR="00F94EB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Powiatowy Urząd Pracy</w:t>
      </w:r>
    </w:p>
    <w:p w14:paraId="7145E99C" w14:textId="52F88639"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w Pszczynie</w:t>
      </w:r>
    </w:p>
    <w:p w14:paraId="221FF11F" w14:textId="77777777"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ul. Dworcowa 23</w:t>
      </w:r>
    </w:p>
    <w:p w14:paraId="3083FBD4" w14:textId="77777777" w:rsidR="00F94EB2" w:rsidRDefault="00A76640" w:rsidP="00F94EB2">
      <w:pPr>
        <w:spacing w:line="360" w:lineRule="auto"/>
        <w:ind w:firstLine="6379"/>
        <w:rPr>
          <w:rFonts w:ascii="Arial" w:hAnsi="Arial" w:cs="Arial"/>
          <w:b/>
          <w:color w:val="000000" w:themeColor="text1"/>
          <w:sz w:val="22"/>
          <w:szCs w:val="22"/>
        </w:rPr>
      </w:pPr>
      <w:r w:rsidRPr="00FC6512">
        <w:rPr>
          <w:rFonts w:ascii="Arial" w:hAnsi="Arial" w:cs="Arial"/>
          <w:b/>
          <w:color w:val="000000" w:themeColor="text1"/>
          <w:sz w:val="22"/>
          <w:szCs w:val="22"/>
        </w:rPr>
        <w:t>43-200 Pszczyna</w:t>
      </w:r>
    </w:p>
    <w:p w14:paraId="3E71F805" w14:textId="5260C6F6" w:rsidR="00A76640" w:rsidRPr="00FC6512" w:rsidRDefault="005D18BE" w:rsidP="00F94EB2">
      <w:pPr>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t>Oświadczenie Poręczyciela:</w:t>
      </w:r>
    </w:p>
    <w:p w14:paraId="3544B5C7" w14:textId="1201DB2F" w:rsidR="00A76640" w:rsidRPr="00294D5D" w:rsidRDefault="00A76640" w:rsidP="00762293">
      <w:pPr>
        <w:pStyle w:val="Akapitzlist"/>
        <w:numPr>
          <w:ilvl w:val="0"/>
          <w:numId w:val="24"/>
        </w:numPr>
        <w:tabs>
          <w:tab w:val="left" w:pos="284"/>
        </w:tabs>
        <w:spacing w:line="360" w:lineRule="auto"/>
        <w:ind w:left="284" w:hanging="567"/>
        <w:rPr>
          <w:rFonts w:ascii="Arial" w:hAnsi="Arial" w:cs="Arial"/>
          <w:color w:val="000000" w:themeColor="text1"/>
          <w:sz w:val="22"/>
          <w:szCs w:val="22"/>
        </w:rPr>
      </w:pPr>
      <w:r w:rsidRPr="00294D5D">
        <w:rPr>
          <w:rFonts w:ascii="Arial" w:hAnsi="Arial" w:cs="Arial"/>
          <w:color w:val="000000" w:themeColor="text1"/>
          <w:sz w:val="22"/>
          <w:szCs w:val="22"/>
        </w:rPr>
        <w:t>Imię i nazwisko:</w:t>
      </w:r>
      <w:r w:rsidR="00294D5D" w:rsidRPr="00294D5D">
        <w:rPr>
          <w:rFonts w:ascii="Arial" w:hAnsi="Arial" w:cs="Arial"/>
          <w:color w:val="000000" w:themeColor="text1"/>
          <w:sz w:val="22"/>
          <w:szCs w:val="22"/>
        </w:rPr>
        <w:t xml:space="preserve"> </w:t>
      </w:r>
      <w:sdt>
        <w:sdtPr>
          <w:rPr>
            <w:rFonts w:ascii="Arial" w:hAnsi="Arial" w:cs="Arial"/>
            <w:color w:val="000000" w:themeColor="text1"/>
            <w:sz w:val="22"/>
            <w:szCs w:val="22"/>
          </w:rPr>
          <w:id w:val="1974708125"/>
          <w:placeholder>
            <w:docPart w:val="0D1B3574E615457BA02FDDB22AA34F6B"/>
          </w:placeholder>
          <w:showingPlcHdr/>
        </w:sdtPr>
        <w:sdtEndPr/>
        <w:sdtContent>
          <w:r w:rsidR="000B5B65" w:rsidRPr="00294D5D">
            <w:rPr>
              <w:rStyle w:val="Tekstzastpczy"/>
              <w:rFonts w:ascii="Arial" w:hAnsi="Arial" w:cs="Arial"/>
              <w:color w:val="808080" w:themeColor="background1" w:themeShade="80"/>
              <w:sz w:val="22"/>
              <w:szCs w:val="22"/>
            </w:rPr>
            <w:t>Kliknij lub naciśnij tutaj, aby wprowadzić tekst.</w:t>
          </w:r>
        </w:sdtContent>
      </w:sdt>
    </w:p>
    <w:p w14:paraId="27FE6498" w14:textId="46F94825" w:rsidR="00A76640" w:rsidRPr="00FC6512" w:rsidRDefault="00A76640" w:rsidP="00294D5D">
      <w:pPr>
        <w:spacing w:line="360" w:lineRule="auto"/>
        <w:ind w:left="283" w:firstLine="1"/>
        <w:rPr>
          <w:rFonts w:ascii="Arial" w:hAnsi="Arial" w:cs="Arial"/>
          <w:color w:val="000000" w:themeColor="text1"/>
          <w:sz w:val="22"/>
          <w:szCs w:val="22"/>
        </w:rPr>
      </w:pPr>
      <w:r w:rsidRPr="00FC6512">
        <w:rPr>
          <w:rFonts w:ascii="Arial" w:hAnsi="Arial" w:cs="Arial"/>
          <w:color w:val="000000" w:themeColor="text1"/>
          <w:sz w:val="22"/>
          <w:szCs w:val="22"/>
        </w:rPr>
        <w:t>Adres zamieszkania:</w:t>
      </w:r>
      <w:r w:rsidR="00294D5D">
        <w:rPr>
          <w:rFonts w:ascii="Arial" w:hAnsi="Arial" w:cs="Arial"/>
          <w:color w:val="000000" w:themeColor="text1"/>
          <w:sz w:val="22"/>
          <w:szCs w:val="22"/>
        </w:rPr>
        <w:t xml:space="preserve"> </w:t>
      </w:r>
      <w:sdt>
        <w:sdtPr>
          <w:rPr>
            <w:rFonts w:ascii="Arial" w:hAnsi="Arial" w:cs="Arial"/>
            <w:color w:val="000000" w:themeColor="text1"/>
            <w:sz w:val="22"/>
            <w:szCs w:val="22"/>
          </w:rPr>
          <w:id w:val="-1176561705"/>
          <w:placeholder>
            <w:docPart w:val="F76B2EE6C04F47EFAE36145098B4A5DA"/>
          </w:placeholder>
          <w:showingPlcHdr/>
        </w:sdtPr>
        <w:sdtEndPr/>
        <w:sdtContent>
          <w:r w:rsidR="000B5B65" w:rsidRPr="00037923">
            <w:rPr>
              <w:rStyle w:val="Tekstzastpczy"/>
              <w:rFonts w:ascii="Arial" w:hAnsi="Arial" w:cs="Arial"/>
              <w:color w:val="808080" w:themeColor="background1" w:themeShade="80"/>
              <w:sz w:val="22"/>
              <w:szCs w:val="22"/>
            </w:rPr>
            <w:t>Kliknij lub naciśnij tutaj, aby wprowadzić tekst.</w:t>
          </w:r>
        </w:sdtContent>
      </w:sdt>
    </w:p>
    <w:p w14:paraId="6565D1C4" w14:textId="2342158C" w:rsidR="00A76640" w:rsidRPr="00FC6512" w:rsidRDefault="00A76640" w:rsidP="00762293">
      <w:pPr>
        <w:tabs>
          <w:tab w:val="left" w:pos="3402"/>
        </w:tabs>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Numer PESEL, jeżeli został nadany:</w:t>
      </w:r>
      <w:r w:rsidR="00294D5D">
        <w:rPr>
          <w:rFonts w:ascii="Arial" w:hAnsi="Arial" w:cs="Arial"/>
          <w:color w:val="000000" w:themeColor="text1"/>
          <w:sz w:val="22"/>
          <w:szCs w:val="22"/>
        </w:rPr>
        <w:t xml:space="preserve"> </w:t>
      </w:r>
      <w:sdt>
        <w:sdtPr>
          <w:rPr>
            <w:rFonts w:ascii="Arial" w:hAnsi="Arial" w:cs="Arial"/>
            <w:color w:val="000000" w:themeColor="text1"/>
            <w:sz w:val="22"/>
            <w:szCs w:val="22"/>
          </w:rPr>
          <w:id w:val="831723186"/>
          <w:placeholder>
            <w:docPart w:val="CA0176749D3C46409D7CC9F1890B7139"/>
          </w:placeholder>
          <w:showingPlcHdr/>
        </w:sdtPr>
        <w:sdtEndPr/>
        <w:sdtContent>
          <w:r w:rsidR="000B5B65" w:rsidRPr="00037923">
            <w:rPr>
              <w:rStyle w:val="Tekstzastpczy"/>
              <w:rFonts w:ascii="Arial" w:hAnsi="Arial" w:cs="Arial"/>
              <w:color w:val="808080" w:themeColor="background1" w:themeShade="80"/>
              <w:sz w:val="22"/>
              <w:szCs w:val="22"/>
            </w:rPr>
            <w:t>Kliknij lub naciśnij tutaj, aby wprowadzić tekst.</w:t>
          </w:r>
        </w:sdtContent>
      </w:sdt>
    </w:p>
    <w:p w14:paraId="0E2D2F09" w14:textId="19DB046D" w:rsidR="00EF421E" w:rsidRPr="00FC6512" w:rsidRDefault="00EF421E" w:rsidP="00762293">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Nazwa i numer dokumentu potwierdzającego tożsamość:</w:t>
      </w:r>
      <w:r w:rsidR="00F94EB2">
        <w:rPr>
          <w:rFonts w:ascii="Arial" w:hAnsi="Arial" w:cs="Arial"/>
          <w:color w:val="000000" w:themeColor="text1"/>
          <w:sz w:val="22"/>
          <w:szCs w:val="22"/>
        </w:rPr>
        <w:t xml:space="preserve"> </w:t>
      </w:r>
      <w:sdt>
        <w:sdtPr>
          <w:rPr>
            <w:rFonts w:ascii="Arial" w:hAnsi="Arial" w:cs="Arial"/>
            <w:color w:val="000000" w:themeColor="text1"/>
            <w:sz w:val="22"/>
            <w:szCs w:val="22"/>
          </w:rPr>
          <w:id w:val="-1240485660"/>
          <w:placeholder>
            <w:docPart w:val="419A2E901DEC48D0BE690AC9B4BB6FD7"/>
          </w:placeholder>
          <w:showingPlcHdr/>
        </w:sdtPr>
        <w:sdtEndPr/>
        <w:sdtContent>
          <w:r w:rsidR="00860ECC" w:rsidRPr="00037923">
            <w:rPr>
              <w:rStyle w:val="Tekstzastpczy"/>
              <w:rFonts w:ascii="Arial" w:hAnsi="Arial" w:cs="Arial"/>
              <w:color w:val="808080" w:themeColor="background1" w:themeShade="80"/>
              <w:sz w:val="22"/>
              <w:szCs w:val="22"/>
            </w:rPr>
            <w:t>Kliknij lub naciśnij tutaj, aby wprowadzić tekst.</w:t>
          </w:r>
        </w:sdtContent>
      </w:sdt>
    </w:p>
    <w:p w14:paraId="76723625" w14:textId="74258D2B" w:rsidR="00A76640" w:rsidRPr="00FC6512" w:rsidRDefault="00A76640" w:rsidP="00762293">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 xml:space="preserve">Źródło uzyskiwanych dochodów: </w:t>
      </w:r>
      <w:sdt>
        <w:sdtPr>
          <w:rPr>
            <w:rFonts w:ascii="Arial" w:hAnsi="Arial" w:cs="Arial"/>
            <w:color w:val="000000" w:themeColor="text1"/>
            <w:sz w:val="22"/>
            <w:szCs w:val="22"/>
          </w:rPr>
          <w:id w:val="1692792917"/>
          <w:placeholder>
            <w:docPart w:val="650CF3D791B64308A6C93009FA0FDE35"/>
          </w:placeholder>
          <w:showingPlcHdr/>
        </w:sdtPr>
        <w:sdtEndPr/>
        <w:sdtContent>
          <w:r w:rsidR="00860ECC" w:rsidRPr="00037923">
            <w:rPr>
              <w:rStyle w:val="Tekstzastpczy"/>
              <w:rFonts w:ascii="Arial" w:hAnsi="Arial" w:cs="Arial"/>
              <w:color w:val="808080" w:themeColor="background1" w:themeShade="80"/>
              <w:sz w:val="22"/>
              <w:szCs w:val="22"/>
            </w:rPr>
            <w:t>Kliknij lub naciśnij tutaj, aby wprowadzić tekst.</w:t>
          </w:r>
        </w:sdtContent>
      </w:sdt>
    </w:p>
    <w:p w14:paraId="16942D65" w14:textId="77777777" w:rsidR="00A76640" w:rsidRPr="00FC6512" w:rsidRDefault="00A76640" w:rsidP="00762293">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Kwota dochodów w ostatnich 3 miesiącach:</w:t>
      </w:r>
    </w:p>
    <w:p w14:paraId="4D9E2A39" w14:textId="595BEABB" w:rsidR="00A76640" w:rsidRPr="00F94EB2" w:rsidRDefault="0023109F" w:rsidP="005C319C">
      <w:pPr>
        <w:pStyle w:val="Akapitzlist"/>
        <w:numPr>
          <w:ilvl w:val="0"/>
          <w:numId w:val="7"/>
        </w:numPr>
        <w:tabs>
          <w:tab w:val="clear" w:pos="0"/>
          <w:tab w:val="num" w:pos="567"/>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356697475"/>
          <w:placeholder>
            <w:docPart w:val="DefaultPlaceholder_1081868576"/>
          </w:placeholder>
          <w:showingPlcHdr/>
          <w:date>
            <w:dateFormat w:val="MMMM yy"/>
            <w:lid w:val="pl-PL"/>
            <w:storeMappedDataAs w:val="dateTime"/>
            <w:calendar w:val="gregorian"/>
          </w:date>
        </w:sdtPr>
        <w:sdtEndPr/>
        <w:sdtContent>
          <w:r w:rsidR="00F94EB2" w:rsidRPr="00FC6512">
            <w:rPr>
              <w:rStyle w:val="Tekstzastpczy"/>
              <w:rFonts w:ascii="Arial" w:hAnsi="Arial" w:cs="Arial"/>
              <w:color w:val="808080" w:themeColor="background1" w:themeShade="80"/>
              <w:sz w:val="22"/>
              <w:szCs w:val="22"/>
            </w:rPr>
            <w:t>Kliknij tutaj, aby wprowadzić datę.</w:t>
          </w:r>
        </w:sdtContent>
      </w:sdt>
      <w:r w:rsidR="00F94EB2">
        <w:rPr>
          <w:rFonts w:ascii="Arial" w:hAnsi="Arial" w:cs="Arial"/>
          <w:color w:val="000000" w:themeColor="text1"/>
          <w:sz w:val="22"/>
          <w:szCs w:val="22"/>
        </w:rPr>
        <w:t xml:space="preserve">, </w:t>
      </w:r>
      <w:r w:rsidR="00A76640" w:rsidRPr="00F94EB2">
        <w:rPr>
          <w:rFonts w:ascii="Arial" w:hAnsi="Arial" w:cs="Arial"/>
          <w:color w:val="000000" w:themeColor="text1"/>
          <w:sz w:val="22"/>
          <w:szCs w:val="22"/>
        </w:rPr>
        <w:t xml:space="preserve">kwota </w:t>
      </w:r>
      <w:sdt>
        <w:sdtPr>
          <w:rPr>
            <w:color w:val="000000" w:themeColor="text1"/>
          </w:rPr>
          <w:id w:val="193356761"/>
          <w:placeholder>
            <w:docPart w:val="C731448B742446DAA9F3C19BBBE3FD79"/>
          </w:placeholder>
          <w:showingPlcHdr/>
        </w:sdtPr>
        <w:sdtEndPr/>
        <w:sdtContent>
          <w:r w:rsidR="00860ECC" w:rsidRPr="00F94EB2">
            <w:rPr>
              <w:rStyle w:val="Tekstzastpczy"/>
              <w:rFonts w:ascii="Arial" w:hAnsi="Arial" w:cs="Arial"/>
              <w:color w:val="808080" w:themeColor="background1" w:themeShade="80"/>
              <w:sz w:val="22"/>
              <w:szCs w:val="22"/>
            </w:rPr>
            <w:t>Kliknij lub naciśnij tutaj, aby wprowadzić tekst.</w:t>
          </w:r>
        </w:sdtContent>
      </w:sdt>
      <w:r w:rsidR="00A76640" w:rsidRPr="00F94EB2">
        <w:rPr>
          <w:rFonts w:ascii="Arial" w:hAnsi="Arial" w:cs="Arial"/>
          <w:color w:val="000000" w:themeColor="text1"/>
          <w:sz w:val="22"/>
          <w:szCs w:val="22"/>
        </w:rPr>
        <w:t xml:space="preserve"> zł,</w:t>
      </w:r>
    </w:p>
    <w:p w14:paraId="04AE7815" w14:textId="77777777" w:rsidR="003C2B96" w:rsidRPr="00F94EB2" w:rsidRDefault="0023109F" w:rsidP="003C2B96">
      <w:pPr>
        <w:pStyle w:val="Akapitzlist"/>
        <w:numPr>
          <w:ilvl w:val="0"/>
          <w:numId w:val="7"/>
        </w:numPr>
        <w:tabs>
          <w:tab w:val="clear" w:pos="0"/>
          <w:tab w:val="num" w:pos="567"/>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897357142"/>
          <w:placeholder>
            <w:docPart w:val="5695E799A4A14665B1D68791C98418CF"/>
          </w:placeholder>
          <w:showingPlcHdr/>
          <w:date>
            <w:dateFormat w:val="MMMM yy"/>
            <w:lid w:val="pl-PL"/>
            <w:storeMappedDataAs w:val="dateTime"/>
            <w:calendar w:val="gregorian"/>
          </w:date>
        </w:sdtPr>
        <w:sdtEndPr/>
        <w:sdtContent>
          <w:r w:rsidR="003C2B96" w:rsidRPr="00FC6512">
            <w:rPr>
              <w:rStyle w:val="Tekstzastpczy"/>
              <w:rFonts w:ascii="Arial" w:hAnsi="Arial" w:cs="Arial"/>
              <w:color w:val="808080" w:themeColor="background1" w:themeShade="80"/>
              <w:sz w:val="22"/>
              <w:szCs w:val="22"/>
            </w:rPr>
            <w:t>Kliknij tutaj, aby wprowadzić datę.</w:t>
          </w:r>
        </w:sdtContent>
      </w:sdt>
      <w:r w:rsidR="003C2B96">
        <w:rPr>
          <w:rFonts w:ascii="Arial" w:hAnsi="Arial" w:cs="Arial"/>
          <w:color w:val="000000" w:themeColor="text1"/>
          <w:sz w:val="22"/>
          <w:szCs w:val="22"/>
        </w:rPr>
        <w:t xml:space="preserve">, </w:t>
      </w:r>
      <w:r w:rsidR="003C2B96" w:rsidRPr="00F94EB2">
        <w:rPr>
          <w:rFonts w:ascii="Arial" w:hAnsi="Arial" w:cs="Arial"/>
          <w:color w:val="000000" w:themeColor="text1"/>
          <w:sz w:val="22"/>
          <w:szCs w:val="22"/>
        </w:rPr>
        <w:t xml:space="preserve">kwota </w:t>
      </w:r>
      <w:sdt>
        <w:sdtPr>
          <w:rPr>
            <w:color w:val="000000" w:themeColor="text1"/>
          </w:rPr>
          <w:id w:val="1245000363"/>
          <w:placeholder>
            <w:docPart w:val="74D9869860484097ABBBAADEA0092B55"/>
          </w:placeholder>
          <w:showingPlcHdr/>
        </w:sdtPr>
        <w:sdtEndPr/>
        <w:sdtContent>
          <w:r w:rsidR="003C2B96" w:rsidRPr="00F94EB2">
            <w:rPr>
              <w:rStyle w:val="Tekstzastpczy"/>
              <w:rFonts w:ascii="Arial" w:hAnsi="Arial" w:cs="Arial"/>
              <w:color w:val="808080" w:themeColor="background1" w:themeShade="80"/>
              <w:sz w:val="22"/>
              <w:szCs w:val="22"/>
            </w:rPr>
            <w:t>Kliknij lub naciśnij tutaj, aby wprowadzić tekst.</w:t>
          </w:r>
        </w:sdtContent>
      </w:sdt>
      <w:r w:rsidR="003C2B96" w:rsidRPr="00F94EB2">
        <w:rPr>
          <w:rFonts w:ascii="Arial" w:hAnsi="Arial" w:cs="Arial"/>
          <w:color w:val="000000" w:themeColor="text1"/>
          <w:sz w:val="22"/>
          <w:szCs w:val="22"/>
        </w:rPr>
        <w:t xml:space="preserve"> zł,</w:t>
      </w:r>
    </w:p>
    <w:p w14:paraId="52FFE70B" w14:textId="77777777" w:rsidR="003C2B96" w:rsidRPr="00F94EB2" w:rsidRDefault="0023109F" w:rsidP="003C2B96">
      <w:pPr>
        <w:pStyle w:val="Akapitzlist"/>
        <w:numPr>
          <w:ilvl w:val="0"/>
          <w:numId w:val="7"/>
        </w:numPr>
        <w:tabs>
          <w:tab w:val="clear" w:pos="0"/>
          <w:tab w:val="num" w:pos="567"/>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48042997"/>
          <w:placeholder>
            <w:docPart w:val="6F93D13B3133443A903AE0A713E267F9"/>
          </w:placeholder>
          <w:showingPlcHdr/>
          <w:date>
            <w:dateFormat w:val="MMMM yy"/>
            <w:lid w:val="pl-PL"/>
            <w:storeMappedDataAs w:val="dateTime"/>
            <w:calendar w:val="gregorian"/>
          </w:date>
        </w:sdtPr>
        <w:sdtEndPr/>
        <w:sdtContent>
          <w:r w:rsidR="003C2B96" w:rsidRPr="00FC6512">
            <w:rPr>
              <w:rStyle w:val="Tekstzastpczy"/>
              <w:rFonts w:ascii="Arial" w:hAnsi="Arial" w:cs="Arial"/>
              <w:color w:val="808080" w:themeColor="background1" w:themeShade="80"/>
              <w:sz w:val="22"/>
              <w:szCs w:val="22"/>
            </w:rPr>
            <w:t>Kliknij tutaj, aby wprowadzić datę.</w:t>
          </w:r>
        </w:sdtContent>
      </w:sdt>
      <w:r w:rsidR="003C2B96">
        <w:rPr>
          <w:rFonts w:ascii="Arial" w:hAnsi="Arial" w:cs="Arial"/>
          <w:color w:val="000000" w:themeColor="text1"/>
          <w:sz w:val="22"/>
          <w:szCs w:val="22"/>
        </w:rPr>
        <w:t xml:space="preserve">, </w:t>
      </w:r>
      <w:r w:rsidR="003C2B96" w:rsidRPr="00F94EB2">
        <w:rPr>
          <w:rFonts w:ascii="Arial" w:hAnsi="Arial" w:cs="Arial"/>
          <w:color w:val="000000" w:themeColor="text1"/>
          <w:sz w:val="22"/>
          <w:szCs w:val="22"/>
        </w:rPr>
        <w:t xml:space="preserve">kwota </w:t>
      </w:r>
      <w:sdt>
        <w:sdtPr>
          <w:rPr>
            <w:color w:val="000000" w:themeColor="text1"/>
          </w:rPr>
          <w:id w:val="-44528517"/>
          <w:placeholder>
            <w:docPart w:val="D5057602FF014BB68DA3CB453E7813BB"/>
          </w:placeholder>
          <w:showingPlcHdr/>
        </w:sdtPr>
        <w:sdtEndPr/>
        <w:sdtContent>
          <w:r w:rsidR="003C2B96" w:rsidRPr="00F94EB2">
            <w:rPr>
              <w:rStyle w:val="Tekstzastpczy"/>
              <w:rFonts w:ascii="Arial" w:hAnsi="Arial" w:cs="Arial"/>
              <w:color w:val="808080" w:themeColor="background1" w:themeShade="80"/>
              <w:sz w:val="22"/>
              <w:szCs w:val="22"/>
            </w:rPr>
            <w:t>Kliknij lub naciśnij tutaj, aby wprowadzić tekst.</w:t>
          </w:r>
        </w:sdtContent>
      </w:sdt>
      <w:r w:rsidR="003C2B96" w:rsidRPr="00F94EB2">
        <w:rPr>
          <w:rFonts w:ascii="Arial" w:hAnsi="Arial" w:cs="Arial"/>
          <w:color w:val="000000" w:themeColor="text1"/>
          <w:sz w:val="22"/>
          <w:szCs w:val="22"/>
        </w:rPr>
        <w:t xml:space="preserve"> zł,</w:t>
      </w:r>
    </w:p>
    <w:p w14:paraId="79E2120E" w14:textId="2793E16E" w:rsidR="00A76640" w:rsidRPr="00FC6512" w:rsidRDefault="00A76640" w:rsidP="00762293">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Kwota</w:t>
      </w:r>
      <w:r w:rsidR="00BA2D8C">
        <w:rPr>
          <w:rFonts w:ascii="Arial" w:hAnsi="Arial" w:cs="Arial"/>
          <w:color w:val="000000" w:themeColor="text1"/>
          <w:sz w:val="22"/>
          <w:szCs w:val="22"/>
        </w:rPr>
        <w:t xml:space="preserve"> </w:t>
      </w:r>
      <w:r w:rsidRPr="00FC6512">
        <w:rPr>
          <w:rFonts w:ascii="Arial" w:hAnsi="Arial" w:cs="Arial"/>
          <w:color w:val="000000" w:themeColor="text1"/>
          <w:sz w:val="22"/>
          <w:szCs w:val="22"/>
        </w:rPr>
        <w:t>aktualnych</w:t>
      </w:r>
      <w:r w:rsidR="00BA2D8C">
        <w:rPr>
          <w:rFonts w:ascii="Arial" w:hAnsi="Arial" w:cs="Arial"/>
          <w:color w:val="000000" w:themeColor="text1"/>
          <w:sz w:val="22"/>
          <w:szCs w:val="22"/>
        </w:rPr>
        <w:t xml:space="preserve"> </w:t>
      </w:r>
      <w:r w:rsidRPr="00FC6512">
        <w:rPr>
          <w:rFonts w:ascii="Arial" w:hAnsi="Arial" w:cs="Arial"/>
          <w:color w:val="000000" w:themeColor="text1"/>
          <w:sz w:val="22"/>
          <w:szCs w:val="22"/>
        </w:rPr>
        <w:t>zobowiązań</w:t>
      </w:r>
      <w:r w:rsidR="00BA2D8C">
        <w:rPr>
          <w:rFonts w:ascii="Arial" w:hAnsi="Arial" w:cs="Arial"/>
          <w:color w:val="000000" w:themeColor="text1"/>
          <w:sz w:val="22"/>
          <w:szCs w:val="22"/>
        </w:rPr>
        <w:t xml:space="preserve"> </w:t>
      </w:r>
      <w:r w:rsidRPr="00FC6512">
        <w:rPr>
          <w:rFonts w:ascii="Arial" w:hAnsi="Arial" w:cs="Arial"/>
          <w:color w:val="000000" w:themeColor="text1"/>
          <w:sz w:val="22"/>
          <w:szCs w:val="22"/>
        </w:rPr>
        <w:t>finansowych:</w:t>
      </w:r>
      <w:r w:rsidR="00CB2906">
        <w:rPr>
          <w:rFonts w:ascii="Arial" w:hAnsi="Arial" w:cs="Arial"/>
          <w:color w:val="000000" w:themeColor="text1"/>
          <w:sz w:val="22"/>
          <w:szCs w:val="22"/>
        </w:rPr>
        <w:t xml:space="preserve"> </w:t>
      </w:r>
      <w:sdt>
        <w:sdtPr>
          <w:rPr>
            <w:rFonts w:ascii="Arial" w:hAnsi="Arial" w:cs="Arial"/>
            <w:color w:val="000000" w:themeColor="text1"/>
            <w:sz w:val="22"/>
            <w:szCs w:val="22"/>
          </w:rPr>
          <w:id w:val="-1928493771"/>
          <w:placeholder>
            <w:docPart w:val="325439DF36FE4A92A2DC6112B605009B"/>
          </w:placeholder>
          <w:showingPlcHdr/>
        </w:sdtPr>
        <w:sdtEndPr/>
        <w:sdtContent>
          <w:r w:rsidR="00860ECC" w:rsidRPr="00037923">
            <w:rPr>
              <w:rStyle w:val="Tekstzastpczy"/>
              <w:rFonts w:ascii="Arial" w:hAnsi="Arial" w:cs="Arial"/>
              <w:color w:val="808080" w:themeColor="background1" w:themeShade="80"/>
              <w:sz w:val="22"/>
              <w:szCs w:val="22"/>
            </w:rPr>
            <w:t>Kliknij lub naciśnij tutaj, aby wprowadzić tekst.</w:t>
          </w:r>
        </w:sdtContent>
      </w:sdt>
    </w:p>
    <w:p w14:paraId="153705C6" w14:textId="6DB89F01" w:rsidR="00A76640" w:rsidRPr="00FC6512" w:rsidRDefault="00A76640" w:rsidP="00762293">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Wysokość miesięcznej spłaty zadłużenia:</w:t>
      </w:r>
      <w:r w:rsidR="00CB2906">
        <w:rPr>
          <w:rFonts w:ascii="Arial" w:hAnsi="Arial" w:cs="Arial"/>
          <w:color w:val="000000" w:themeColor="text1"/>
          <w:sz w:val="22"/>
          <w:szCs w:val="22"/>
        </w:rPr>
        <w:t xml:space="preserve"> </w:t>
      </w:r>
      <w:sdt>
        <w:sdtPr>
          <w:rPr>
            <w:rFonts w:ascii="Arial" w:hAnsi="Arial" w:cs="Arial"/>
            <w:color w:val="000000" w:themeColor="text1"/>
            <w:sz w:val="22"/>
            <w:szCs w:val="22"/>
          </w:rPr>
          <w:id w:val="-1308241624"/>
          <w:placeholder>
            <w:docPart w:val="56871B225726426385DDF9AFCE9E3A56"/>
          </w:placeholder>
          <w:showingPlcHdr/>
        </w:sdtPr>
        <w:sdtEndPr/>
        <w:sdtContent>
          <w:r w:rsidR="00860ECC" w:rsidRPr="00037923">
            <w:rPr>
              <w:rStyle w:val="Tekstzastpczy"/>
              <w:rFonts w:ascii="Arial" w:hAnsi="Arial" w:cs="Arial"/>
              <w:color w:val="808080" w:themeColor="background1" w:themeShade="80"/>
              <w:sz w:val="22"/>
              <w:szCs w:val="22"/>
            </w:rPr>
            <w:t>Kliknij lub naciśnij tutaj, aby wprowadzić tekst.</w:t>
          </w:r>
        </w:sdtContent>
      </w:sdt>
    </w:p>
    <w:p w14:paraId="7FBAEA8C" w14:textId="77777777" w:rsidR="00BA2D8C" w:rsidRPr="00FC6512" w:rsidRDefault="00BA2D8C" w:rsidP="005D18BE">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45B854DE" w14:textId="0096B4A3" w:rsidR="00A76640"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(data i podpis poręczyciela)</w:t>
      </w:r>
    </w:p>
    <w:p w14:paraId="676AA490" w14:textId="77777777" w:rsidR="003C2B96" w:rsidRPr="00FC6512" w:rsidRDefault="003C2B96" w:rsidP="003C2B96">
      <w:pPr>
        <w:spacing w:before="360" w:line="276" w:lineRule="auto"/>
        <w:rPr>
          <w:rFonts w:ascii="Arial" w:hAnsi="Arial" w:cs="Arial"/>
          <w:color w:val="000000" w:themeColor="text1"/>
          <w:sz w:val="22"/>
          <w:szCs w:val="22"/>
        </w:rPr>
      </w:pPr>
      <w:r w:rsidRPr="00FC6512">
        <w:rPr>
          <w:rFonts w:ascii="Arial" w:hAnsi="Arial" w:cs="Arial"/>
          <w:b/>
          <w:color w:val="000000" w:themeColor="text1"/>
          <w:sz w:val="22"/>
          <w:szCs w:val="22"/>
        </w:rPr>
        <w:t>Informacja dla poręczycieli</w:t>
      </w:r>
    </w:p>
    <w:p w14:paraId="0138194F" w14:textId="77777777" w:rsidR="003C2B96" w:rsidRPr="00FC6512" w:rsidRDefault="003C2B96" w:rsidP="003C2B96">
      <w:pPr>
        <w:pStyle w:val="Akapitzlist"/>
        <w:numPr>
          <w:ilvl w:val="1"/>
          <w:numId w:val="11"/>
        </w:numPr>
        <w:tabs>
          <w:tab w:val="clear" w:pos="1440"/>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w:t>
      </w:r>
      <w:r>
        <w:rPr>
          <w:rFonts w:ascii="Arial" w:hAnsi="Arial" w:cs="Arial"/>
          <w:color w:val="000000" w:themeColor="text1"/>
          <w:sz w:val="22"/>
          <w:szCs w:val="22"/>
        </w:rPr>
        <w:t xml:space="preserve"> </w:t>
      </w:r>
      <w:r w:rsidRPr="00FC6512">
        <w:rPr>
          <w:rFonts w:ascii="Arial" w:hAnsi="Arial" w:cs="Arial"/>
          <w:color w:val="000000" w:themeColor="text1"/>
          <w:sz w:val="22"/>
          <w:szCs w:val="22"/>
        </w:rPr>
        <w:t>ZUS o</w:t>
      </w:r>
      <w:r>
        <w:rPr>
          <w:rFonts w:ascii="Arial" w:hAnsi="Arial" w:cs="Arial"/>
          <w:color w:val="000000" w:themeColor="text1"/>
          <w:sz w:val="22"/>
          <w:szCs w:val="22"/>
        </w:rPr>
        <w:t xml:space="preserve"> </w:t>
      </w:r>
      <w:r w:rsidRPr="00FC6512">
        <w:rPr>
          <w:rFonts w:ascii="Arial" w:hAnsi="Arial" w:cs="Arial"/>
          <w:color w:val="000000" w:themeColor="text1"/>
          <w:sz w:val="22"/>
          <w:szCs w:val="22"/>
        </w:rPr>
        <w:t>wysokości otrzymanego świadczenia.</w:t>
      </w:r>
    </w:p>
    <w:p w14:paraId="602F9BE0" w14:textId="77777777" w:rsidR="003C2B96" w:rsidRPr="00FC6512" w:rsidRDefault="003C2B96" w:rsidP="003C2B96">
      <w:pPr>
        <w:pStyle w:val="Akapitzlist"/>
        <w:numPr>
          <w:ilvl w:val="1"/>
          <w:numId w:val="11"/>
        </w:numPr>
        <w:tabs>
          <w:tab w:val="clear" w:pos="1440"/>
          <w:tab w:val="left" w:pos="284"/>
          <w:tab w:val="num" w:pos="113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gdy poręczycielem jest osoba pracująca należy przedstawić zaświadczenie o</w:t>
      </w:r>
      <w:r>
        <w:rPr>
          <w:rFonts w:ascii="Arial" w:hAnsi="Arial" w:cs="Arial"/>
          <w:color w:val="000000" w:themeColor="text1"/>
          <w:sz w:val="22"/>
          <w:szCs w:val="22"/>
        </w:rPr>
        <w:t xml:space="preserve"> </w:t>
      </w:r>
      <w:r w:rsidRPr="00FC6512">
        <w:rPr>
          <w:rFonts w:ascii="Arial" w:hAnsi="Arial" w:cs="Arial"/>
          <w:color w:val="000000" w:themeColor="text1"/>
          <w:sz w:val="22"/>
          <w:szCs w:val="22"/>
        </w:rPr>
        <w:t>zarobkach na druku, który stanowi załącznik do wniosku wydane nie wcześniej niż 14 dni od daty złożenia wniosku.</w:t>
      </w:r>
    </w:p>
    <w:p w14:paraId="1D7BD8B7" w14:textId="77777777" w:rsidR="003C2B96" w:rsidRPr="00FC6512" w:rsidRDefault="003C2B96" w:rsidP="003C2B96">
      <w:pPr>
        <w:pStyle w:val="Akapitzlist"/>
        <w:numPr>
          <w:ilvl w:val="1"/>
          <w:numId w:val="11"/>
        </w:numPr>
        <w:tabs>
          <w:tab w:val="clear" w:pos="1440"/>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osoby prowadzącej działalność gospodarczą należy przedłożyć zaświadczenie z ZUS i</w:t>
      </w:r>
      <w:r>
        <w:rPr>
          <w:rFonts w:ascii="Arial" w:hAnsi="Arial" w:cs="Arial"/>
          <w:color w:val="000000" w:themeColor="text1"/>
          <w:sz w:val="22"/>
          <w:szCs w:val="22"/>
        </w:rPr>
        <w:t xml:space="preserve"> </w:t>
      </w:r>
      <w:r w:rsidRPr="00FC6512">
        <w:rPr>
          <w:rFonts w:ascii="Arial" w:hAnsi="Arial" w:cs="Arial"/>
          <w:color w:val="000000" w:themeColor="text1"/>
          <w:sz w:val="22"/>
          <w:szCs w:val="22"/>
        </w:rPr>
        <w:t>Urzędu Skarbowego o braku posiadania zaległości, zaświadczenie z Urzędu Skarbowego o wysokości przychodu i dochodu podatnika osiągniętego w</w:t>
      </w:r>
      <w:r>
        <w:rPr>
          <w:rFonts w:ascii="Arial" w:hAnsi="Arial" w:cs="Arial"/>
          <w:color w:val="000000" w:themeColor="text1"/>
          <w:sz w:val="22"/>
          <w:szCs w:val="22"/>
        </w:rPr>
        <w:t xml:space="preserve"> </w:t>
      </w:r>
      <w:r w:rsidRPr="00FC6512">
        <w:rPr>
          <w:rFonts w:ascii="Arial" w:hAnsi="Arial" w:cs="Arial"/>
          <w:color w:val="000000" w:themeColor="text1"/>
          <w:sz w:val="22"/>
          <w:szCs w:val="22"/>
        </w:rPr>
        <w:t>poprzednim roku kalendarzowym.</w:t>
      </w:r>
    </w:p>
    <w:p w14:paraId="0CA971FC" w14:textId="77777777" w:rsidR="001D782D" w:rsidRDefault="001D782D" w:rsidP="00762293">
      <w:pPr>
        <w:suppressAutoHyphens w:val="0"/>
        <w:spacing w:line="360"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4B9C9C7E" w14:textId="689A9094" w:rsidR="00A76640" w:rsidRPr="00FC6512" w:rsidRDefault="00A76640" w:rsidP="003C2B96">
      <w:pPr>
        <w:spacing w:line="312" w:lineRule="auto"/>
        <w:rPr>
          <w:rFonts w:ascii="Arial" w:hAnsi="Arial" w:cs="Arial"/>
          <w:b/>
          <w:color w:val="000000" w:themeColor="text1"/>
          <w:sz w:val="22"/>
          <w:szCs w:val="22"/>
        </w:rPr>
      </w:pPr>
      <w:r w:rsidRPr="00FC6512">
        <w:rPr>
          <w:rFonts w:ascii="Arial" w:hAnsi="Arial" w:cs="Arial"/>
          <w:b/>
          <w:color w:val="000000" w:themeColor="text1"/>
          <w:sz w:val="22"/>
          <w:szCs w:val="22"/>
        </w:rPr>
        <w:t>Przyjmuję do wiadomości, że:</w:t>
      </w:r>
    </w:p>
    <w:p w14:paraId="522C716D" w14:textId="153F27D5" w:rsidR="00A76640" w:rsidRPr="00FC6512" w:rsidRDefault="00A76640" w:rsidP="004E0FE2">
      <w:pPr>
        <w:numPr>
          <w:ilvl w:val="0"/>
          <w:numId w:val="46"/>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Administratorem moich danych, w tym danych osobowych jest Powiatowy Urząd Pracy w</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Pszczynie, z</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siedzibą przy ul. Dworcowej 23, 43-200 Pszczyna, reprezentowany przez</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Dyrektora Urzędu.</w:t>
      </w:r>
    </w:p>
    <w:p w14:paraId="0E0852C5" w14:textId="2DC5DFC8" w:rsidR="00A76640" w:rsidRPr="00FC6512" w:rsidRDefault="00A76640" w:rsidP="004E0FE2">
      <w:pPr>
        <w:numPr>
          <w:ilvl w:val="0"/>
          <w:numId w:val="46"/>
        </w:numPr>
        <w:tabs>
          <w:tab w:val="clear" w:pos="720"/>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 xml:space="preserve">Kontakt do pracownika pełniącego funkcję Inspektora Ochrony Danych: </w:t>
      </w:r>
      <w:hyperlink r:id="rId8" w:history="1">
        <w:r w:rsidRPr="00BA2D8C">
          <w:rPr>
            <w:rFonts w:ascii="Arial" w:hAnsi="Arial" w:cs="Arial"/>
            <w:color w:val="0070C0"/>
            <w:sz w:val="22"/>
            <w:szCs w:val="22"/>
            <w:u w:val="single"/>
            <w:lang w:eastAsia="pl-PL"/>
          </w:rPr>
          <w:t>IOD@pup-pszczyna.pl</w:t>
        </w:r>
      </w:hyperlink>
      <w:r w:rsidRPr="00FC6512">
        <w:rPr>
          <w:rFonts w:ascii="Arial" w:hAnsi="Arial" w:cs="Arial"/>
          <w:color w:val="000000" w:themeColor="text1"/>
          <w:sz w:val="22"/>
          <w:szCs w:val="22"/>
          <w:lang w:eastAsia="pl-PL"/>
        </w:rPr>
        <w:t>.</w:t>
      </w:r>
    </w:p>
    <w:p w14:paraId="705BFFD1" w14:textId="4B1C6479" w:rsidR="00A76640" w:rsidRPr="003C2B96"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 xml:space="preserve">Moje dane </w:t>
      </w:r>
      <w:r w:rsidRPr="003C2B96">
        <w:rPr>
          <w:rFonts w:ascii="Arial" w:hAnsi="Arial" w:cs="Arial"/>
          <w:color w:val="000000" w:themeColor="text1"/>
          <w:sz w:val="22"/>
          <w:szCs w:val="22"/>
          <w:lang w:eastAsia="pl-PL"/>
        </w:rPr>
        <w:t>osobowe przetwarzane są na podstawie art. 6 ust. 1 lit. c ogólnego rozporządzenia o ochronie danych – w celu wypełnienia obowiązku prawnego ciążącego na</w:t>
      </w:r>
      <w:r w:rsidR="00BA2D8C" w:rsidRPr="003C2B96">
        <w:rPr>
          <w:rFonts w:ascii="Arial" w:hAnsi="Arial" w:cs="Arial"/>
          <w:color w:val="000000" w:themeColor="text1"/>
          <w:sz w:val="22"/>
          <w:szCs w:val="22"/>
          <w:lang w:eastAsia="pl-PL"/>
        </w:rPr>
        <w:t xml:space="preserve"> </w:t>
      </w:r>
      <w:r w:rsidRPr="003C2B96">
        <w:rPr>
          <w:rFonts w:ascii="Arial" w:hAnsi="Arial" w:cs="Arial"/>
          <w:color w:val="000000" w:themeColor="text1"/>
          <w:sz w:val="22"/>
          <w:szCs w:val="22"/>
          <w:lang w:eastAsia="pl-PL"/>
        </w:rPr>
        <w:t>Administratorze w</w:t>
      </w:r>
      <w:r w:rsidR="00BA2D8C" w:rsidRPr="003C2B96">
        <w:rPr>
          <w:rFonts w:ascii="Arial" w:hAnsi="Arial" w:cs="Arial"/>
          <w:color w:val="000000" w:themeColor="text1"/>
          <w:sz w:val="22"/>
          <w:szCs w:val="22"/>
          <w:lang w:eastAsia="pl-PL"/>
        </w:rPr>
        <w:t xml:space="preserve"> </w:t>
      </w:r>
      <w:r w:rsidRPr="003C2B96">
        <w:rPr>
          <w:rFonts w:ascii="Arial" w:hAnsi="Arial" w:cs="Arial"/>
          <w:color w:val="000000" w:themeColor="text1"/>
          <w:sz w:val="22"/>
          <w:szCs w:val="22"/>
          <w:lang w:eastAsia="pl-PL"/>
        </w:rPr>
        <w:t>związku z realizacją zadań ustawowych określonych w:</w:t>
      </w:r>
    </w:p>
    <w:p w14:paraId="1471F43B" w14:textId="6AB963B8" w:rsidR="00A76640" w:rsidRPr="003C2B96" w:rsidRDefault="00A76640" w:rsidP="003C2B96">
      <w:pPr>
        <w:numPr>
          <w:ilvl w:val="0"/>
          <w:numId w:val="10"/>
        </w:numPr>
        <w:tabs>
          <w:tab w:val="left" w:pos="567"/>
        </w:tabs>
        <w:suppressAutoHyphens w:val="0"/>
        <w:spacing w:line="312" w:lineRule="auto"/>
        <w:ind w:left="567" w:hanging="283"/>
        <w:rPr>
          <w:rFonts w:ascii="Arial" w:hAnsi="Arial" w:cs="Arial"/>
          <w:color w:val="000000" w:themeColor="text1"/>
          <w:sz w:val="22"/>
          <w:szCs w:val="22"/>
          <w:lang w:eastAsia="pl-PL"/>
        </w:rPr>
      </w:pPr>
      <w:r w:rsidRPr="003C2B96">
        <w:rPr>
          <w:rFonts w:ascii="Arial" w:hAnsi="Arial" w:cs="Arial"/>
          <w:color w:val="000000" w:themeColor="text1"/>
          <w:sz w:val="22"/>
          <w:szCs w:val="22"/>
          <w:lang w:eastAsia="pl-PL"/>
        </w:rPr>
        <w:t>ustawie z dnia 20</w:t>
      </w:r>
      <w:r w:rsidR="00BA2D8C" w:rsidRPr="003C2B96">
        <w:rPr>
          <w:rFonts w:ascii="Arial" w:hAnsi="Arial" w:cs="Arial"/>
          <w:color w:val="000000" w:themeColor="text1"/>
          <w:sz w:val="22"/>
          <w:szCs w:val="22"/>
          <w:lang w:eastAsia="pl-PL"/>
        </w:rPr>
        <w:t xml:space="preserve"> </w:t>
      </w:r>
      <w:r w:rsidRPr="003C2B96">
        <w:rPr>
          <w:rFonts w:ascii="Arial" w:hAnsi="Arial" w:cs="Arial"/>
          <w:color w:val="000000" w:themeColor="text1"/>
          <w:sz w:val="22"/>
          <w:szCs w:val="22"/>
          <w:lang w:eastAsia="pl-PL"/>
        </w:rPr>
        <w:t>kwietnia 2004 r. o</w:t>
      </w:r>
      <w:r w:rsidR="00BA2D8C" w:rsidRPr="003C2B96">
        <w:rPr>
          <w:rFonts w:ascii="Arial" w:hAnsi="Arial" w:cs="Arial"/>
          <w:color w:val="000000" w:themeColor="text1"/>
          <w:sz w:val="22"/>
          <w:szCs w:val="22"/>
          <w:lang w:eastAsia="pl-PL"/>
        </w:rPr>
        <w:t xml:space="preserve"> </w:t>
      </w:r>
      <w:r w:rsidRPr="003C2B96">
        <w:rPr>
          <w:rFonts w:ascii="Arial" w:hAnsi="Arial" w:cs="Arial"/>
          <w:color w:val="000000" w:themeColor="text1"/>
          <w:sz w:val="22"/>
          <w:szCs w:val="22"/>
          <w:lang w:eastAsia="pl-PL"/>
        </w:rPr>
        <w:t>promocji zatrudnienia i instytucjach rynku pracy oraz aktach wykonawczych wydanych na jej podstawie, w zakresie przyznawania refundacji kosztów wyposażenia lub doposażenia stanowiska pracy, w szczególności rozpatrywanie wniosku, ustanowienie oraz realizacja zabezpieczenia zwrotu refundacji przez poręczenie / weksel z poręczeniem wekslowym, podpisanie i realizacja umowy;</w:t>
      </w:r>
    </w:p>
    <w:p w14:paraId="72B34649" w14:textId="77777777" w:rsidR="00A76640" w:rsidRPr="003C2B96" w:rsidRDefault="00A76640" w:rsidP="003C2B96">
      <w:pPr>
        <w:numPr>
          <w:ilvl w:val="0"/>
          <w:numId w:val="10"/>
        </w:numPr>
        <w:tabs>
          <w:tab w:val="left" w:pos="567"/>
        </w:tabs>
        <w:suppressAutoHyphens w:val="0"/>
        <w:spacing w:line="312" w:lineRule="auto"/>
        <w:ind w:left="567" w:hanging="283"/>
        <w:rPr>
          <w:rFonts w:ascii="Arial" w:hAnsi="Arial" w:cs="Arial"/>
          <w:color w:val="000000" w:themeColor="text1"/>
          <w:sz w:val="22"/>
          <w:szCs w:val="22"/>
          <w:lang w:eastAsia="pl-PL"/>
        </w:rPr>
      </w:pPr>
      <w:r w:rsidRPr="003C2B96">
        <w:rPr>
          <w:rFonts w:ascii="Arial" w:hAnsi="Arial" w:cs="Arial"/>
          <w:color w:val="000000" w:themeColor="text1"/>
          <w:sz w:val="22"/>
          <w:szCs w:val="22"/>
          <w:lang w:eastAsia="pl-PL"/>
        </w:rPr>
        <w:t>ustawie z dnia 27 sierpnia 2009 r. o finansach publicznych oraz aktach wykonawczych wydanych na jej podstawie, w zakresie zasad dysponowania środkami publicznymi.</w:t>
      </w:r>
    </w:p>
    <w:p w14:paraId="629C49F7" w14:textId="6DB61CA1" w:rsidR="00A76640" w:rsidRPr="00FC6512"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3C2B96">
        <w:rPr>
          <w:rFonts w:ascii="Arial" w:hAnsi="Arial" w:cs="Arial"/>
          <w:color w:val="000000" w:themeColor="text1"/>
          <w:sz w:val="22"/>
          <w:szCs w:val="22"/>
          <w:lang w:eastAsia="pl-PL"/>
        </w:rPr>
        <w:t>Dalsze przetwarzanie moich danych osobowych możliwe jest do celów archiwalnych w interesie publicznym, do celów badań</w:t>
      </w:r>
      <w:r w:rsidRPr="00FC6512">
        <w:rPr>
          <w:rFonts w:ascii="Arial" w:hAnsi="Arial" w:cs="Arial"/>
          <w:color w:val="000000" w:themeColor="text1"/>
          <w:sz w:val="22"/>
          <w:szCs w:val="22"/>
          <w:lang w:eastAsia="pl-PL"/>
        </w:rPr>
        <w:t xml:space="preserve"> naukowych lub historycznych lub do celów statystycznych zgodnie z</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art. 89 ust. 1 ogólnego rozporządzenia o ochronie danych.</w:t>
      </w:r>
    </w:p>
    <w:p w14:paraId="20CE74DB" w14:textId="261161B3" w:rsidR="00A76640" w:rsidRPr="00FC6512"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Odbiorcami moich danych osobowych są wyłącznie podmioty uprawnione do ich uzyskania na</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podstawie przepisów prawa oraz podmioty, z którymi Powiatowy Urząd Pracy w Pszczynie zawarł umowy powierzenia przetwarzania danych osobowych.</w:t>
      </w:r>
    </w:p>
    <w:p w14:paraId="2B65AD28" w14:textId="4B45B414" w:rsidR="00A76640" w:rsidRPr="00FC6512"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Moje dane osobowe będą przetwarzane przez okres niezbędny do realizacji celów, o których mowa w</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pkt 3, a następnie przechowywane wg posiadanej kategorii archiwalnej – zgodnie z</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ustawą z dnia 14</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lipca 1983 r. o narodowym zasobie archiwalnym i</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archiwach, w oparciu o</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Jednolity Rzeczowy Wykaz Akt obowiązujący w Powiatowym Urzędzie Pracy w Pszczynie.</w:t>
      </w:r>
    </w:p>
    <w:p w14:paraId="76B0A8D3" w14:textId="643F3BE3" w:rsidR="00A76640" w:rsidRPr="00FC6512"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Przysługuje mi prawo dostępu do treści swoich danych oraz ich poprawienia i sprostowania ora</w:t>
      </w:r>
      <w:r w:rsidR="00CD0415" w:rsidRPr="00FC6512">
        <w:rPr>
          <w:rFonts w:ascii="Arial" w:hAnsi="Arial" w:cs="Arial"/>
          <w:color w:val="000000" w:themeColor="text1"/>
          <w:sz w:val="22"/>
          <w:szCs w:val="22"/>
          <w:lang w:eastAsia="pl-PL"/>
        </w:rPr>
        <w:t xml:space="preserve">z </w:t>
      </w:r>
      <w:r w:rsidRPr="00FC6512">
        <w:rPr>
          <w:rFonts w:ascii="Arial" w:hAnsi="Arial" w:cs="Arial"/>
          <w:color w:val="000000" w:themeColor="text1"/>
          <w:sz w:val="22"/>
          <w:szCs w:val="22"/>
          <w:lang w:eastAsia="pl-PL"/>
        </w:rPr>
        <w:t>w zakresie wynikającym z</w:t>
      </w:r>
      <w:r w:rsidR="00BA2D8C">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przepisów do usunięcia, ograniczenia przetwarzania, przenoszenia danych, wniesienia sprzeciwu wobec ich przetwarzania.</w:t>
      </w:r>
    </w:p>
    <w:p w14:paraId="7249A9ED" w14:textId="77777777" w:rsidR="00A76640" w:rsidRPr="00FC6512"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Przysługuje mi prawo wniesienia skargi do organu nadzorczego właściwego do przetwarzania danych osobowych jeżeli uznam, że przetwarzanie danych narusza przepisy dotyczące ochrony danych (Prezes Urzędu Ochrony Danych Osobowych, ul. Stawki 2, 00-193 Warszawa).</w:t>
      </w:r>
    </w:p>
    <w:p w14:paraId="0F08CBEE" w14:textId="34E39592" w:rsidR="00A76640" w:rsidRPr="00FC6512"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Podanie przeze mnie danych osobowych jest dobrowolne, jednak niezbędne do realizacji celów o których mowa w pkt. 3.</w:t>
      </w:r>
    </w:p>
    <w:p w14:paraId="6DB54E0F" w14:textId="68522A2F" w:rsidR="00A76640" w:rsidRPr="00FC6512" w:rsidRDefault="00A76640" w:rsidP="004E0FE2">
      <w:pPr>
        <w:numPr>
          <w:ilvl w:val="0"/>
          <w:numId w:val="46"/>
        </w:numPr>
        <w:tabs>
          <w:tab w:val="left"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Moje dane nie będą poddawane zautomatyzowanemu podejmowaniu decyzji (profilowaniu).</w:t>
      </w:r>
    </w:p>
    <w:p w14:paraId="1D53C135" w14:textId="5410A44F" w:rsidR="00A76640" w:rsidRPr="00FC6512" w:rsidRDefault="00A76640" w:rsidP="003C2B96">
      <w:pPr>
        <w:spacing w:line="312" w:lineRule="auto"/>
        <w:rPr>
          <w:rFonts w:ascii="Arial" w:hAnsi="Arial" w:cs="Arial"/>
          <w:color w:val="000000" w:themeColor="text1"/>
          <w:sz w:val="22"/>
          <w:szCs w:val="22"/>
        </w:rPr>
      </w:pPr>
      <w:r w:rsidRPr="00FC6512">
        <w:rPr>
          <w:rFonts w:ascii="Arial" w:hAnsi="Arial" w:cs="Arial"/>
          <w:color w:val="000000" w:themeColor="text1"/>
          <w:sz w:val="22"/>
          <w:szCs w:val="22"/>
        </w:rPr>
        <w:t>Zapoznałam się / zapoznałem się:</w:t>
      </w:r>
    </w:p>
    <w:p w14:paraId="0CBC1C2B" w14:textId="77777777" w:rsidR="00BA2D8C" w:rsidRPr="00FC6512" w:rsidRDefault="00BA2D8C" w:rsidP="003C2B96">
      <w:pPr>
        <w:tabs>
          <w:tab w:val="left" w:pos="540"/>
          <w:tab w:val="left" w:pos="567"/>
        </w:tabs>
        <w:spacing w:before="360" w:line="312" w:lineRule="auto"/>
        <w:rPr>
          <w:rFonts w:ascii="Arial" w:hAnsi="Arial" w:cs="Arial"/>
          <w:color w:val="000000" w:themeColor="text1"/>
          <w:sz w:val="22"/>
          <w:szCs w:val="22"/>
        </w:rPr>
      </w:pPr>
      <w:r>
        <w:rPr>
          <w:rFonts w:ascii="Arial" w:hAnsi="Arial" w:cs="Arial"/>
          <w:color w:val="000000" w:themeColor="text1"/>
          <w:sz w:val="22"/>
          <w:szCs w:val="22"/>
        </w:rPr>
        <w:t>………………………….……………</w:t>
      </w:r>
    </w:p>
    <w:p w14:paraId="022C911F" w14:textId="0D98F57B" w:rsidR="00A76640" w:rsidRPr="00FC6512" w:rsidRDefault="00BA2D8C" w:rsidP="003C2B96">
      <w:pPr>
        <w:spacing w:line="312" w:lineRule="auto"/>
        <w:rPr>
          <w:rFonts w:ascii="Arial" w:hAnsi="Arial" w:cs="Arial"/>
          <w:color w:val="000000" w:themeColor="text1"/>
          <w:sz w:val="22"/>
          <w:szCs w:val="22"/>
        </w:rPr>
      </w:pPr>
      <w:r>
        <w:rPr>
          <w:rFonts w:ascii="Arial" w:hAnsi="Arial" w:cs="Arial"/>
          <w:color w:val="000000" w:themeColor="text1"/>
          <w:sz w:val="22"/>
          <w:szCs w:val="22"/>
        </w:rPr>
        <w:t>(</w:t>
      </w:r>
      <w:r w:rsidR="00A76640" w:rsidRPr="00FC6512">
        <w:rPr>
          <w:rFonts w:ascii="Arial" w:hAnsi="Arial" w:cs="Arial"/>
          <w:color w:val="000000" w:themeColor="text1"/>
          <w:sz w:val="22"/>
          <w:szCs w:val="22"/>
        </w:rPr>
        <w:t>data i podpis poręczyciela)</w:t>
      </w:r>
    </w:p>
    <w:p w14:paraId="663A5C70" w14:textId="77777777" w:rsidR="009F0281" w:rsidRDefault="009F0281" w:rsidP="00762293">
      <w:pPr>
        <w:suppressAutoHyphens w:val="0"/>
        <w:spacing w:line="360"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2B46E4B9" w14:textId="04770D00" w:rsidR="00A76640" w:rsidRPr="00FC6512" w:rsidRDefault="00A76640" w:rsidP="00762293">
      <w:pPr>
        <w:spacing w:line="360" w:lineRule="auto"/>
        <w:rPr>
          <w:rFonts w:ascii="Arial" w:hAnsi="Arial" w:cs="Arial"/>
          <w:b/>
          <w:color w:val="000000" w:themeColor="text1"/>
          <w:sz w:val="22"/>
          <w:szCs w:val="22"/>
        </w:rPr>
      </w:pPr>
      <w:r w:rsidRPr="00FC6512">
        <w:rPr>
          <w:rFonts w:ascii="Arial" w:hAnsi="Arial" w:cs="Arial"/>
          <w:b/>
          <w:color w:val="000000" w:themeColor="text1"/>
          <w:sz w:val="22"/>
          <w:szCs w:val="22"/>
        </w:rPr>
        <w:t>Załącznik nr 1</w:t>
      </w:r>
    </w:p>
    <w:p w14:paraId="59C165EC" w14:textId="77777777"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Powiatowy Urząd Pracy</w:t>
      </w:r>
      <w:r w:rsidRPr="00FC6512">
        <w:rPr>
          <w:rFonts w:ascii="Arial" w:hAnsi="Arial" w:cs="Arial"/>
          <w:color w:val="000000" w:themeColor="text1"/>
          <w:sz w:val="22"/>
          <w:szCs w:val="22"/>
        </w:rPr>
        <w:br/>
      </w:r>
      <w:r w:rsidRPr="00FC6512">
        <w:rPr>
          <w:rFonts w:ascii="Arial" w:hAnsi="Arial" w:cs="Arial"/>
          <w:b/>
          <w:color w:val="000000" w:themeColor="text1"/>
          <w:sz w:val="22"/>
          <w:szCs w:val="22"/>
        </w:rPr>
        <w:t>w Pszczynie</w:t>
      </w:r>
    </w:p>
    <w:p w14:paraId="6B6FEAF8" w14:textId="77777777"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ul. Dworcowa 23</w:t>
      </w:r>
    </w:p>
    <w:p w14:paraId="0CCD9314" w14:textId="77777777" w:rsidR="005E14A1" w:rsidRDefault="00A76640" w:rsidP="005E14A1">
      <w:pPr>
        <w:spacing w:line="360" w:lineRule="auto"/>
        <w:ind w:left="6379"/>
        <w:rPr>
          <w:rFonts w:ascii="Arial" w:hAnsi="Arial" w:cs="Arial"/>
          <w:b/>
          <w:color w:val="000000" w:themeColor="text1"/>
          <w:sz w:val="22"/>
          <w:szCs w:val="22"/>
        </w:rPr>
      </w:pPr>
      <w:r w:rsidRPr="00FC6512">
        <w:rPr>
          <w:rFonts w:ascii="Arial" w:hAnsi="Arial" w:cs="Arial"/>
          <w:b/>
          <w:color w:val="000000" w:themeColor="text1"/>
          <w:sz w:val="22"/>
          <w:szCs w:val="22"/>
        </w:rPr>
        <w:t>43-200 Pszczyna</w:t>
      </w:r>
    </w:p>
    <w:p w14:paraId="73788CCA" w14:textId="459026EE" w:rsidR="005E14A1" w:rsidRPr="00FC6512" w:rsidRDefault="005E14A1" w:rsidP="005E14A1">
      <w:pPr>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t>Oświadczenie Poręczyciela:</w:t>
      </w:r>
    </w:p>
    <w:p w14:paraId="72BE0662" w14:textId="77777777" w:rsidR="005E14A1" w:rsidRPr="00294D5D" w:rsidRDefault="005E14A1" w:rsidP="005E14A1">
      <w:pPr>
        <w:pStyle w:val="Akapitzlist"/>
        <w:numPr>
          <w:ilvl w:val="0"/>
          <w:numId w:val="24"/>
        </w:numPr>
        <w:tabs>
          <w:tab w:val="left" w:pos="284"/>
        </w:tabs>
        <w:spacing w:line="360" w:lineRule="auto"/>
        <w:ind w:left="284" w:hanging="567"/>
        <w:rPr>
          <w:rFonts w:ascii="Arial" w:hAnsi="Arial" w:cs="Arial"/>
          <w:color w:val="000000" w:themeColor="text1"/>
          <w:sz w:val="22"/>
          <w:szCs w:val="22"/>
        </w:rPr>
      </w:pPr>
      <w:r w:rsidRPr="00294D5D">
        <w:rPr>
          <w:rFonts w:ascii="Arial" w:hAnsi="Arial" w:cs="Arial"/>
          <w:color w:val="000000" w:themeColor="text1"/>
          <w:sz w:val="22"/>
          <w:szCs w:val="22"/>
        </w:rPr>
        <w:t xml:space="preserve">Imię i nazwisko: </w:t>
      </w:r>
      <w:sdt>
        <w:sdtPr>
          <w:rPr>
            <w:rFonts w:ascii="Arial" w:hAnsi="Arial" w:cs="Arial"/>
            <w:color w:val="000000" w:themeColor="text1"/>
            <w:sz w:val="22"/>
            <w:szCs w:val="22"/>
          </w:rPr>
          <w:id w:val="2087563691"/>
          <w:placeholder>
            <w:docPart w:val="CF375436738E478C8BBBD6CC06AD97E6"/>
          </w:placeholder>
          <w:showingPlcHdr/>
        </w:sdtPr>
        <w:sdtEndPr/>
        <w:sdtContent>
          <w:r w:rsidRPr="00294D5D">
            <w:rPr>
              <w:rStyle w:val="Tekstzastpczy"/>
              <w:rFonts w:ascii="Arial" w:hAnsi="Arial" w:cs="Arial"/>
              <w:color w:val="808080" w:themeColor="background1" w:themeShade="80"/>
              <w:sz w:val="22"/>
              <w:szCs w:val="22"/>
            </w:rPr>
            <w:t>Kliknij lub naciśnij tutaj, aby wprowadzić tekst.</w:t>
          </w:r>
        </w:sdtContent>
      </w:sdt>
    </w:p>
    <w:p w14:paraId="7F07D81B" w14:textId="77777777" w:rsidR="005E14A1" w:rsidRPr="00FC6512" w:rsidRDefault="005E14A1" w:rsidP="005E14A1">
      <w:pPr>
        <w:spacing w:line="360" w:lineRule="auto"/>
        <w:ind w:left="283" w:firstLine="1"/>
        <w:rPr>
          <w:rFonts w:ascii="Arial" w:hAnsi="Arial" w:cs="Arial"/>
          <w:color w:val="000000" w:themeColor="text1"/>
          <w:sz w:val="22"/>
          <w:szCs w:val="22"/>
        </w:rPr>
      </w:pPr>
      <w:r w:rsidRPr="00FC6512">
        <w:rPr>
          <w:rFonts w:ascii="Arial" w:hAnsi="Arial" w:cs="Arial"/>
          <w:color w:val="000000" w:themeColor="text1"/>
          <w:sz w:val="22"/>
          <w:szCs w:val="22"/>
        </w:rPr>
        <w:t>Adres zamieszkania:</w:t>
      </w:r>
      <w:r>
        <w:rPr>
          <w:rFonts w:ascii="Arial" w:hAnsi="Arial" w:cs="Arial"/>
          <w:color w:val="000000" w:themeColor="text1"/>
          <w:sz w:val="22"/>
          <w:szCs w:val="22"/>
        </w:rPr>
        <w:t xml:space="preserve"> </w:t>
      </w:r>
      <w:sdt>
        <w:sdtPr>
          <w:rPr>
            <w:rFonts w:ascii="Arial" w:hAnsi="Arial" w:cs="Arial"/>
            <w:color w:val="000000" w:themeColor="text1"/>
            <w:sz w:val="22"/>
            <w:szCs w:val="22"/>
          </w:rPr>
          <w:id w:val="1138382988"/>
          <w:placeholder>
            <w:docPart w:val="BF42BE7AA33C41F69D086EC811462054"/>
          </w:placeholder>
          <w:showingPlcHdr/>
        </w:sdtPr>
        <w:sdtEndPr/>
        <w:sdtContent>
          <w:r w:rsidRPr="00037923">
            <w:rPr>
              <w:rStyle w:val="Tekstzastpczy"/>
              <w:rFonts w:ascii="Arial" w:hAnsi="Arial" w:cs="Arial"/>
              <w:color w:val="808080" w:themeColor="background1" w:themeShade="80"/>
              <w:sz w:val="22"/>
              <w:szCs w:val="22"/>
            </w:rPr>
            <w:t>Kliknij lub naciśnij tutaj, aby wprowadzić tekst.</w:t>
          </w:r>
        </w:sdtContent>
      </w:sdt>
    </w:p>
    <w:p w14:paraId="6AFA8369" w14:textId="77777777" w:rsidR="005E14A1" w:rsidRPr="00FC6512" w:rsidRDefault="005E14A1" w:rsidP="005E14A1">
      <w:pPr>
        <w:tabs>
          <w:tab w:val="left" w:pos="3402"/>
        </w:tabs>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Numer PESEL, jeżeli został nadany:</w:t>
      </w:r>
      <w:r>
        <w:rPr>
          <w:rFonts w:ascii="Arial" w:hAnsi="Arial" w:cs="Arial"/>
          <w:color w:val="000000" w:themeColor="text1"/>
          <w:sz w:val="22"/>
          <w:szCs w:val="22"/>
        </w:rPr>
        <w:t xml:space="preserve"> </w:t>
      </w:r>
      <w:sdt>
        <w:sdtPr>
          <w:rPr>
            <w:rFonts w:ascii="Arial" w:hAnsi="Arial" w:cs="Arial"/>
            <w:color w:val="000000" w:themeColor="text1"/>
            <w:sz w:val="22"/>
            <w:szCs w:val="22"/>
          </w:rPr>
          <w:id w:val="1514725345"/>
          <w:placeholder>
            <w:docPart w:val="2E04B871BC394F6C9B8F441B292C7C58"/>
          </w:placeholder>
          <w:showingPlcHdr/>
        </w:sdtPr>
        <w:sdtEndPr/>
        <w:sdtContent>
          <w:r w:rsidRPr="00037923">
            <w:rPr>
              <w:rStyle w:val="Tekstzastpczy"/>
              <w:rFonts w:ascii="Arial" w:hAnsi="Arial" w:cs="Arial"/>
              <w:color w:val="808080" w:themeColor="background1" w:themeShade="80"/>
              <w:sz w:val="22"/>
              <w:szCs w:val="22"/>
            </w:rPr>
            <w:t>Kliknij lub naciśnij tutaj, aby wprowadzić tekst.</w:t>
          </w:r>
        </w:sdtContent>
      </w:sdt>
    </w:p>
    <w:p w14:paraId="279039DF" w14:textId="77777777" w:rsidR="005E14A1" w:rsidRPr="00FC6512" w:rsidRDefault="005E14A1" w:rsidP="005E14A1">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Nazwa i numer dokumentu potwierdzającego tożsamość:</w:t>
      </w:r>
      <w:r>
        <w:rPr>
          <w:rFonts w:ascii="Arial" w:hAnsi="Arial" w:cs="Arial"/>
          <w:color w:val="000000" w:themeColor="text1"/>
          <w:sz w:val="22"/>
          <w:szCs w:val="22"/>
        </w:rPr>
        <w:t xml:space="preserve"> </w:t>
      </w:r>
      <w:sdt>
        <w:sdtPr>
          <w:rPr>
            <w:rFonts w:ascii="Arial" w:hAnsi="Arial" w:cs="Arial"/>
            <w:color w:val="000000" w:themeColor="text1"/>
            <w:sz w:val="22"/>
            <w:szCs w:val="22"/>
          </w:rPr>
          <w:id w:val="393249688"/>
          <w:placeholder>
            <w:docPart w:val="CB236205AE704456BD2CC16FB5395845"/>
          </w:placeholder>
          <w:showingPlcHdr/>
        </w:sdtPr>
        <w:sdtEndPr/>
        <w:sdtContent>
          <w:r w:rsidRPr="00037923">
            <w:rPr>
              <w:rStyle w:val="Tekstzastpczy"/>
              <w:rFonts w:ascii="Arial" w:hAnsi="Arial" w:cs="Arial"/>
              <w:color w:val="808080" w:themeColor="background1" w:themeShade="80"/>
              <w:sz w:val="22"/>
              <w:szCs w:val="22"/>
            </w:rPr>
            <w:t>Kliknij lub naciśnij tutaj, aby wprowadzić tekst.</w:t>
          </w:r>
        </w:sdtContent>
      </w:sdt>
    </w:p>
    <w:p w14:paraId="6308FB0C" w14:textId="77777777" w:rsidR="005E14A1" w:rsidRPr="00FC6512" w:rsidRDefault="005E14A1" w:rsidP="005E14A1">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 xml:space="preserve">Źródło uzyskiwanych dochodów: </w:t>
      </w:r>
      <w:sdt>
        <w:sdtPr>
          <w:rPr>
            <w:rFonts w:ascii="Arial" w:hAnsi="Arial" w:cs="Arial"/>
            <w:color w:val="000000" w:themeColor="text1"/>
            <w:sz w:val="22"/>
            <w:szCs w:val="22"/>
          </w:rPr>
          <w:id w:val="-1462116917"/>
          <w:placeholder>
            <w:docPart w:val="1F627308EB4F4E9B93DDD76325F35B5D"/>
          </w:placeholder>
          <w:showingPlcHdr/>
        </w:sdtPr>
        <w:sdtEndPr/>
        <w:sdtContent>
          <w:r w:rsidRPr="00037923">
            <w:rPr>
              <w:rStyle w:val="Tekstzastpczy"/>
              <w:rFonts w:ascii="Arial" w:hAnsi="Arial" w:cs="Arial"/>
              <w:color w:val="808080" w:themeColor="background1" w:themeShade="80"/>
              <w:sz w:val="22"/>
              <w:szCs w:val="22"/>
            </w:rPr>
            <w:t>Kliknij lub naciśnij tutaj, aby wprowadzić tekst.</w:t>
          </w:r>
        </w:sdtContent>
      </w:sdt>
    </w:p>
    <w:p w14:paraId="6A93EFCC" w14:textId="77777777" w:rsidR="005E14A1" w:rsidRPr="00FC6512" w:rsidRDefault="005E14A1" w:rsidP="005E14A1">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Kwota dochodów w ostatnich 3 miesiącach:</w:t>
      </w:r>
    </w:p>
    <w:p w14:paraId="4863494A" w14:textId="77777777" w:rsidR="005E14A1" w:rsidRPr="00F94EB2" w:rsidRDefault="0023109F" w:rsidP="00A64C7F">
      <w:pPr>
        <w:pStyle w:val="Akapitzlist"/>
        <w:numPr>
          <w:ilvl w:val="0"/>
          <w:numId w:val="45"/>
        </w:numPr>
        <w:tabs>
          <w:tab w:val="clear" w:pos="0"/>
          <w:tab w:val="num" w:pos="567"/>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392860008"/>
          <w:placeholder>
            <w:docPart w:val="8FD7D6A3C52547C2B40C3B658912C3EF"/>
          </w:placeholder>
          <w:showingPlcHdr/>
          <w:date>
            <w:dateFormat w:val="MMMM yy"/>
            <w:lid w:val="pl-PL"/>
            <w:storeMappedDataAs w:val="dateTime"/>
            <w:calendar w:val="gregorian"/>
          </w:date>
        </w:sdtPr>
        <w:sdtEndPr/>
        <w:sdtContent>
          <w:r w:rsidR="005E14A1" w:rsidRPr="00FC6512">
            <w:rPr>
              <w:rStyle w:val="Tekstzastpczy"/>
              <w:rFonts w:ascii="Arial" w:hAnsi="Arial" w:cs="Arial"/>
              <w:color w:val="808080" w:themeColor="background1" w:themeShade="80"/>
              <w:sz w:val="22"/>
              <w:szCs w:val="22"/>
            </w:rPr>
            <w:t>Kliknij tutaj, aby wprowadzić datę.</w:t>
          </w:r>
        </w:sdtContent>
      </w:sdt>
      <w:r w:rsidR="005E14A1">
        <w:rPr>
          <w:rFonts w:ascii="Arial" w:hAnsi="Arial" w:cs="Arial"/>
          <w:color w:val="000000" w:themeColor="text1"/>
          <w:sz w:val="22"/>
          <w:szCs w:val="22"/>
        </w:rPr>
        <w:t xml:space="preserve">, </w:t>
      </w:r>
      <w:r w:rsidR="005E14A1" w:rsidRPr="00F94EB2">
        <w:rPr>
          <w:rFonts w:ascii="Arial" w:hAnsi="Arial" w:cs="Arial"/>
          <w:color w:val="000000" w:themeColor="text1"/>
          <w:sz w:val="22"/>
          <w:szCs w:val="22"/>
        </w:rPr>
        <w:t xml:space="preserve">kwota </w:t>
      </w:r>
      <w:sdt>
        <w:sdtPr>
          <w:rPr>
            <w:color w:val="000000" w:themeColor="text1"/>
          </w:rPr>
          <w:id w:val="-1781326512"/>
          <w:placeholder>
            <w:docPart w:val="315E122130154141BB8667C8AE6BF665"/>
          </w:placeholder>
          <w:showingPlcHdr/>
        </w:sdtPr>
        <w:sdtEndPr/>
        <w:sdtContent>
          <w:r w:rsidR="005E14A1" w:rsidRPr="00F94EB2">
            <w:rPr>
              <w:rStyle w:val="Tekstzastpczy"/>
              <w:rFonts w:ascii="Arial" w:hAnsi="Arial" w:cs="Arial"/>
              <w:color w:val="808080" w:themeColor="background1" w:themeShade="80"/>
              <w:sz w:val="22"/>
              <w:szCs w:val="22"/>
            </w:rPr>
            <w:t>Kliknij lub naciśnij tutaj, aby wprowadzić tekst.</w:t>
          </w:r>
        </w:sdtContent>
      </w:sdt>
      <w:r w:rsidR="005E14A1" w:rsidRPr="00F94EB2">
        <w:rPr>
          <w:rFonts w:ascii="Arial" w:hAnsi="Arial" w:cs="Arial"/>
          <w:color w:val="000000" w:themeColor="text1"/>
          <w:sz w:val="22"/>
          <w:szCs w:val="22"/>
        </w:rPr>
        <w:t xml:space="preserve"> zł,</w:t>
      </w:r>
    </w:p>
    <w:p w14:paraId="23FF701B" w14:textId="77777777" w:rsidR="005E14A1" w:rsidRPr="00F94EB2" w:rsidRDefault="0023109F" w:rsidP="00A64C7F">
      <w:pPr>
        <w:pStyle w:val="Akapitzlist"/>
        <w:numPr>
          <w:ilvl w:val="0"/>
          <w:numId w:val="45"/>
        </w:numPr>
        <w:tabs>
          <w:tab w:val="clear" w:pos="0"/>
          <w:tab w:val="num" w:pos="567"/>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625465129"/>
          <w:placeholder>
            <w:docPart w:val="F594DD4E699A4F3FB4DEB0FB68BCA2AE"/>
          </w:placeholder>
          <w:showingPlcHdr/>
          <w:date>
            <w:dateFormat w:val="MMMM yy"/>
            <w:lid w:val="pl-PL"/>
            <w:storeMappedDataAs w:val="dateTime"/>
            <w:calendar w:val="gregorian"/>
          </w:date>
        </w:sdtPr>
        <w:sdtEndPr/>
        <w:sdtContent>
          <w:r w:rsidR="005E14A1" w:rsidRPr="00FC6512">
            <w:rPr>
              <w:rStyle w:val="Tekstzastpczy"/>
              <w:rFonts w:ascii="Arial" w:hAnsi="Arial" w:cs="Arial"/>
              <w:color w:val="808080" w:themeColor="background1" w:themeShade="80"/>
              <w:sz w:val="22"/>
              <w:szCs w:val="22"/>
            </w:rPr>
            <w:t>Kliknij tutaj, aby wprowadzić datę.</w:t>
          </w:r>
        </w:sdtContent>
      </w:sdt>
      <w:r w:rsidR="005E14A1">
        <w:rPr>
          <w:rFonts w:ascii="Arial" w:hAnsi="Arial" w:cs="Arial"/>
          <w:color w:val="000000" w:themeColor="text1"/>
          <w:sz w:val="22"/>
          <w:szCs w:val="22"/>
        </w:rPr>
        <w:t xml:space="preserve">, </w:t>
      </w:r>
      <w:r w:rsidR="005E14A1" w:rsidRPr="00F94EB2">
        <w:rPr>
          <w:rFonts w:ascii="Arial" w:hAnsi="Arial" w:cs="Arial"/>
          <w:color w:val="000000" w:themeColor="text1"/>
          <w:sz w:val="22"/>
          <w:szCs w:val="22"/>
        </w:rPr>
        <w:t xml:space="preserve">kwota </w:t>
      </w:r>
      <w:sdt>
        <w:sdtPr>
          <w:rPr>
            <w:color w:val="000000" w:themeColor="text1"/>
          </w:rPr>
          <w:id w:val="-51320963"/>
          <w:placeholder>
            <w:docPart w:val="A64F8E5241824E609256D8822A2692A7"/>
          </w:placeholder>
          <w:showingPlcHdr/>
        </w:sdtPr>
        <w:sdtEndPr/>
        <w:sdtContent>
          <w:r w:rsidR="005E14A1" w:rsidRPr="00F94EB2">
            <w:rPr>
              <w:rStyle w:val="Tekstzastpczy"/>
              <w:rFonts w:ascii="Arial" w:hAnsi="Arial" w:cs="Arial"/>
              <w:color w:val="808080" w:themeColor="background1" w:themeShade="80"/>
              <w:sz w:val="22"/>
              <w:szCs w:val="22"/>
            </w:rPr>
            <w:t>Kliknij lub naciśnij tutaj, aby wprowadzić tekst.</w:t>
          </w:r>
        </w:sdtContent>
      </w:sdt>
      <w:r w:rsidR="005E14A1" w:rsidRPr="00F94EB2">
        <w:rPr>
          <w:rFonts w:ascii="Arial" w:hAnsi="Arial" w:cs="Arial"/>
          <w:color w:val="000000" w:themeColor="text1"/>
          <w:sz w:val="22"/>
          <w:szCs w:val="22"/>
        </w:rPr>
        <w:t xml:space="preserve"> zł,</w:t>
      </w:r>
    </w:p>
    <w:p w14:paraId="197C7595" w14:textId="77777777" w:rsidR="005E14A1" w:rsidRPr="00F94EB2" w:rsidRDefault="0023109F" w:rsidP="00A64C7F">
      <w:pPr>
        <w:pStyle w:val="Akapitzlist"/>
        <w:numPr>
          <w:ilvl w:val="0"/>
          <w:numId w:val="45"/>
        </w:numPr>
        <w:tabs>
          <w:tab w:val="clear" w:pos="0"/>
          <w:tab w:val="num" w:pos="567"/>
        </w:tabs>
        <w:spacing w:line="360" w:lineRule="auto"/>
        <w:ind w:left="567" w:hanging="283"/>
        <w:rPr>
          <w:rFonts w:ascii="Arial" w:hAnsi="Arial" w:cs="Arial"/>
          <w:color w:val="000000" w:themeColor="text1"/>
          <w:sz w:val="22"/>
          <w:szCs w:val="22"/>
        </w:rPr>
      </w:pPr>
      <w:sdt>
        <w:sdtPr>
          <w:rPr>
            <w:rFonts w:ascii="Arial" w:hAnsi="Arial" w:cs="Arial"/>
            <w:color w:val="000000" w:themeColor="text1"/>
            <w:sz w:val="22"/>
            <w:szCs w:val="22"/>
          </w:rPr>
          <w:id w:val="213705535"/>
          <w:placeholder>
            <w:docPart w:val="9C3560FDF52E425B91F49A7FDBDA9322"/>
          </w:placeholder>
          <w:showingPlcHdr/>
          <w:date>
            <w:dateFormat w:val="MMMM yy"/>
            <w:lid w:val="pl-PL"/>
            <w:storeMappedDataAs w:val="dateTime"/>
            <w:calendar w:val="gregorian"/>
          </w:date>
        </w:sdtPr>
        <w:sdtEndPr/>
        <w:sdtContent>
          <w:r w:rsidR="005E14A1" w:rsidRPr="00FC6512">
            <w:rPr>
              <w:rStyle w:val="Tekstzastpczy"/>
              <w:rFonts w:ascii="Arial" w:hAnsi="Arial" w:cs="Arial"/>
              <w:color w:val="808080" w:themeColor="background1" w:themeShade="80"/>
              <w:sz w:val="22"/>
              <w:szCs w:val="22"/>
            </w:rPr>
            <w:t>Kliknij tutaj, aby wprowadzić datę.</w:t>
          </w:r>
        </w:sdtContent>
      </w:sdt>
      <w:r w:rsidR="005E14A1">
        <w:rPr>
          <w:rFonts w:ascii="Arial" w:hAnsi="Arial" w:cs="Arial"/>
          <w:color w:val="000000" w:themeColor="text1"/>
          <w:sz w:val="22"/>
          <w:szCs w:val="22"/>
        </w:rPr>
        <w:t xml:space="preserve">, </w:t>
      </w:r>
      <w:r w:rsidR="005E14A1" w:rsidRPr="00F94EB2">
        <w:rPr>
          <w:rFonts w:ascii="Arial" w:hAnsi="Arial" w:cs="Arial"/>
          <w:color w:val="000000" w:themeColor="text1"/>
          <w:sz w:val="22"/>
          <w:szCs w:val="22"/>
        </w:rPr>
        <w:t xml:space="preserve">kwota </w:t>
      </w:r>
      <w:sdt>
        <w:sdtPr>
          <w:rPr>
            <w:color w:val="000000" w:themeColor="text1"/>
          </w:rPr>
          <w:id w:val="1247233244"/>
          <w:placeholder>
            <w:docPart w:val="CBF97B729806423185BC6D71FC2DC33F"/>
          </w:placeholder>
          <w:showingPlcHdr/>
        </w:sdtPr>
        <w:sdtEndPr/>
        <w:sdtContent>
          <w:r w:rsidR="005E14A1" w:rsidRPr="00F94EB2">
            <w:rPr>
              <w:rStyle w:val="Tekstzastpczy"/>
              <w:rFonts w:ascii="Arial" w:hAnsi="Arial" w:cs="Arial"/>
              <w:color w:val="808080" w:themeColor="background1" w:themeShade="80"/>
              <w:sz w:val="22"/>
              <w:szCs w:val="22"/>
            </w:rPr>
            <w:t>Kliknij lub naciśnij tutaj, aby wprowadzić tekst.</w:t>
          </w:r>
        </w:sdtContent>
      </w:sdt>
      <w:r w:rsidR="005E14A1" w:rsidRPr="00F94EB2">
        <w:rPr>
          <w:rFonts w:ascii="Arial" w:hAnsi="Arial" w:cs="Arial"/>
          <w:color w:val="000000" w:themeColor="text1"/>
          <w:sz w:val="22"/>
          <w:szCs w:val="22"/>
        </w:rPr>
        <w:t xml:space="preserve"> zł,</w:t>
      </w:r>
    </w:p>
    <w:p w14:paraId="56B78A54" w14:textId="77777777" w:rsidR="005E14A1" w:rsidRPr="00FC6512" w:rsidRDefault="005E14A1" w:rsidP="005E14A1">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Kwota</w:t>
      </w:r>
      <w:r>
        <w:rPr>
          <w:rFonts w:ascii="Arial" w:hAnsi="Arial" w:cs="Arial"/>
          <w:color w:val="000000" w:themeColor="text1"/>
          <w:sz w:val="22"/>
          <w:szCs w:val="22"/>
        </w:rPr>
        <w:t xml:space="preserve"> </w:t>
      </w:r>
      <w:r w:rsidRPr="00FC6512">
        <w:rPr>
          <w:rFonts w:ascii="Arial" w:hAnsi="Arial" w:cs="Arial"/>
          <w:color w:val="000000" w:themeColor="text1"/>
          <w:sz w:val="22"/>
          <w:szCs w:val="22"/>
        </w:rPr>
        <w:t>aktualnych</w:t>
      </w:r>
      <w:r>
        <w:rPr>
          <w:rFonts w:ascii="Arial" w:hAnsi="Arial" w:cs="Arial"/>
          <w:color w:val="000000" w:themeColor="text1"/>
          <w:sz w:val="22"/>
          <w:szCs w:val="22"/>
        </w:rPr>
        <w:t xml:space="preserve"> </w:t>
      </w:r>
      <w:r w:rsidRPr="00FC6512">
        <w:rPr>
          <w:rFonts w:ascii="Arial" w:hAnsi="Arial" w:cs="Arial"/>
          <w:color w:val="000000" w:themeColor="text1"/>
          <w:sz w:val="22"/>
          <w:szCs w:val="22"/>
        </w:rPr>
        <w:t>zobowiązań</w:t>
      </w:r>
      <w:r>
        <w:rPr>
          <w:rFonts w:ascii="Arial" w:hAnsi="Arial" w:cs="Arial"/>
          <w:color w:val="000000" w:themeColor="text1"/>
          <w:sz w:val="22"/>
          <w:szCs w:val="22"/>
        </w:rPr>
        <w:t xml:space="preserve"> </w:t>
      </w:r>
      <w:r w:rsidRPr="00FC6512">
        <w:rPr>
          <w:rFonts w:ascii="Arial" w:hAnsi="Arial" w:cs="Arial"/>
          <w:color w:val="000000" w:themeColor="text1"/>
          <w:sz w:val="22"/>
          <w:szCs w:val="22"/>
        </w:rPr>
        <w:t>finansowych:</w:t>
      </w:r>
      <w:r>
        <w:rPr>
          <w:rFonts w:ascii="Arial" w:hAnsi="Arial" w:cs="Arial"/>
          <w:color w:val="000000" w:themeColor="text1"/>
          <w:sz w:val="22"/>
          <w:szCs w:val="22"/>
        </w:rPr>
        <w:t xml:space="preserve"> </w:t>
      </w:r>
      <w:sdt>
        <w:sdtPr>
          <w:rPr>
            <w:rFonts w:ascii="Arial" w:hAnsi="Arial" w:cs="Arial"/>
            <w:color w:val="000000" w:themeColor="text1"/>
            <w:sz w:val="22"/>
            <w:szCs w:val="22"/>
          </w:rPr>
          <w:id w:val="104935340"/>
          <w:placeholder>
            <w:docPart w:val="B9D71A9A06AC4E84BD168F410190FDC5"/>
          </w:placeholder>
          <w:showingPlcHdr/>
        </w:sdtPr>
        <w:sdtEndPr/>
        <w:sdtContent>
          <w:r w:rsidRPr="00037923">
            <w:rPr>
              <w:rStyle w:val="Tekstzastpczy"/>
              <w:rFonts w:ascii="Arial" w:hAnsi="Arial" w:cs="Arial"/>
              <w:color w:val="808080" w:themeColor="background1" w:themeShade="80"/>
              <w:sz w:val="22"/>
              <w:szCs w:val="22"/>
            </w:rPr>
            <w:t>Kliknij lub naciśnij tutaj, aby wprowadzić tekst.</w:t>
          </w:r>
        </w:sdtContent>
      </w:sdt>
    </w:p>
    <w:p w14:paraId="5A429101" w14:textId="77777777" w:rsidR="005E14A1" w:rsidRPr="00FC6512" w:rsidRDefault="005E14A1" w:rsidP="005E14A1">
      <w:pPr>
        <w:spacing w:line="360" w:lineRule="auto"/>
        <w:ind w:left="283"/>
        <w:rPr>
          <w:rFonts w:ascii="Arial" w:hAnsi="Arial" w:cs="Arial"/>
          <w:color w:val="000000" w:themeColor="text1"/>
          <w:sz w:val="22"/>
          <w:szCs w:val="22"/>
        </w:rPr>
      </w:pPr>
      <w:r w:rsidRPr="00FC6512">
        <w:rPr>
          <w:rFonts w:ascii="Arial" w:hAnsi="Arial" w:cs="Arial"/>
          <w:color w:val="000000" w:themeColor="text1"/>
          <w:sz w:val="22"/>
          <w:szCs w:val="22"/>
        </w:rPr>
        <w:t>Wysokość miesięcznej spłaty zadłużenia:</w:t>
      </w:r>
      <w:r>
        <w:rPr>
          <w:rFonts w:ascii="Arial" w:hAnsi="Arial" w:cs="Arial"/>
          <w:color w:val="000000" w:themeColor="text1"/>
          <w:sz w:val="22"/>
          <w:szCs w:val="22"/>
        </w:rPr>
        <w:t xml:space="preserve"> </w:t>
      </w:r>
      <w:sdt>
        <w:sdtPr>
          <w:rPr>
            <w:rFonts w:ascii="Arial" w:hAnsi="Arial" w:cs="Arial"/>
            <w:color w:val="000000" w:themeColor="text1"/>
            <w:sz w:val="22"/>
            <w:szCs w:val="22"/>
          </w:rPr>
          <w:id w:val="416756427"/>
          <w:placeholder>
            <w:docPart w:val="B717D8FA95BA45B1A3FFABE83E8244A5"/>
          </w:placeholder>
          <w:showingPlcHdr/>
        </w:sdtPr>
        <w:sdtEndPr/>
        <w:sdtContent>
          <w:r w:rsidRPr="00037923">
            <w:rPr>
              <w:rStyle w:val="Tekstzastpczy"/>
              <w:rFonts w:ascii="Arial" w:hAnsi="Arial" w:cs="Arial"/>
              <w:color w:val="808080" w:themeColor="background1" w:themeShade="80"/>
              <w:sz w:val="22"/>
              <w:szCs w:val="22"/>
            </w:rPr>
            <w:t>Kliknij lub naciśnij tutaj, aby wprowadzić tekst.</w:t>
          </w:r>
        </w:sdtContent>
      </w:sdt>
    </w:p>
    <w:p w14:paraId="46C1C10F" w14:textId="77777777" w:rsidR="005E14A1" w:rsidRPr="00FC6512" w:rsidRDefault="005E14A1" w:rsidP="005E14A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1218334B" w14:textId="77777777" w:rsidR="005E14A1" w:rsidRDefault="005E14A1" w:rsidP="005E14A1">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(data i podpis poręczyciela)</w:t>
      </w:r>
    </w:p>
    <w:p w14:paraId="45748BBA" w14:textId="77777777" w:rsidR="005E14A1" w:rsidRPr="00FC6512" w:rsidRDefault="005E14A1" w:rsidP="005E14A1">
      <w:pPr>
        <w:spacing w:before="360" w:line="276" w:lineRule="auto"/>
        <w:rPr>
          <w:rFonts w:ascii="Arial" w:hAnsi="Arial" w:cs="Arial"/>
          <w:color w:val="000000" w:themeColor="text1"/>
          <w:sz w:val="22"/>
          <w:szCs w:val="22"/>
        </w:rPr>
      </w:pPr>
      <w:r w:rsidRPr="00FC6512">
        <w:rPr>
          <w:rFonts w:ascii="Arial" w:hAnsi="Arial" w:cs="Arial"/>
          <w:b/>
          <w:color w:val="000000" w:themeColor="text1"/>
          <w:sz w:val="22"/>
          <w:szCs w:val="22"/>
        </w:rPr>
        <w:t>Informacja dla poręczycieli</w:t>
      </w:r>
    </w:p>
    <w:p w14:paraId="2321435A" w14:textId="77777777" w:rsidR="005E14A1" w:rsidRPr="00FC6512" w:rsidRDefault="005E14A1" w:rsidP="004E0FE2">
      <w:pPr>
        <w:pStyle w:val="Akapitzlist"/>
        <w:numPr>
          <w:ilvl w:val="1"/>
          <w:numId w:val="46"/>
        </w:numPr>
        <w:tabs>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w:t>
      </w:r>
      <w:r>
        <w:rPr>
          <w:rFonts w:ascii="Arial" w:hAnsi="Arial" w:cs="Arial"/>
          <w:color w:val="000000" w:themeColor="text1"/>
          <w:sz w:val="22"/>
          <w:szCs w:val="22"/>
        </w:rPr>
        <w:t xml:space="preserve"> </w:t>
      </w:r>
      <w:r w:rsidRPr="00FC6512">
        <w:rPr>
          <w:rFonts w:ascii="Arial" w:hAnsi="Arial" w:cs="Arial"/>
          <w:color w:val="000000" w:themeColor="text1"/>
          <w:sz w:val="22"/>
          <w:szCs w:val="22"/>
        </w:rPr>
        <w:t>ZUS o</w:t>
      </w:r>
      <w:r>
        <w:rPr>
          <w:rFonts w:ascii="Arial" w:hAnsi="Arial" w:cs="Arial"/>
          <w:color w:val="000000" w:themeColor="text1"/>
          <w:sz w:val="22"/>
          <w:szCs w:val="22"/>
        </w:rPr>
        <w:t xml:space="preserve"> </w:t>
      </w:r>
      <w:r w:rsidRPr="00FC6512">
        <w:rPr>
          <w:rFonts w:ascii="Arial" w:hAnsi="Arial" w:cs="Arial"/>
          <w:color w:val="000000" w:themeColor="text1"/>
          <w:sz w:val="22"/>
          <w:szCs w:val="22"/>
        </w:rPr>
        <w:t>wysokości otrzymanego świadczenia.</w:t>
      </w:r>
    </w:p>
    <w:p w14:paraId="4E2192EF" w14:textId="77777777" w:rsidR="005E14A1" w:rsidRPr="00FC6512" w:rsidRDefault="005E14A1" w:rsidP="004E0FE2">
      <w:pPr>
        <w:pStyle w:val="Akapitzlist"/>
        <w:numPr>
          <w:ilvl w:val="1"/>
          <w:numId w:val="46"/>
        </w:numPr>
        <w:tabs>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gdy poręczycielem jest osoba pracująca należy przedstawić zaświadczenie o</w:t>
      </w:r>
      <w:r>
        <w:rPr>
          <w:rFonts w:ascii="Arial" w:hAnsi="Arial" w:cs="Arial"/>
          <w:color w:val="000000" w:themeColor="text1"/>
          <w:sz w:val="22"/>
          <w:szCs w:val="22"/>
        </w:rPr>
        <w:t xml:space="preserve"> </w:t>
      </w:r>
      <w:r w:rsidRPr="00FC6512">
        <w:rPr>
          <w:rFonts w:ascii="Arial" w:hAnsi="Arial" w:cs="Arial"/>
          <w:color w:val="000000" w:themeColor="text1"/>
          <w:sz w:val="22"/>
          <w:szCs w:val="22"/>
        </w:rPr>
        <w:t>zarobkach na druku, który stanowi załącznik do wniosku wydane nie wcześniej niż 14 dni od daty złożenia wniosku.</w:t>
      </w:r>
    </w:p>
    <w:p w14:paraId="790EC059" w14:textId="77777777" w:rsidR="005E14A1" w:rsidRPr="00FC6512" w:rsidRDefault="005E14A1" w:rsidP="004E0FE2">
      <w:pPr>
        <w:pStyle w:val="Akapitzlist"/>
        <w:numPr>
          <w:ilvl w:val="1"/>
          <w:numId w:val="46"/>
        </w:numPr>
        <w:tabs>
          <w:tab w:val="left" w:pos="284"/>
        </w:tabs>
        <w:spacing w:line="360" w:lineRule="auto"/>
        <w:ind w:left="284" w:hanging="284"/>
        <w:rPr>
          <w:rFonts w:ascii="Arial" w:hAnsi="Arial" w:cs="Arial"/>
          <w:color w:val="000000" w:themeColor="text1"/>
          <w:sz w:val="22"/>
          <w:szCs w:val="22"/>
        </w:rPr>
      </w:pPr>
      <w:r w:rsidRPr="00FC6512">
        <w:rPr>
          <w:rFonts w:ascii="Arial" w:hAnsi="Arial" w:cs="Arial"/>
          <w:color w:val="000000" w:themeColor="text1"/>
          <w:sz w:val="22"/>
          <w:szCs w:val="22"/>
        </w:rPr>
        <w:t>W przypadku osoby prowadzącej działalność gospodarczą należy przedłożyć zaświadczenie z ZUS i</w:t>
      </w:r>
      <w:r>
        <w:rPr>
          <w:rFonts w:ascii="Arial" w:hAnsi="Arial" w:cs="Arial"/>
          <w:color w:val="000000" w:themeColor="text1"/>
          <w:sz w:val="22"/>
          <w:szCs w:val="22"/>
        </w:rPr>
        <w:t xml:space="preserve"> </w:t>
      </w:r>
      <w:r w:rsidRPr="00FC6512">
        <w:rPr>
          <w:rFonts w:ascii="Arial" w:hAnsi="Arial" w:cs="Arial"/>
          <w:color w:val="000000" w:themeColor="text1"/>
          <w:sz w:val="22"/>
          <w:szCs w:val="22"/>
        </w:rPr>
        <w:t>Urzędu Skarbowego o braku posiadania zaległości, zaświadczenie z Urzędu Skarbowego o wysokości przychodu i dochodu podatnika osiągniętego w</w:t>
      </w:r>
      <w:r>
        <w:rPr>
          <w:rFonts w:ascii="Arial" w:hAnsi="Arial" w:cs="Arial"/>
          <w:color w:val="000000" w:themeColor="text1"/>
          <w:sz w:val="22"/>
          <w:szCs w:val="22"/>
        </w:rPr>
        <w:t xml:space="preserve"> </w:t>
      </w:r>
      <w:r w:rsidRPr="00FC6512">
        <w:rPr>
          <w:rFonts w:ascii="Arial" w:hAnsi="Arial" w:cs="Arial"/>
          <w:color w:val="000000" w:themeColor="text1"/>
          <w:sz w:val="22"/>
          <w:szCs w:val="22"/>
        </w:rPr>
        <w:t>poprzednim roku kalendarzowym.</w:t>
      </w:r>
    </w:p>
    <w:p w14:paraId="45F61B41" w14:textId="77777777" w:rsidR="005E14A1" w:rsidRDefault="005E14A1" w:rsidP="005E14A1">
      <w:pPr>
        <w:suppressAutoHyphens w:val="0"/>
        <w:spacing w:line="360"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0D806F72" w14:textId="77777777" w:rsidR="005E14A1" w:rsidRPr="00FC6512" w:rsidRDefault="005E14A1" w:rsidP="005E14A1">
      <w:pPr>
        <w:spacing w:line="312" w:lineRule="auto"/>
        <w:rPr>
          <w:rFonts w:ascii="Arial" w:hAnsi="Arial" w:cs="Arial"/>
          <w:b/>
          <w:color w:val="000000" w:themeColor="text1"/>
          <w:sz w:val="22"/>
          <w:szCs w:val="22"/>
        </w:rPr>
      </w:pPr>
      <w:r w:rsidRPr="00FC6512">
        <w:rPr>
          <w:rFonts w:ascii="Arial" w:hAnsi="Arial" w:cs="Arial"/>
          <w:b/>
          <w:color w:val="000000" w:themeColor="text1"/>
          <w:sz w:val="22"/>
          <w:szCs w:val="22"/>
        </w:rPr>
        <w:t>Przyjmuję do wiadomości, że:</w:t>
      </w:r>
    </w:p>
    <w:p w14:paraId="1340324C" w14:textId="2FD035A7" w:rsidR="005E14A1" w:rsidRPr="005E14A1" w:rsidRDefault="005E14A1" w:rsidP="005E14A1">
      <w:pPr>
        <w:pStyle w:val="Akapitzlist"/>
        <w:numPr>
          <w:ilvl w:val="1"/>
          <w:numId w:val="42"/>
        </w:numPr>
        <w:tabs>
          <w:tab w:val="clear" w:pos="1440"/>
          <w:tab w:val="num" w:pos="284"/>
        </w:tabs>
        <w:suppressAutoHyphens w:val="0"/>
        <w:spacing w:line="312" w:lineRule="auto"/>
        <w:ind w:left="284" w:hanging="284"/>
        <w:rPr>
          <w:rFonts w:ascii="Arial" w:hAnsi="Arial" w:cs="Arial"/>
          <w:color w:val="000000" w:themeColor="text1"/>
          <w:sz w:val="22"/>
          <w:szCs w:val="22"/>
          <w:lang w:eastAsia="pl-PL"/>
        </w:rPr>
      </w:pPr>
      <w:r w:rsidRPr="005E14A1">
        <w:rPr>
          <w:rFonts w:ascii="Arial" w:hAnsi="Arial" w:cs="Arial"/>
          <w:color w:val="000000" w:themeColor="text1"/>
          <w:sz w:val="22"/>
          <w:szCs w:val="22"/>
          <w:lang w:eastAsia="pl-PL"/>
        </w:rPr>
        <w:t>Administratorem moich danych, w tym danych osobowych jest Powiatowy Urząd Pracy w Pszczynie, z siedzibą przy ul. Dworcowej 23, 43-200 Pszczyna, reprezentowany przez Dyrektora Urzędu.</w:t>
      </w:r>
    </w:p>
    <w:p w14:paraId="20D644D5" w14:textId="77777777" w:rsidR="005E14A1" w:rsidRPr="00FC6512" w:rsidRDefault="005E14A1" w:rsidP="005E14A1">
      <w:pPr>
        <w:numPr>
          <w:ilvl w:val="0"/>
          <w:numId w:val="42"/>
        </w:numPr>
        <w:tabs>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 xml:space="preserve">Kontakt do pracownika pełniącego funkcję Inspektora Ochrony Danych: </w:t>
      </w:r>
      <w:hyperlink r:id="rId9" w:history="1">
        <w:r w:rsidRPr="00BA2D8C">
          <w:rPr>
            <w:rFonts w:ascii="Arial" w:hAnsi="Arial" w:cs="Arial"/>
            <w:color w:val="0070C0"/>
            <w:sz w:val="22"/>
            <w:szCs w:val="22"/>
            <w:u w:val="single"/>
            <w:lang w:eastAsia="pl-PL"/>
          </w:rPr>
          <w:t>IOD@pup-pszczyna.pl</w:t>
        </w:r>
      </w:hyperlink>
      <w:r w:rsidRPr="00FC6512">
        <w:rPr>
          <w:rFonts w:ascii="Arial" w:hAnsi="Arial" w:cs="Arial"/>
          <w:color w:val="000000" w:themeColor="text1"/>
          <w:sz w:val="22"/>
          <w:szCs w:val="22"/>
          <w:lang w:eastAsia="pl-PL"/>
        </w:rPr>
        <w:t>.</w:t>
      </w:r>
    </w:p>
    <w:p w14:paraId="571B7432" w14:textId="77777777" w:rsidR="005E14A1" w:rsidRPr="003C2B96" w:rsidRDefault="005E14A1" w:rsidP="005E14A1">
      <w:pPr>
        <w:numPr>
          <w:ilvl w:val="0"/>
          <w:numId w:val="42"/>
        </w:numPr>
        <w:tabs>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 xml:space="preserve">Moje dane </w:t>
      </w:r>
      <w:r w:rsidRPr="003C2B96">
        <w:rPr>
          <w:rFonts w:ascii="Arial" w:hAnsi="Arial" w:cs="Arial"/>
          <w:color w:val="000000" w:themeColor="text1"/>
          <w:sz w:val="22"/>
          <w:szCs w:val="22"/>
          <w:lang w:eastAsia="pl-PL"/>
        </w:rPr>
        <w:t>osobowe przetwarzane są na podstawie art. 6 ust. 1 lit. c ogólnego rozporządzenia o ochronie danych – w celu wypełnienia obowiązku prawnego ciążącego na Administratorze w związku z realizacją zadań ustawowych określonych w:</w:t>
      </w:r>
    </w:p>
    <w:p w14:paraId="534593AE" w14:textId="77777777" w:rsidR="005E14A1" w:rsidRPr="003C2B96" w:rsidRDefault="005E14A1" w:rsidP="005E14A1">
      <w:pPr>
        <w:numPr>
          <w:ilvl w:val="0"/>
          <w:numId w:val="10"/>
        </w:numPr>
        <w:tabs>
          <w:tab w:val="num" w:pos="567"/>
        </w:tabs>
        <w:suppressAutoHyphens w:val="0"/>
        <w:spacing w:line="312" w:lineRule="auto"/>
        <w:ind w:left="567" w:hanging="284"/>
        <w:rPr>
          <w:rFonts w:ascii="Arial" w:hAnsi="Arial" w:cs="Arial"/>
          <w:color w:val="000000" w:themeColor="text1"/>
          <w:sz w:val="22"/>
          <w:szCs w:val="22"/>
          <w:lang w:eastAsia="pl-PL"/>
        </w:rPr>
      </w:pPr>
      <w:r w:rsidRPr="003C2B96">
        <w:rPr>
          <w:rFonts w:ascii="Arial" w:hAnsi="Arial" w:cs="Arial"/>
          <w:color w:val="000000" w:themeColor="text1"/>
          <w:sz w:val="22"/>
          <w:szCs w:val="22"/>
          <w:lang w:eastAsia="pl-PL"/>
        </w:rPr>
        <w:t>ustawie z dnia 20 kwietnia 2004 r. o promocji zatrudnienia i instytucjach rynku pracy oraz aktach wykonawczych wydanych na jej podstawie, w zakresie przyznawania refundacji kosztów wyposażenia lub doposażenia stanowiska pracy, w szczególności rozpatrywanie wniosku, ustanowienie oraz realizacja zabezpieczenia zwrotu refundacji przez poręczenie / weksel z poręczeniem wekslowym, podpisanie i realizacja umowy;</w:t>
      </w:r>
    </w:p>
    <w:p w14:paraId="2F3F5B2B" w14:textId="77777777" w:rsidR="005E14A1" w:rsidRPr="003C2B96" w:rsidRDefault="005E14A1" w:rsidP="005E14A1">
      <w:pPr>
        <w:numPr>
          <w:ilvl w:val="0"/>
          <w:numId w:val="10"/>
        </w:numPr>
        <w:tabs>
          <w:tab w:val="num" w:pos="567"/>
        </w:tabs>
        <w:suppressAutoHyphens w:val="0"/>
        <w:spacing w:line="312" w:lineRule="auto"/>
        <w:ind w:left="567" w:hanging="284"/>
        <w:rPr>
          <w:rFonts w:ascii="Arial" w:hAnsi="Arial" w:cs="Arial"/>
          <w:color w:val="000000" w:themeColor="text1"/>
          <w:sz w:val="22"/>
          <w:szCs w:val="22"/>
          <w:lang w:eastAsia="pl-PL"/>
        </w:rPr>
      </w:pPr>
      <w:r w:rsidRPr="003C2B96">
        <w:rPr>
          <w:rFonts w:ascii="Arial" w:hAnsi="Arial" w:cs="Arial"/>
          <w:color w:val="000000" w:themeColor="text1"/>
          <w:sz w:val="22"/>
          <w:szCs w:val="22"/>
          <w:lang w:eastAsia="pl-PL"/>
        </w:rPr>
        <w:t>ustawie z dnia 27 sierpnia 2009 r. o finansach publicznych oraz aktach wykonawczych wydanych na jej podstawie, w zakresie zasad dysponowania środkami publicznymi.</w:t>
      </w:r>
    </w:p>
    <w:p w14:paraId="2C995C1C" w14:textId="77777777" w:rsidR="005E14A1" w:rsidRPr="00FC6512" w:rsidRDefault="005E14A1" w:rsidP="005E14A1">
      <w:pPr>
        <w:numPr>
          <w:ilvl w:val="0"/>
          <w:numId w:val="42"/>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3C2B96">
        <w:rPr>
          <w:rFonts w:ascii="Arial" w:hAnsi="Arial" w:cs="Arial"/>
          <w:color w:val="000000" w:themeColor="text1"/>
          <w:sz w:val="22"/>
          <w:szCs w:val="22"/>
          <w:lang w:eastAsia="pl-PL"/>
        </w:rPr>
        <w:t>Dalsze przetwarzanie moich danych osobowych możliwe jest do celów archiwalnych w interesie publicznym, do celów badań</w:t>
      </w:r>
      <w:r w:rsidRPr="00FC6512">
        <w:rPr>
          <w:rFonts w:ascii="Arial" w:hAnsi="Arial" w:cs="Arial"/>
          <w:color w:val="000000" w:themeColor="text1"/>
          <w:sz w:val="22"/>
          <w:szCs w:val="22"/>
          <w:lang w:eastAsia="pl-PL"/>
        </w:rPr>
        <w:t xml:space="preserve"> naukowych lub historycznych lub do celów statystycznych zgodnie z</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art. 89 ust. 1 ogólnego rozporządzenia o ochronie danych.</w:t>
      </w:r>
    </w:p>
    <w:p w14:paraId="126F6FB2" w14:textId="77777777" w:rsidR="005E14A1" w:rsidRPr="00FC6512" w:rsidRDefault="005E14A1" w:rsidP="005E14A1">
      <w:pPr>
        <w:numPr>
          <w:ilvl w:val="0"/>
          <w:numId w:val="42"/>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Odbiorcami moich danych osobowych są wyłącznie podmioty uprawnione do ich uzyskania na</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podstawie przepisów prawa oraz podmioty, z którymi Powiatowy Urząd Pracy w Pszczynie zawarł umowy powierzenia przetwarzania danych osobowych.</w:t>
      </w:r>
    </w:p>
    <w:p w14:paraId="581CCB1E" w14:textId="77777777" w:rsidR="005E14A1" w:rsidRPr="00FC6512" w:rsidRDefault="005E14A1" w:rsidP="005E14A1">
      <w:pPr>
        <w:numPr>
          <w:ilvl w:val="0"/>
          <w:numId w:val="42"/>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Moje dane osobowe będą przetwarzane przez okres niezbędny do realizacji celów, o których mowa w</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pkt 3, a następnie przechowywane wg posiadanej kategorii archiwalnej – zgodnie z</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ustawą z dnia 14</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lipca 1983 r. o narodowym zasobie archiwalnym i</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archiwach, w oparciu o</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Jednolity Rzeczowy Wykaz Akt obowiązujący w Powiatowym Urzędzie Pracy w Pszczynie.</w:t>
      </w:r>
    </w:p>
    <w:p w14:paraId="63A9145D" w14:textId="77777777" w:rsidR="005E14A1" w:rsidRPr="00FC6512" w:rsidRDefault="005E14A1" w:rsidP="005E14A1">
      <w:pPr>
        <w:numPr>
          <w:ilvl w:val="0"/>
          <w:numId w:val="42"/>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Przysługuje mi prawo dostępu do treści swoich danych oraz ich poprawienia i sprostowania oraz w zakresie wynikającym z</w:t>
      </w:r>
      <w:r>
        <w:rPr>
          <w:rFonts w:ascii="Arial" w:hAnsi="Arial" w:cs="Arial"/>
          <w:color w:val="000000" w:themeColor="text1"/>
          <w:sz w:val="22"/>
          <w:szCs w:val="22"/>
          <w:lang w:eastAsia="pl-PL"/>
        </w:rPr>
        <w:t xml:space="preserve"> </w:t>
      </w:r>
      <w:r w:rsidRPr="00FC6512">
        <w:rPr>
          <w:rFonts w:ascii="Arial" w:hAnsi="Arial" w:cs="Arial"/>
          <w:color w:val="000000" w:themeColor="text1"/>
          <w:sz w:val="22"/>
          <w:szCs w:val="22"/>
          <w:lang w:eastAsia="pl-PL"/>
        </w:rPr>
        <w:t>przepisów do usunięcia, ograniczenia przetwarzania, przenoszenia danych, wniesienia sprzeciwu wobec ich przetwarzania.</w:t>
      </w:r>
    </w:p>
    <w:p w14:paraId="687F2526" w14:textId="77777777" w:rsidR="005E14A1" w:rsidRPr="00FC6512" w:rsidRDefault="005E14A1" w:rsidP="005E14A1">
      <w:pPr>
        <w:numPr>
          <w:ilvl w:val="0"/>
          <w:numId w:val="42"/>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Przysługuje mi prawo wniesienia skargi do organu nadzorczego właściwego do przetwarzania danych osobowych jeżeli uznam, że przetwarzanie danych narusza przepisy dotyczące ochrony danych (Prezes Urzędu Ochrony Danych Osobowych, ul. Stawki 2, 00-193 Warszawa).</w:t>
      </w:r>
    </w:p>
    <w:p w14:paraId="70C11C30" w14:textId="77777777" w:rsidR="005E14A1" w:rsidRPr="00FC6512" w:rsidRDefault="005E14A1" w:rsidP="005E14A1">
      <w:pPr>
        <w:numPr>
          <w:ilvl w:val="0"/>
          <w:numId w:val="42"/>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Podanie przeze mnie danych osobowych jest dobrowolne, jednak niezbędne do realizacji celów o których mowa w pkt. 3.</w:t>
      </w:r>
    </w:p>
    <w:p w14:paraId="3B63412B" w14:textId="77777777" w:rsidR="005E14A1" w:rsidRPr="00FC6512" w:rsidRDefault="005E14A1" w:rsidP="005E14A1">
      <w:pPr>
        <w:numPr>
          <w:ilvl w:val="0"/>
          <w:numId w:val="42"/>
        </w:numPr>
        <w:tabs>
          <w:tab w:val="clear" w:pos="720"/>
          <w:tab w:val="num" w:pos="284"/>
        </w:tabs>
        <w:suppressAutoHyphens w:val="0"/>
        <w:spacing w:line="312"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Moje dane nie będą poddawane zautomatyzowanemu podejmowaniu decyzji (profilowaniu).</w:t>
      </w:r>
    </w:p>
    <w:p w14:paraId="69C7DF77" w14:textId="77777777" w:rsidR="005E14A1" w:rsidRPr="00FC6512" w:rsidRDefault="005E14A1" w:rsidP="005E14A1">
      <w:pPr>
        <w:spacing w:line="312" w:lineRule="auto"/>
        <w:rPr>
          <w:rFonts w:ascii="Arial" w:hAnsi="Arial" w:cs="Arial"/>
          <w:color w:val="000000" w:themeColor="text1"/>
          <w:sz w:val="22"/>
          <w:szCs w:val="22"/>
        </w:rPr>
      </w:pPr>
      <w:r w:rsidRPr="00FC6512">
        <w:rPr>
          <w:rFonts w:ascii="Arial" w:hAnsi="Arial" w:cs="Arial"/>
          <w:color w:val="000000" w:themeColor="text1"/>
          <w:sz w:val="22"/>
          <w:szCs w:val="22"/>
        </w:rPr>
        <w:t>Zapoznałam się / zapoznałem się:</w:t>
      </w:r>
    </w:p>
    <w:p w14:paraId="33D4D80F" w14:textId="77777777" w:rsidR="005E14A1" w:rsidRPr="00FC6512" w:rsidRDefault="005E14A1" w:rsidP="005E14A1">
      <w:pPr>
        <w:tabs>
          <w:tab w:val="left" w:pos="540"/>
          <w:tab w:val="left" w:pos="567"/>
        </w:tabs>
        <w:spacing w:before="360" w:line="312" w:lineRule="auto"/>
        <w:rPr>
          <w:rFonts w:ascii="Arial" w:hAnsi="Arial" w:cs="Arial"/>
          <w:color w:val="000000" w:themeColor="text1"/>
          <w:sz w:val="22"/>
          <w:szCs w:val="22"/>
        </w:rPr>
      </w:pPr>
      <w:r>
        <w:rPr>
          <w:rFonts w:ascii="Arial" w:hAnsi="Arial" w:cs="Arial"/>
          <w:color w:val="000000" w:themeColor="text1"/>
          <w:sz w:val="22"/>
          <w:szCs w:val="22"/>
        </w:rPr>
        <w:t>………………………….……………</w:t>
      </w:r>
    </w:p>
    <w:p w14:paraId="07718CA5" w14:textId="77777777" w:rsidR="005E14A1" w:rsidRPr="00FC6512" w:rsidRDefault="005E14A1" w:rsidP="005E14A1">
      <w:pPr>
        <w:spacing w:line="312" w:lineRule="auto"/>
        <w:rPr>
          <w:rFonts w:ascii="Arial" w:hAnsi="Arial" w:cs="Arial"/>
          <w:color w:val="000000" w:themeColor="text1"/>
          <w:sz w:val="22"/>
          <w:szCs w:val="22"/>
        </w:rPr>
      </w:pPr>
      <w:r>
        <w:rPr>
          <w:rFonts w:ascii="Arial" w:hAnsi="Arial" w:cs="Arial"/>
          <w:color w:val="000000" w:themeColor="text1"/>
          <w:sz w:val="22"/>
          <w:szCs w:val="22"/>
        </w:rPr>
        <w:t>(</w:t>
      </w:r>
      <w:r w:rsidRPr="00FC6512">
        <w:rPr>
          <w:rFonts w:ascii="Arial" w:hAnsi="Arial" w:cs="Arial"/>
          <w:color w:val="000000" w:themeColor="text1"/>
          <w:sz w:val="22"/>
          <w:szCs w:val="22"/>
        </w:rPr>
        <w:t>data i podpis poręczyciela)</w:t>
      </w:r>
    </w:p>
    <w:p w14:paraId="2A2D5D93" w14:textId="77777777" w:rsidR="005E14A1" w:rsidRDefault="005E14A1" w:rsidP="005E14A1">
      <w:pPr>
        <w:suppressAutoHyphens w:val="0"/>
        <w:spacing w:line="360"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57756787" w14:textId="2F788945" w:rsidR="00A76640" w:rsidRPr="00FC6512" w:rsidRDefault="00A76640" w:rsidP="005E14A1">
      <w:pPr>
        <w:spacing w:line="360" w:lineRule="auto"/>
        <w:rPr>
          <w:rFonts w:ascii="Arial" w:hAnsi="Arial" w:cs="Arial"/>
          <w:b/>
          <w:color w:val="000000" w:themeColor="text1"/>
          <w:sz w:val="22"/>
          <w:szCs w:val="22"/>
        </w:rPr>
      </w:pPr>
      <w:r w:rsidRPr="00FC6512">
        <w:rPr>
          <w:rFonts w:ascii="Arial" w:hAnsi="Arial" w:cs="Arial"/>
          <w:b/>
          <w:color w:val="000000" w:themeColor="text1"/>
          <w:sz w:val="22"/>
          <w:szCs w:val="22"/>
        </w:rPr>
        <w:t>Załącznik nr 2</w:t>
      </w:r>
    </w:p>
    <w:p w14:paraId="4E117877" w14:textId="77777777"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Powiatowy Urząd Pracy</w:t>
      </w:r>
      <w:r w:rsidRPr="00FC6512">
        <w:rPr>
          <w:rFonts w:ascii="Arial" w:hAnsi="Arial" w:cs="Arial"/>
          <w:color w:val="000000" w:themeColor="text1"/>
          <w:sz w:val="22"/>
          <w:szCs w:val="22"/>
        </w:rPr>
        <w:br/>
      </w:r>
      <w:r w:rsidRPr="00FC6512">
        <w:rPr>
          <w:rFonts w:ascii="Arial" w:hAnsi="Arial" w:cs="Arial"/>
          <w:b/>
          <w:color w:val="000000" w:themeColor="text1"/>
          <w:sz w:val="22"/>
          <w:szCs w:val="22"/>
        </w:rPr>
        <w:t>w Pszczynie</w:t>
      </w:r>
    </w:p>
    <w:p w14:paraId="0F473F94" w14:textId="77777777"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ul. Dworcowa 23</w:t>
      </w:r>
    </w:p>
    <w:p w14:paraId="3B5EDC25" w14:textId="0D77463A"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43-200 Pszczyn</w:t>
      </w:r>
      <w:r w:rsidR="00450DA9">
        <w:rPr>
          <w:rFonts w:ascii="Arial" w:hAnsi="Arial" w:cs="Arial"/>
          <w:b/>
          <w:color w:val="000000" w:themeColor="text1"/>
          <w:sz w:val="22"/>
          <w:szCs w:val="22"/>
        </w:rPr>
        <w:t>a</w:t>
      </w:r>
    </w:p>
    <w:p w14:paraId="4B89717E" w14:textId="24A19B9E" w:rsidR="00A76640" w:rsidRPr="00FC6512" w:rsidRDefault="003E5821" w:rsidP="00762293">
      <w:pPr>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t>Zaświadczenie o zarobkach</w:t>
      </w:r>
    </w:p>
    <w:p w14:paraId="72D3D619" w14:textId="78BFE5CA"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Niniejszym zaświadcza się, że Pan/i </w:t>
      </w:r>
      <w:sdt>
        <w:sdtPr>
          <w:rPr>
            <w:rFonts w:ascii="Arial" w:hAnsi="Arial" w:cs="Arial"/>
            <w:color w:val="000000" w:themeColor="text1"/>
            <w:sz w:val="22"/>
            <w:szCs w:val="22"/>
          </w:rPr>
          <w:id w:val="1200275220"/>
          <w:placeholder>
            <w:docPart w:val="4FD3ADB29D4E4E97A0FF642E4F2C5303"/>
          </w:placeholder>
          <w:showingPlcHdr/>
        </w:sdtPr>
        <w:sdtEndPr/>
        <w:sdtContent>
          <w:r w:rsidR="003F4CE1" w:rsidRPr="00450DA9">
            <w:rPr>
              <w:rStyle w:val="Tekstzastpczy"/>
              <w:rFonts w:ascii="Arial" w:hAnsi="Arial" w:cs="Arial"/>
              <w:color w:val="808080" w:themeColor="background1" w:themeShade="80"/>
              <w:sz w:val="22"/>
              <w:szCs w:val="22"/>
            </w:rPr>
            <w:t>Kliknij lub naciśnij tutaj, aby wprowadzić tekst.</w:t>
          </w:r>
        </w:sdtContent>
      </w:sdt>
    </w:p>
    <w:p w14:paraId="43C9696E" w14:textId="77461D15"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zamieszkały/a </w:t>
      </w:r>
      <w:sdt>
        <w:sdtPr>
          <w:rPr>
            <w:rFonts w:ascii="Arial" w:hAnsi="Arial" w:cs="Arial"/>
            <w:color w:val="000000" w:themeColor="text1"/>
            <w:sz w:val="22"/>
            <w:szCs w:val="22"/>
          </w:rPr>
          <w:id w:val="446980832"/>
          <w:placeholder>
            <w:docPart w:val="8F39F6B8464E435E902E588B9E41CD6E"/>
          </w:placeholder>
          <w:showingPlcHdr/>
        </w:sdtPr>
        <w:sdtEndPr/>
        <w:sdtContent>
          <w:r w:rsidR="003F4CE1" w:rsidRPr="00450DA9">
            <w:rPr>
              <w:rStyle w:val="Tekstzastpczy"/>
              <w:rFonts w:ascii="Arial" w:hAnsi="Arial" w:cs="Arial"/>
              <w:color w:val="808080" w:themeColor="background1" w:themeShade="80"/>
              <w:sz w:val="22"/>
              <w:szCs w:val="22"/>
            </w:rPr>
            <w:t>Kliknij lub naciśnij tutaj, aby wprowadzić tekst.</w:t>
          </w:r>
        </w:sdtContent>
      </w:sdt>
    </w:p>
    <w:p w14:paraId="20DE6D9D" w14:textId="3F938638"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PESEL: </w:t>
      </w:r>
      <w:sdt>
        <w:sdtPr>
          <w:rPr>
            <w:rFonts w:ascii="Arial" w:hAnsi="Arial" w:cs="Arial"/>
            <w:color w:val="000000" w:themeColor="text1"/>
            <w:sz w:val="22"/>
            <w:szCs w:val="22"/>
          </w:rPr>
          <w:id w:val="50973012"/>
          <w:placeholder>
            <w:docPart w:val="DA7C73BDD8954B08A4790C7214343B09"/>
          </w:placeholder>
          <w:showingPlcHdr/>
        </w:sdtPr>
        <w:sdtEndPr/>
        <w:sdtContent>
          <w:r w:rsidR="003F4CE1" w:rsidRPr="00450DA9">
            <w:rPr>
              <w:rStyle w:val="Tekstzastpczy"/>
              <w:rFonts w:ascii="Arial" w:hAnsi="Arial" w:cs="Arial"/>
              <w:color w:val="808080" w:themeColor="background1" w:themeShade="80"/>
              <w:sz w:val="22"/>
              <w:szCs w:val="22"/>
            </w:rPr>
            <w:t>Kliknij lub naciśnij tutaj, aby wprowadzić tekst.</w:t>
          </w:r>
        </w:sdtContent>
      </w:sdt>
    </w:p>
    <w:p w14:paraId="34B68413" w14:textId="3FF8C0B8"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jest pracownikiem naszego zakładu zatrudnionym od dnia</w:t>
      </w:r>
      <w:r w:rsidR="00B079D9">
        <w:rPr>
          <w:rFonts w:ascii="Arial" w:hAnsi="Arial" w:cs="Arial"/>
          <w:color w:val="000000" w:themeColor="text1"/>
          <w:sz w:val="22"/>
          <w:szCs w:val="22"/>
        </w:rPr>
        <w:t xml:space="preserve"> </w:t>
      </w:r>
      <w:sdt>
        <w:sdtPr>
          <w:rPr>
            <w:rFonts w:ascii="Arial" w:hAnsi="Arial" w:cs="Arial"/>
            <w:color w:val="000000" w:themeColor="text1"/>
            <w:sz w:val="22"/>
            <w:szCs w:val="22"/>
          </w:rPr>
          <w:id w:val="1027445028"/>
          <w:placeholder>
            <w:docPart w:val="DefaultPlaceholder_1081868576"/>
          </w:placeholder>
          <w:showingPlcHdr/>
          <w:date>
            <w:dateFormat w:val="d MMMM yyyy"/>
            <w:lid w:val="pl-PL"/>
            <w:storeMappedDataAs w:val="dateTime"/>
            <w:calendar w:val="gregorian"/>
          </w:date>
        </w:sdtPr>
        <w:sdtEndPr/>
        <w:sdtContent>
          <w:r w:rsidR="00B079D9" w:rsidRPr="00FC6512">
            <w:rPr>
              <w:rStyle w:val="Tekstzastpczy"/>
              <w:rFonts w:ascii="Arial" w:hAnsi="Arial" w:cs="Arial"/>
              <w:color w:val="808080" w:themeColor="background1" w:themeShade="80"/>
              <w:sz w:val="22"/>
              <w:szCs w:val="22"/>
            </w:rPr>
            <w:t>Kliknij tutaj, aby wprowadzić datę.</w:t>
          </w:r>
        </w:sdtContent>
      </w:sdt>
      <w:r w:rsidR="0023288A">
        <w:rPr>
          <w:rFonts w:ascii="Arial" w:hAnsi="Arial" w:cs="Arial"/>
          <w:color w:val="000000" w:themeColor="text1"/>
          <w:sz w:val="22"/>
          <w:szCs w:val="22"/>
        </w:rPr>
        <w:t xml:space="preserve"> </w:t>
      </w:r>
      <w:r w:rsidRPr="00FC6512">
        <w:rPr>
          <w:rFonts w:ascii="Arial" w:hAnsi="Arial" w:cs="Arial"/>
          <w:color w:val="000000" w:themeColor="text1"/>
          <w:sz w:val="22"/>
          <w:szCs w:val="22"/>
        </w:rPr>
        <w:t xml:space="preserve">na stanowisku </w:t>
      </w:r>
      <w:sdt>
        <w:sdtPr>
          <w:rPr>
            <w:rFonts w:ascii="Arial" w:hAnsi="Arial" w:cs="Arial"/>
            <w:color w:val="000000" w:themeColor="text1"/>
            <w:sz w:val="22"/>
            <w:szCs w:val="22"/>
          </w:rPr>
          <w:id w:val="1603614710"/>
          <w:placeholder>
            <w:docPart w:val="D5D66E1574F74590BD6279438EB95AF2"/>
          </w:placeholder>
          <w:showingPlcHdr/>
        </w:sdtPr>
        <w:sdtEndPr/>
        <w:sdtContent>
          <w:r w:rsidR="003F4CE1" w:rsidRPr="00450DA9">
            <w:rPr>
              <w:rStyle w:val="Tekstzastpczy"/>
              <w:rFonts w:ascii="Arial" w:hAnsi="Arial" w:cs="Arial"/>
              <w:color w:val="808080" w:themeColor="background1" w:themeShade="80"/>
              <w:sz w:val="22"/>
              <w:szCs w:val="22"/>
            </w:rPr>
            <w:t>Kliknij lub naciśnij tutaj, aby wprowadzić tekst.</w:t>
          </w:r>
        </w:sdtContent>
      </w:sdt>
    </w:p>
    <w:p w14:paraId="62EAFA1E" w14:textId="4655A73F"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Umowa zawarta jest na czas </w:t>
      </w:r>
      <w:sdt>
        <w:sdtPr>
          <w:rPr>
            <w:rFonts w:ascii="Arial" w:hAnsi="Arial" w:cs="Arial"/>
            <w:color w:val="000000" w:themeColor="text1"/>
            <w:sz w:val="22"/>
            <w:szCs w:val="22"/>
          </w:rPr>
          <w:id w:val="1370423466"/>
          <w:placeholder>
            <w:docPart w:val="756200A76A794670A81FD8D121300FD5"/>
          </w:placeholder>
          <w:showingPlcHdr/>
          <w:dropDownList>
            <w:listItem w:value="Wybierz element."/>
            <w:listItem w:displayText="nieokreślony" w:value="nieokreślony"/>
            <w:listItem w:displayText="określony" w:value="określony"/>
          </w:dropDownList>
        </w:sdtPr>
        <w:sdtEndPr/>
        <w:sdtContent>
          <w:r w:rsidR="0023288A" w:rsidRPr="0023288A">
            <w:rPr>
              <w:rStyle w:val="Tekstzastpczy"/>
              <w:rFonts w:ascii="Arial" w:hAnsi="Arial" w:cs="Arial"/>
              <w:sz w:val="22"/>
              <w:szCs w:val="22"/>
            </w:rPr>
            <w:t>Wybierz element.</w:t>
          </w:r>
        </w:sdtContent>
      </w:sdt>
      <w:r w:rsidRPr="00FC6512">
        <w:rPr>
          <w:rFonts w:ascii="Arial" w:hAnsi="Arial" w:cs="Arial"/>
          <w:color w:val="000000" w:themeColor="text1"/>
          <w:sz w:val="22"/>
          <w:szCs w:val="22"/>
        </w:rPr>
        <w:t xml:space="preserve">, do dnia </w:t>
      </w:r>
      <w:sdt>
        <w:sdtPr>
          <w:rPr>
            <w:rFonts w:ascii="Arial" w:hAnsi="Arial" w:cs="Arial"/>
            <w:color w:val="000000" w:themeColor="text1"/>
            <w:sz w:val="22"/>
            <w:szCs w:val="22"/>
          </w:rPr>
          <w:id w:val="741150124"/>
          <w:placeholder>
            <w:docPart w:val="06184956B75A49CEB6539534533AC6E7"/>
          </w:placeholder>
          <w:showingPlcHdr/>
          <w:date>
            <w:dateFormat w:val="dd.MM.yyyy"/>
            <w:lid w:val="pl-PL"/>
            <w:storeMappedDataAs w:val="dateTime"/>
            <w:calendar w:val="gregorian"/>
          </w:date>
        </w:sdtPr>
        <w:sdtEndPr/>
        <w:sdtContent>
          <w:r w:rsidR="003F4CE1" w:rsidRPr="00450DA9">
            <w:rPr>
              <w:rStyle w:val="Tekstzastpczy"/>
              <w:rFonts w:ascii="Arial" w:hAnsi="Arial" w:cs="Arial"/>
              <w:color w:val="808080" w:themeColor="background1" w:themeShade="80"/>
              <w:sz w:val="22"/>
              <w:szCs w:val="22"/>
            </w:rPr>
            <w:t>Kliknij lub naciśnij, aby wprowadzić datę.</w:t>
          </w:r>
        </w:sdtContent>
      </w:sdt>
      <w:r w:rsidR="0023288A">
        <w:rPr>
          <w:rFonts w:ascii="Arial" w:hAnsi="Arial" w:cs="Arial"/>
          <w:color w:val="000000" w:themeColor="text1"/>
          <w:sz w:val="22"/>
          <w:szCs w:val="22"/>
        </w:rPr>
        <w:t xml:space="preserve"> </w:t>
      </w:r>
      <w:r w:rsidRPr="00FC6512">
        <w:rPr>
          <w:rFonts w:ascii="Arial" w:hAnsi="Arial" w:cs="Arial"/>
          <w:color w:val="000000" w:themeColor="text1"/>
          <w:sz w:val="22"/>
          <w:szCs w:val="22"/>
        </w:rPr>
        <w:t>z wynagrodzeniem miesięcznym brutto w ostatnich 3 miesiącach:</w:t>
      </w:r>
    </w:p>
    <w:p w14:paraId="74487EA3" w14:textId="2C2ECD49" w:rsidR="00A64C7F" w:rsidRPr="00F94EB2" w:rsidRDefault="00B33C0D" w:rsidP="00B33C0D">
      <w:pPr>
        <w:pStyle w:val="Akapitzlist"/>
        <w:numPr>
          <w:ilvl w:val="0"/>
          <w:numId w:val="43"/>
        </w:numPr>
        <w:tabs>
          <w:tab w:val="clear" w:pos="0"/>
          <w:tab w:val="num" w:pos="284"/>
        </w:tabs>
        <w:spacing w:line="360" w:lineRule="auto"/>
        <w:ind w:left="284" w:hanging="284"/>
        <w:rPr>
          <w:rFonts w:ascii="Arial" w:hAnsi="Arial" w:cs="Arial"/>
          <w:color w:val="000000" w:themeColor="text1"/>
          <w:sz w:val="22"/>
          <w:szCs w:val="22"/>
        </w:rPr>
      </w:pPr>
      <w:r>
        <w:rPr>
          <w:rFonts w:ascii="Arial" w:hAnsi="Arial" w:cs="Arial"/>
          <w:color w:val="000000" w:themeColor="text1"/>
          <w:sz w:val="22"/>
          <w:szCs w:val="22"/>
        </w:rPr>
        <w:t xml:space="preserve"> </w:t>
      </w:r>
      <w:sdt>
        <w:sdtPr>
          <w:rPr>
            <w:rFonts w:ascii="Arial" w:hAnsi="Arial" w:cs="Arial"/>
            <w:color w:val="000000" w:themeColor="text1"/>
            <w:sz w:val="22"/>
            <w:szCs w:val="22"/>
          </w:rPr>
          <w:id w:val="-1795353054"/>
          <w:placeholder>
            <w:docPart w:val="9A48B98D0C2E43828866AF1D958E0918"/>
          </w:placeholder>
          <w:showingPlcHdr/>
          <w:date>
            <w:dateFormat w:val="MMMM yy"/>
            <w:lid w:val="pl-PL"/>
            <w:storeMappedDataAs w:val="dateTime"/>
            <w:calendar w:val="gregorian"/>
          </w:date>
        </w:sdtPr>
        <w:sdtEndPr/>
        <w:sdtContent>
          <w:r w:rsidR="00A64C7F" w:rsidRPr="00FC6512">
            <w:rPr>
              <w:rStyle w:val="Tekstzastpczy"/>
              <w:rFonts w:ascii="Arial" w:hAnsi="Arial" w:cs="Arial"/>
              <w:color w:val="808080" w:themeColor="background1" w:themeShade="80"/>
              <w:sz w:val="22"/>
              <w:szCs w:val="22"/>
            </w:rPr>
            <w:t>Kliknij tutaj, aby wprowadzić datę.</w:t>
          </w:r>
        </w:sdtContent>
      </w:sdt>
      <w:r w:rsidR="00A64C7F">
        <w:rPr>
          <w:rFonts w:ascii="Arial" w:hAnsi="Arial" w:cs="Arial"/>
          <w:color w:val="000000" w:themeColor="text1"/>
          <w:sz w:val="22"/>
          <w:szCs w:val="22"/>
        </w:rPr>
        <w:t xml:space="preserve">, </w:t>
      </w:r>
      <w:r w:rsidR="00A64C7F" w:rsidRPr="00F94EB2">
        <w:rPr>
          <w:rFonts w:ascii="Arial" w:hAnsi="Arial" w:cs="Arial"/>
          <w:color w:val="000000" w:themeColor="text1"/>
          <w:sz w:val="22"/>
          <w:szCs w:val="22"/>
        </w:rPr>
        <w:t xml:space="preserve">kwota </w:t>
      </w:r>
      <w:sdt>
        <w:sdtPr>
          <w:rPr>
            <w:color w:val="000000" w:themeColor="text1"/>
          </w:rPr>
          <w:id w:val="1845203339"/>
          <w:placeholder>
            <w:docPart w:val="0EC67D697F4F496CA0495EA6D10B5F4E"/>
          </w:placeholder>
          <w:showingPlcHdr/>
        </w:sdtPr>
        <w:sdtEndPr/>
        <w:sdtContent>
          <w:r w:rsidR="00A64C7F" w:rsidRPr="00F94EB2">
            <w:rPr>
              <w:rStyle w:val="Tekstzastpczy"/>
              <w:rFonts w:ascii="Arial" w:hAnsi="Arial" w:cs="Arial"/>
              <w:color w:val="808080" w:themeColor="background1" w:themeShade="80"/>
              <w:sz w:val="22"/>
              <w:szCs w:val="22"/>
            </w:rPr>
            <w:t>Kliknij lub naciśnij tutaj, aby wprowadzić tekst.</w:t>
          </w:r>
        </w:sdtContent>
      </w:sdt>
      <w:r w:rsidR="00A64C7F" w:rsidRPr="00F94EB2">
        <w:rPr>
          <w:rFonts w:ascii="Arial" w:hAnsi="Arial" w:cs="Arial"/>
          <w:color w:val="000000" w:themeColor="text1"/>
          <w:sz w:val="22"/>
          <w:szCs w:val="22"/>
        </w:rPr>
        <w:t xml:space="preserve"> zł,</w:t>
      </w:r>
    </w:p>
    <w:p w14:paraId="1C2F373E" w14:textId="1A8630B4" w:rsidR="00A64C7F" w:rsidRPr="00F94EB2" w:rsidRDefault="00B33C0D" w:rsidP="00B33C0D">
      <w:pPr>
        <w:pStyle w:val="Akapitzlist"/>
        <w:numPr>
          <w:ilvl w:val="0"/>
          <w:numId w:val="43"/>
        </w:numPr>
        <w:tabs>
          <w:tab w:val="clear" w:pos="0"/>
          <w:tab w:val="num" w:pos="284"/>
        </w:tabs>
        <w:spacing w:line="360" w:lineRule="auto"/>
        <w:ind w:left="284" w:hanging="284"/>
        <w:rPr>
          <w:rFonts w:ascii="Arial" w:hAnsi="Arial" w:cs="Arial"/>
          <w:color w:val="000000" w:themeColor="text1"/>
          <w:sz w:val="22"/>
          <w:szCs w:val="22"/>
        </w:rPr>
      </w:pPr>
      <w:r>
        <w:rPr>
          <w:rFonts w:ascii="Arial" w:hAnsi="Arial" w:cs="Arial"/>
          <w:color w:val="000000" w:themeColor="text1"/>
          <w:sz w:val="22"/>
          <w:szCs w:val="22"/>
        </w:rPr>
        <w:t xml:space="preserve"> </w:t>
      </w:r>
      <w:sdt>
        <w:sdtPr>
          <w:rPr>
            <w:rFonts w:ascii="Arial" w:hAnsi="Arial" w:cs="Arial"/>
            <w:color w:val="000000" w:themeColor="text1"/>
            <w:sz w:val="22"/>
            <w:szCs w:val="22"/>
          </w:rPr>
          <w:id w:val="-518693278"/>
          <w:placeholder>
            <w:docPart w:val="EFE5D02350DF4FF3AA8429481C8C0196"/>
          </w:placeholder>
          <w:showingPlcHdr/>
          <w:date>
            <w:dateFormat w:val="MMMM yy"/>
            <w:lid w:val="pl-PL"/>
            <w:storeMappedDataAs w:val="dateTime"/>
            <w:calendar w:val="gregorian"/>
          </w:date>
        </w:sdtPr>
        <w:sdtEndPr/>
        <w:sdtContent>
          <w:r w:rsidR="00A64C7F" w:rsidRPr="00FC6512">
            <w:rPr>
              <w:rStyle w:val="Tekstzastpczy"/>
              <w:rFonts w:ascii="Arial" w:hAnsi="Arial" w:cs="Arial"/>
              <w:color w:val="808080" w:themeColor="background1" w:themeShade="80"/>
              <w:sz w:val="22"/>
              <w:szCs w:val="22"/>
            </w:rPr>
            <w:t>Kliknij tutaj, aby wprowadzić datę.</w:t>
          </w:r>
        </w:sdtContent>
      </w:sdt>
      <w:r w:rsidR="00A64C7F">
        <w:rPr>
          <w:rFonts w:ascii="Arial" w:hAnsi="Arial" w:cs="Arial"/>
          <w:color w:val="000000" w:themeColor="text1"/>
          <w:sz w:val="22"/>
          <w:szCs w:val="22"/>
        </w:rPr>
        <w:t xml:space="preserve">, </w:t>
      </w:r>
      <w:r w:rsidR="00A64C7F" w:rsidRPr="00F94EB2">
        <w:rPr>
          <w:rFonts w:ascii="Arial" w:hAnsi="Arial" w:cs="Arial"/>
          <w:color w:val="000000" w:themeColor="text1"/>
          <w:sz w:val="22"/>
          <w:szCs w:val="22"/>
        </w:rPr>
        <w:t xml:space="preserve">kwota </w:t>
      </w:r>
      <w:sdt>
        <w:sdtPr>
          <w:rPr>
            <w:color w:val="000000" w:themeColor="text1"/>
          </w:rPr>
          <w:id w:val="1014801153"/>
          <w:placeholder>
            <w:docPart w:val="EBA158B0447A4EACACDF55D0A1E2FA6C"/>
          </w:placeholder>
          <w:showingPlcHdr/>
        </w:sdtPr>
        <w:sdtEndPr/>
        <w:sdtContent>
          <w:r w:rsidR="00A64C7F" w:rsidRPr="00F94EB2">
            <w:rPr>
              <w:rStyle w:val="Tekstzastpczy"/>
              <w:rFonts w:ascii="Arial" w:hAnsi="Arial" w:cs="Arial"/>
              <w:color w:val="808080" w:themeColor="background1" w:themeShade="80"/>
              <w:sz w:val="22"/>
              <w:szCs w:val="22"/>
            </w:rPr>
            <w:t>Kliknij lub naciśnij tutaj, aby wprowadzić tekst.</w:t>
          </w:r>
        </w:sdtContent>
      </w:sdt>
      <w:r w:rsidR="00A64C7F" w:rsidRPr="00F94EB2">
        <w:rPr>
          <w:rFonts w:ascii="Arial" w:hAnsi="Arial" w:cs="Arial"/>
          <w:color w:val="000000" w:themeColor="text1"/>
          <w:sz w:val="22"/>
          <w:szCs w:val="22"/>
        </w:rPr>
        <w:t xml:space="preserve"> zł,</w:t>
      </w:r>
    </w:p>
    <w:p w14:paraId="5A66FB19" w14:textId="2907324C" w:rsidR="00A64C7F" w:rsidRPr="00F94EB2" w:rsidRDefault="00B33C0D" w:rsidP="00B33C0D">
      <w:pPr>
        <w:pStyle w:val="Akapitzlist"/>
        <w:numPr>
          <w:ilvl w:val="0"/>
          <w:numId w:val="43"/>
        </w:numPr>
        <w:tabs>
          <w:tab w:val="clear" w:pos="0"/>
          <w:tab w:val="num" w:pos="284"/>
        </w:tabs>
        <w:spacing w:line="360" w:lineRule="auto"/>
        <w:ind w:left="284" w:hanging="284"/>
        <w:rPr>
          <w:rFonts w:ascii="Arial" w:hAnsi="Arial" w:cs="Arial"/>
          <w:color w:val="000000" w:themeColor="text1"/>
          <w:sz w:val="22"/>
          <w:szCs w:val="22"/>
        </w:rPr>
      </w:pPr>
      <w:r>
        <w:rPr>
          <w:rFonts w:ascii="Arial" w:hAnsi="Arial" w:cs="Arial"/>
          <w:color w:val="000000" w:themeColor="text1"/>
          <w:sz w:val="22"/>
          <w:szCs w:val="22"/>
        </w:rPr>
        <w:t xml:space="preserve"> </w:t>
      </w:r>
      <w:sdt>
        <w:sdtPr>
          <w:rPr>
            <w:rFonts w:ascii="Arial" w:hAnsi="Arial" w:cs="Arial"/>
            <w:color w:val="000000" w:themeColor="text1"/>
            <w:sz w:val="22"/>
            <w:szCs w:val="22"/>
          </w:rPr>
          <w:id w:val="-1201318907"/>
          <w:placeholder>
            <w:docPart w:val="ECF783BADA1E4925AB6F2589D118E7AC"/>
          </w:placeholder>
          <w:showingPlcHdr/>
          <w:date>
            <w:dateFormat w:val="MMMM yy"/>
            <w:lid w:val="pl-PL"/>
            <w:storeMappedDataAs w:val="dateTime"/>
            <w:calendar w:val="gregorian"/>
          </w:date>
        </w:sdtPr>
        <w:sdtEndPr/>
        <w:sdtContent>
          <w:r w:rsidR="00A64C7F" w:rsidRPr="00FC6512">
            <w:rPr>
              <w:rStyle w:val="Tekstzastpczy"/>
              <w:rFonts w:ascii="Arial" w:hAnsi="Arial" w:cs="Arial"/>
              <w:color w:val="808080" w:themeColor="background1" w:themeShade="80"/>
              <w:sz w:val="22"/>
              <w:szCs w:val="22"/>
            </w:rPr>
            <w:t>Kliknij tutaj, aby wprowadzić datę.</w:t>
          </w:r>
        </w:sdtContent>
      </w:sdt>
      <w:r w:rsidR="00A64C7F">
        <w:rPr>
          <w:rFonts w:ascii="Arial" w:hAnsi="Arial" w:cs="Arial"/>
          <w:color w:val="000000" w:themeColor="text1"/>
          <w:sz w:val="22"/>
          <w:szCs w:val="22"/>
        </w:rPr>
        <w:t xml:space="preserve">, </w:t>
      </w:r>
      <w:r w:rsidR="00A64C7F" w:rsidRPr="00F94EB2">
        <w:rPr>
          <w:rFonts w:ascii="Arial" w:hAnsi="Arial" w:cs="Arial"/>
          <w:color w:val="000000" w:themeColor="text1"/>
          <w:sz w:val="22"/>
          <w:szCs w:val="22"/>
        </w:rPr>
        <w:t xml:space="preserve">kwota </w:t>
      </w:r>
      <w:sdt>
        <w:sdtPr>
          <w:rPr>
            <w:color w:val="000000" w:themeColor="text1"/>
          </w:rPr>
          <w:id w:val="-1553835654"/>
          <w:placeholder>
            <w:docPart w:val="9B26A1708A8845F684B17FC29C699F60"/>
          </w:placeholder>
          <w:showingPlcHdr/>
        </w:sdtPr>
        <w:sdtEndPr/>
        <w:sdtContent>
          <w:r w:rsidR="00A64C7F" w:rsidRPr="00F94EB2">
            <w:rPr>
              <w:rStyle w:val="Tekstzastpczy"/>
              <w:rFonts w:ascii="Arial" w:hAnsi="Arial" w:cs="Arial"/>
              <w:color w:val="808080" w:themeColor="background1" w:themeShade="80"/>
              <w:sz w:val="22"/>
              <w:szCs w:val="22"/>
            </w:rPr>
            <w:t>Kliknij lub naciśnij tutaj, aby wprowadzić tekst.</w:t>
          </w:r>
        </w:sdtContent>
      </w:sdt>
      <w:r w:rsidR="00A64C7F" w:rsidRPr="00F94EB2">
        <w:rPr>
          <w:rFonts w:ascii="Arial" w:hAnsi="Arial" w:cs="Arial"/>
          <w:color w:val="000000" w:themeColor="text1"/>
          <w:sz w:val="22"/>
          <w:szCs w:val="22"/>
        </w:rPr>
        <w:t xml:space="preserve"> zł,</w:t>
      </w:r>
    </w:p>
    <w:p w14:paraId="15FCDACE" w14:textId="3B2B7229"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Wynagrodzenie powyższe </w:t>
      </w:r>
      <w:sdt>
        <w:sdtPr>
          <w:rPr>
            <w:rFonts w:ascii="Arial" w:hAnsi="Arial" w:cs="Arial"/>
            <w:color w:val="000000" w:themeColor="text1"/>
            <w:sz w:val="22"/>
            <w:szCs w:val="22"/>
          </w:rPr>
          <w:id w:val="-5135521"/>
          <w:placeholder>
            <w:docPart w:val="05E3E1AF410840859E6F7E826741919C"/>
          </w:placeholder>
          <w:showingPlcHdr/>
          <w:dropDownList>
            <w:listItem w:value="Wybierz element."/>
            <w:listItem w:displayText="nie jest obciążone " w:value="nie jest obciążone "/>
            <w:listItem w:displayText="jest obciążone " w:value="jest obciążone "/>
          </w:dropDownList>
        </w:sdtPr>
        <w:sdtEndPr/>
        <w:sdtContent>
          <w:r w:rsidR="0023288A" w:rsidRPr="0023288A">
            <w:rPr>
              <w:rStyle w:val="Tekstzastpczy"/>
              <w:rFonts w:ascii="Arial" w:hAnsi="Arial" w:cs="Arial"/>
              <w:sz w:val="22"/>
              <w:szCs w:val="22"/>
            </w:rPr>
            <w:t>Wybierz element.</w:t>
          </w:r>
        </w:sdtContent>
      </w:sdt>
      <w:r w:rsidR="0023288A">
        <w:rPr>
          <w:rFonts w:ascii="Arial" w:hAnsi="Arial" w:cs="Arial"/>
          <w:color w:val="000000" w:themeColor="text1"/>
          <w:sz w:val="22"/>
          <w:szCs w:val="22"/>
        </w:rPr>
        <w:t xml:space="preserve"> </w:t>
      </w:r>
      <w:r w:rsidRPr="00FC6512">
        <w:rPr>
          <w:rFonts w:ascii="Arial" w:hAnsi="Arial" w:cs="Arial"/>
          <w:color w:val="000000" w:themeColor="text1"/>
          <w:sz w:val="22"/>
          <w:szCs w:val="22"/>
        </w:rPr>
        <w:t xml:space="preserve">z tytułu wyroków sądowych lub innych tytułów, kwotą </w:t>
      </w:r>
      <w:sdt>
        <w:sdtPr>
          <w:rPr>
            <w:rFonts w:ascii="Arial" w:hAnsi="Arial" w:cs="Arial"/>
            <w:color w:val="000000" w:themeColor="text1"/>
            <w:sz w:val="22"/>
            <w:szCs w:val="22"/>
          </w:rPr>
          <w:id w:val="95918283"/>
          <w:placeholder>
            <w:docPart w:val="090A007AEC1B4F9D9A49FC41BBF32BA3"/>
          </w:placeholder>
          <w:showingPlcHdr/>
        </w:sdtPr>
        <w:sdtEndPr/>
        <w:sdtContent>
          <w:r w:rsidR="003F4CE1" w:rsidRPr="009F0281">
            <w:rPr>
              <w:rStyle w:val="Tekstzastpczy"/>
              <w:rFonts w:ascii="Arial" w:hAnsi="Arial" w:cs="Arial"/>
              <w:color w:val="808080" w:themeColor="background1" w:themeShade="80"/>
              <w:sz w:val="22"/>
              <w:szCs w:val="22"/>
            </w:rPr>
            <w:t>Kliknij lub naciśnij tutaj, aby wprowadzić tekst.</w:t>
          </w:r>
        </w:sdtContent>
      </w:sdt>
      <w:r w:rsidRPr="00FC6512">
        <w:rPr>
          <w:rFonts w:ascii="Arial" w:hAnsi="Arial" w:cs="Arial"/>
          <w:color w:val="000000" w:themeColor="text1"/>
          <w:sz w:val="22"/>
          <w:szCs w:val="22"/>
        </w:rPr>
        <w:t xml:space="preserve"> zł.</w:t>
      </w:r>
    </w:p>
    <w:p w14:paraId="2062D8FE" w14:textId="763796CC"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Wyżej wymieniony/a nie znajduje się w okresie wypowiedzenia umowy zatrudnienia, ani w okresie próbnym, nie jest pracownikiem sezonowym.</w:t>
      </w:r>
    </w:p>
    <w:p w14:paraId="2D96953F" w14:textId="4569284B"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Niniejsze zaświadczenie wydano na wniosek pracownika.</w:t>
      </w:r>
    </w:p>
    <w:p w14:paraId="1B72617B" w14:textId="77777777" w:rsidR="009F0281" w:rsidRPr="00FC6512" w:rsidRDefault="009F0281"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7113227D" w14:textId="77777777" w:rsidR="009F0281" w:rsidRDefault="00A76640"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pieczątka i podpis Głównego Księgowego</w:t>
      </w:r>
    </w:p>
    <w:p w14:paraId="67818CE8" w14:textId="77777777" w:rsidR="009F0281" w:rsidRPr="00FC6512" w:rsidRDefault="009F0281"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0594128A" w14:textId="4230DC55" w:rsidR="00A76640" w:rsidRPr="00FC6512" w:rsidRDefault="00A76640"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pieczątka i podpis Pracodawcy</w:t>
      </w:r>
    </w:p>
    <w:p w14:paraId="67562508" w14:textId="77777777" w:rsidR="009F0281" w:rsidRPr="00FC6512" w:rsidRDefault="009F0281"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6999FEB6" w14:textId="77777777" w:rsidR="009F0281" w:rsidRDefault="00A76640"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pieczęć zakładu pracy</w:t>
      </w:r>
    </w:p>
    <w:p w14:paraId="5310CE07" w14:textId="086416F0" w:rsidR="00A76640" w:rsidRPr="00FC6512" w:rsidRDefault="00A76640"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miejscowość i data</w:t>
      </w:r>
      <w:r w:rsidR="009F0281">
        <w:rPr>
          <w:rFonts w:ascii="Arial" w:hAnsi="Arial" w:cs="Arial"/>
          <w:color w:val="000000" w:themeColor="text1"/>
          <w:sz w:val="22"/>
          <w:szCs w:val="22"/>
        </w:rPr>
        <w:t xml:space="preserve"> </w:t>
      </w:r>
      <w:sdt>
        <w:sdtPr>
          <w:rPr>
            <w:rFonts w:ascii="Arial" w:hAnsi="Arial" w:cs="Arial"/>
            <w:color w:val="000000" w:themeColor="text1"/>
            <w:sz w:val="22"/>
            <w:szCs w:val="22"/>
          </w:rPr>
          <w:id w:val="245227345"/>
          <w:placeholder>
            <w:docPart w:val="EF7CEB270C074742A6165E025F7119B6"/>
          </w:placeholder>
          <w:showingPlcHdr/>
        </w:sdtPr>
        <w:sdtEndPr/>
        <w:sdtContent>
          <w:r w:rsidR="009F0281" w:rsidRPr="009F0281">
            <w:rPr>
              <w:rStyle w:val="Tekstzastpczy"/>
              <w:rFonts w:ascii="Arial" w:hAnsi="Arial" w:cs="Arial"/>
              <w:sz w:val="22"/>
              <w:szCs w:val="22"/>
            </w:rPr>
            <w:t>Kliknij lub naciśnij tutaj, aby wprowadzić tekst.</w:t>
          </w:r>
        </w:sdtContent>
      </w:sdt>
      <w:r w:rsidR="009F0281">
        <w:rPr>
          <w:rFonts w:ascii="Arial" w:hAnsi="Arial" w:cs="Arial"/>
          <w:color w:val="000000" w:themeColor="text1"/>
          <w:sz w:val="22"/>
          <w:szCs w:val="22"/>
        </w:rPr>
        <w:t xml:space="preserve">; </w:t>
      </w:r>
      <w:sdt>
        <w:sdtPr>
          <w:rPr>
            <w:rFonts w:ascii="Arial" w:hAnsi="Arial" w:cs="Arial"/>
            <w:color w:val="000000" w:themeColor="text1"/>
            <w:sz w:val="22"/>
            <w:szCs w:val="22"/>
          </w:rPr>
          <w:id w:val="1851071558"/>
          <w:placeholder>
            <w:docPart w:val="90FF7784FE554C97939BE9254484ECF9"/>
          </w:placeholder>
          <w:showingPlcHdr/>
          <w:date>
            <w:dateFormat w:val="yyyy-MM-dd"/>
            <w:lid w:val="pl-PL"/>
            <w:storeMappedDataAs w:val="dateTime"/>
            <w:calendar w:val="gregorian"/>
          </w:date>
        </w:sdtPr>
        <w:sdtEndPr/>
        <w:sdtContent>
          <w:r w:rsidR="009F0281" w:rsidRPr="009F0281">
            <w:rPr>
              <w:rStyle w:val="Tekstzastpczy"/>
              <w:rFonts w:ascii="Arial" w:hAnsi="Arial" w:cs="Arial"/>
              <w:sz w:val="22"/>
              <w:szCs w:val="22"/>
            </w:rPr>
            <w:t>Kliknij lub naciśnij, aby wprowadzić datę.</w:t>
          </w:r>
        </w:sdtContent>
      </w:sdt>
    </w:p>
    <w:p w14:paraId="5F0669E8" w14:textId="77777777" w:rsidR="00B33C0D" w:rsidRDefault="00B33C0D">
      <w:pPr>
        <w:suppressAutoHyphens w:val="0"/>
        <w:rPr>
          <w:rFonts w:ascii="Arial" w:hAnsi="Arial" w:cs="Arial"/>
          <w:color w:val="000000" w:themeColor="text1"/>
          <w:sz w:val="22"/>
          <w:szCs w:val="22"/>
        </w:rPr>
      </w:pPr>
      <w:r>
        <w:rPr>
          <w:rFonts w:ascii="Arial" w:hAnsi="Arial" w:cs="Arial"/>
          <w:color w:val="000000" w:themeColor="text1"/>
          <w:sz w:val="22"/>
          <w:szCs w:val="22"/>
        </w:rPr>
        <w:br w:type="page"/>
      </w:r>
    </w:p>
    <w:p w14:paraId="0679670D" w14:textId="14215D56" w:rsidR="00A76640" w:rsidRPr="00FC6512" w:rsidRDefault="00A76640" w:rsidP="003E5821">
      <w:pPr>
        <w:spacing w:before="360" w:line="360" w:lineRule="auto"/>
        <w:rPr>
          <w:rFonts w:ascii="Arial" w:hAnsi="Arial" w:cs="Arial"/>
          <w:color w:val="000000" w:themeColor="text1"/>
          <w:sz w:val="22"/>
          <w:szCs w:val="22"/>
        </w:rPr>
      </w:pPr>
      <w:r w:rsidRPr="00FC6512">
        <w:rPr>
          <w:rFonts w:ascii="Arial" w:hAnsi="Arial" w:cs="Arial"/>
          <w:color w:val="000000" w:themeColor="text1"/>
          <w:sz w:val="22"/>
          <w:szCs w:val="22"/>
        </w:rPr>
        <w:t>(wypełnia pracodawca będący osobą fizyczną)</w:t>
      </w:r>
    </w:p>
    <w:p w14:paraId="28D560D1" w14:textId="36A4BE79" w:rsidR="00A76640" w:rsidRPr="00FC6512" w:rsidRDefault="00A76640" w:rsidP="00762293">
      <w:pPr>
        <w:keepNext/>
        <w:numPr>
          <w:ilvl w:val="0"/>
          <w:numId w:val="1"/>
        </w:numPr>
        <w:spacing w:line="360" w:lineRule="auto"/>
        <w:ind w:left="0" w:firstLine="0"/>
        <w:outlineLvl w:val="0"/>
        <w:rPr>
          <w:rFonts w:ascii="Arial" w:hAnsi="Arial" w:cs="Arial"/>
          <w:b/>
          <w:color w:val="000000" w:themeColor="text1"/>
          <w:sz w:val="22"/>
          <w:szCs w:val="22"/>
        </w:rPr>
      </w:pPr>
      <w:r w:rsidRPr="00FC6512">
        <w:rPr>
          <w:rFonts w:ascii="Arial" w:hAnsi="Arial" w:cs="Arial"/>
          <w:b/>
          <w:color w:val="000000" w:themeColor="text1"/>
          <w:sz w:val="22"/>
          <w:szCs w:val="22"/>
        </w:rPr>
        <w:t>Oświadczenie o wyrażeniu zgody na przetwarzanie danych osobowych</w:t>
      </w:r>
    </w:p>
    <w:p w14:paraId="1CEFFC08" w14:textId="1792CF0D" w:rsidR="00A76640" w:rsidRPr="00FC6512" w:rsidRDefault="00A76640" w:rsidP="00762293">
      <w:pPr>
        <w:spacing w:line="360" w:lineRule="auto"/>
        <w:rPr>
          <w:rFonts w:ascii="Arial" w:eastAsia="TimesNewRoman" w:hAnsi="Arial" w:cs="Arial"/>
          <w:bCs/>
          <w:color w:val="000000" w:themeColor="text1"/>
          <w:sz w:val="22"/>
          <w:szCs w:val="22"/>
        </w:rPr>
      </w:pPr>
      <w:r w:rsidRPr="00FC6512">
        <w:rPr>
          <w:rFonts w:ascii="Arial" w:hAnsi="Arial" w:cs="Arial"/>
          <w:color w:val="000000" w:themeColor="text1"/>
          <w:sz w:val="22"/>
          <w:szCs w:val="22"/>
        </w:rPr>
        <w:t>Wyrażam zgodę na przetwarzanie przez Powiatowy Urząd Pracy w Pszczynie, ul. Dworcowa 23, 43-200 Pszczyna moich danych osobowych zawartych w wydanym zaświadczeniu o zarobkac</w:t>
      </w:r>
      <w:r w:rsidR="002776B1" w:rsidRPr="00FC6512">
        <w:rPr>
          <w:rFonts w:ascii="Arial" w:hAnsi="Arial" w:cs="Arial"/>
          <w:color w:val="000000" w:themeColor="text1"/>
          <w:sz w:val="22"/>
          <w:szCs w:val="22"/>
        </w:rPr>
        <w:t>h</w:t>
      </w:r>
      <w:r w:rsidR="0023288A">
        <w:rPr>
          <w:rFonts w:ascii="Arial" w:hAnsi="Arial" w:cs="Arial"/>
          <w:color w:val="000000" w:themeColor="text1"/>
          <w:sz w:val="22"/>
          <w:szCs w:val="22"/>
        </w:rPr>
        <w:t xml:space="preserve"> </w:t>
      </w:r>
      <w:r w:rsidRPr="00FC6512">
        <w:rPr>
          <w:rFonts w:ascii="Arial" w:hAnsi="Arial" w:cs="Arial"/>
          <w:color w:val="000000" w:themeColor="text1"/>
          <w:sz w:val="22"/>
          <w:szCs w:val="22"/>
        </w:rPr>
        <w:t>(j. w.), zgodnie z art. 6 ust. 1 lit.</w:t>
      </w:r>
      <w:r w:rsidR="0023288A">
        <w:rPr>
          <w:rFonts w:ascii="Arial" w:hAnsi="Arial" w:cs="Arial"/>
          <w:color w:val="000000" w:themeColor="text1"/>
          <w:sz w:val="22"/>
          <w:szCs w:val="22"/>
        </w:rPr>
        <w:t xml:space="preserve"> </w:t>
      </w:r>
      <w:r w:rsidRPr="00FC6512">
        <w:rPr>
          <w:rFonts w:ascii="Arial" w:hAnsi="Arial" w:cs="Arial"/>
          <w:color w:val="000000" w:themeColor="text1"/>
          <w:sz w:val="22"/>
          <w:szCs w:val="22"/>
        </w:rPr>
        <w:t>a RODO</w:t>
      </w:r>
      <w:bookmarkStart w:id="1" w:name="_Ref103686898"/>
      <w:r w:rsidRPr="00FC6512">
        <w:rPr>
          <w:rFonts w:ascii="Arial" w:hAnsi="Arial" w:cs="Arial"/>
          <w:color w:val="000000" w:themeColor="text1"/>
          <w:sz w:val="22"/>
          <w:szCs w:val="22"/>
          <w:vertAlign w:val="superscript"/>
        </w:rPr>
        <w:footnoteReference w:customMarkFollows="1" w:id="1"/>
        <w:t>*</w:t>
      </w:r>
      <w:bookmarkEnd w:id="1"/>
      <w:r w:rsidRPr="00FC6512">
        <w:rPr>
          <w:rFonts w:ascii="Arial" w:hAnsi="Arial" w:cs="Arial"/>
          <w:color w:val="000000" w:themeColor="text1"/>
          <w:sz w:val="22"/>
          <w:szCs w:val="22"/>
        </w:rPr>
        <w:t xml:space="preserve"> w celu rozpatrzenia wniosku o przyznanie refundacji kosztów wyposażenia lub doposażenia stanowiska pracy</w:t>
      </w:r>
      <w:r w:rsidRPr="00FC6512">
        <w:rPr>
          <w:rFonts w:ascii="Arial" w:eastAsia="TimesNewRoman" w:hAnsi="Arial" w:cs="Arial"/>
          <w:bCs/>
          <w:color w:val="000000" w:themeColor="text1"/>
          <w:sz w:val="22"/>
          <w:szCs w:val="22"/>
        </w:rPr>
        <w:t xml:space="preserve"> oraz ustanowienia zabezpieczenia zwrotu tej refundacji przez poręczenie / weksel z poręczeniem wekslowym.</w:t>
      </w:r>
    </w:p>
    <w:p w14:paraId="3DA48B09" w14:textId="761DF37F"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Jednocześnie oświadczam, że dane podaję dobrowolnie. Jestem świadomy/a prawa do wycofania tej zgody w dowolnym momencie, jednakże wycofanie zgody nie wpływa na zgodność z prawem przetwarzania, którego dokonano na podstawie zgody przed jej wycofaniem. Wycofanie zgody może nastąpić w formie pisemnej przez złożenie jej w siedzibie Powiatowego Urzędu Pracy w Pszczynie lub jej wysłanie przesyłką poleconą na adres Powiatowego Urzędu Pracy w Pszczynie (ul. Dworcowa 23, 43-200 Pszczyna).</w:t>
      </w:r>
    </w:p>
    <w:p w14:paraId="6C76A0B9" w14:textId="5D251A2E"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O dobrowolności podania danych osobowych i o prawie wycofania zgody w dowolnym momencie oraz o tym, że wycofanie zgody nie wpływa na zgodność z prawem przetwarzania, którego dokonano na podstawie zgody przed jej wycofaniem, zostałem/am poinformowany przed złożeniem niniejszego oświadczenia.</w:t>
      </w:r>
    </w:p>
    <w:p w14:paraId="1F991A60" w14:textId="736A5051"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Zapoznałem/am się z treścią Klauzuli informacyjnej dotyczącej przetwarzania danych osobowych.</w:t>
      </w:r>
    </w:p>
    <w:p w14:paraId="3B2EA1BB" w14:textId="14EC91FC" w:rsidR="00A76640" w:rsidRPr="00FC6512" w:rsidRDefault="0023109F" w:rsidP="00762293">
      <w:pPr>
        <w:spacing w:line="360" w:lineRule="auto"/>
        <w:rPr>
          <w:rFonts w:ascii="Arial" w:hAnsi="Arial" w:cs="Arial"/>
          <w:color w:val="000000" w:themeColor="text1"/>
          <w:sz w:val="22"/>
          <w:szCs w:val="22"/>
        </w:rPr>
      </w:pPr>
      <w:sdt>
        <w:sdtPr>
          <w:rPr>
            <w:rFonts w:ascii="Arial" w:hAnsi="Arial" w:cs="Arial"/>
            <w:color w:val="000000" w:themeColor="text1"/>
            <w:sz w:val="22"/>
            <w:szCs w:val="22"/>
          </w:rPr>
          <w:id w:val="-1641794045"/>
          <w:placeholder>
            <w:docPart w:val="7B95B513477047A5AE5ADD631C192B09"/>
          </w:placeholder>
          <w:showingPlcHdr/>
          <w:date>
            <w:dateFormat w:val="dd.MM.yyyy"/>
            <w:lid w:val="pl-PL"/>
            <w:storeMappedDataAs w:val="dateTime"/>
            <w:calendar w:val="gregorian"/>
          </w:date>
        </w:sdtPr>
        <w:sdtEndPr/>
        <w:sdtContent>
          <w:r w:rsidR="00E75347" w:rsidRPr="00790CB7">
            <w:rPr>
              <w:rStyle w:val="Tekstzastpczy"/>
              <w:rFonts w:ascii="Arial" w:hAnsi="Arial" w:cs="Arial"/>
              <w:color w:val="808080" w:themeColor="background1" w:themeShade="80"/>
              <w:sz w:val="22"/>
              <w:szCs w:val="22"/>
            </w:rPr>
            <w:t>Kliknij lub naciśnij, aby wprowadzić datę.</w:t>
          </w:r>
        </w:sdtContent>
      </w:sdt>
      <w:r w:rsidR="0023288A">
        <w:rPr>
          <w:rFonts w:ascii="Arial" w:hAnsi="Arial" w:cs="Arial"/>
          <w:color w:val="000000" w:themeColor="text1"/>
          <w:sz w:val="22"/>
          <w:szCs w:val="22"/>
        </w:rPr>
        <w:t xml:space="preserve">, </w:t>
      </w:r>
      <w:sdt>
        <w:sdtPr>
          <w:rPr>
            <w:rFonts w:ascii="Arial" w:hAnsi="Arial" w:cs="Arial"/>
            <w:color w:val="000000" w:themeColor="text1"/>
            <w:sz w:val="22"/>
            <w:szCs w:val="22"/>
          </w:rPr>
          <w:id w:val="-1328590949"/>
          <w:placeholder>
            <w:docPart w:val="DefaultPlaceholder_-1854013440"/>
          </w:placeholder>
        </w:sdtPr>
        <w:sdtEndPr/>
        <w:sdtContent>
          <w:sdt>
            <w:sdtPr>
              <w:rPr>
                <w:rFonts w:ascii="Arial" w:hAnsi="Arial" w:cs="Arial"/>
                <w:color w:val="000000" w:themeColor="text1"/>
                <w:sz w:val="22"/>
                <w:szCs w:val="22"/>
              </w:rPr>
              <w:id w:val="-1424329762"/>
              <w:placeholder>
                <w:docPart w:val="5B35A272607E443CA05DED655F58303D"/>
              </w:placeholder>
              <w:showingPlcHdr/>
            </w:sdtPr>
            <w:sdtEndPr/>
            <w:sdtContent>
              <w:r w:rsidR="00E75347" w:rsidRPr="00790CB7">
                <w:rPr>
                  <w:rStyle w:val="Tekstzastpczy"/>
                  <w:rFonts w:ascii="Arial" w:hAnsi="Arial" w:cs="Arial"/>
                  <w:color w:val="808080" w:themeColor="background1" w:themeShade="80"/>
                  <w:sz w:val="22"/>
                  <w:szCs w:val="22"/>
                </w:rPr>
                <w:t>Kliknij lub naciśnij tutaj, aby wprowadzić tekst.</w:t>
              </w:r>
            </w:sdtContent>
          </w:sdt>
        </w:sdtContent>
      </w:sdt>
    </w:p>
    <w:p w14:paraId="1DC6BA9E" w14:textId="77777777" w:rsidR="0023288A" w:rsidRDefault="00A76640" w:rsidP="00762293">
      <w:pPr>
        <w:tabs>
          <w:tab w:val="left" w:pos="6855"/>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Data, miejscowość</w:t>
      </w:r>
    </w:p>
    <w:p w14:paraId="51D6BD80" w14:textId="77777777" w:rsidR="0023288A" w:rsidRPr="00FC6512" w:rsidRDefault="0023288A"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0470DB3F" w14:textId="24EB9240" w:rsidR="002776B1" w:rsidRPr="00FC6512" w:rsidRDefault="00A76640" w:rsidP="00762293">
      <w:pPr>
        <w:tabs>
          <w:tab w:val="left" w:pos="6855"/>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podpis pracodawcy</w:t>
      </w:r>
    </w:p>
    <w:p w14:paraId="7CADA73E" w14:textId="77777777" w:rsidR="00A76640" w:rsidRPr="00B33C0D" w:rsidRDefault="00A76640" w:rsidP="00B33C0D">
      <w:pPr>
        <w:spacing w:before="120" w:after="120" w:line="360" w:lineRule="auto"/>
        <w:rPr>
          <w:rFonts w:ascii="Arial" w:hAnsi="Arial" w:cs="Arial"/>
          <w:b/>
          <w:color w:val="000000" w:themeColor="text1"/>
          <w:sz w:val="22"/>
          <w:szCs w:val="22"/>
        </w:rPr>
      </w:pPr>
      <w:r w:rsidRPr="00B33C0D">
        <w:rPr>
          <w:rFonts w:ascii="Arial" w:hAnsi="Arial" w:cs="Arial"/>
          <w:b/>
          <w:color w:val="000000" w:themeColor="text1"/>
          <w:sz w:val="22"/>
          <w:szCs w:val="22"/>
        </w:rPr>
        <w:t>Klauzula informacyjna dotycząca przetwarzania danych osobowych</w:t>
      </w:r>
    </w:p>
    <w:p w14:paraId="2CF5F7FA" w14:textId="77777777" w:rsidR="00A76640" w:rsidRPr="00FC6512" w:rsidRDefault="00A76640" w:rsidP="00762293">
      <w:pPr>
        <w:spacing w:line="360" w:lineRule="auto"/>
        <w:rPr>
          <w:rFonts w:ascii="Arial" w:hAnsi="Arial" w:cs="Arial"/>
          <w:b/>
          <w:color w:val="000000" w:themeColor="text1"/>
          <w:sz w:val="22"/>
          <w:szCs w:val="22"/>
        </w:rPr>
      </w:pPr>
      <w:r w:rsidRPr="00FC6512">
        <w:rPr>
          <w:rFonts w:ascii="Arial" w:hAnsi="Arial" w:cs="Arial"/>
          <w:b/>
          <w:color w:val="000000" w:themeColor="text1"/>
          <w:sz w:val="22"/>
          <w:szCs w:val="22"/>
        </w:rPr>
        <w:t>Przyjmuję do wiadomości, że:</w:t>
      </w:r>
    </w:p>
    <w:p w14:paraId="7336EE6F" w14:textId="77777777"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Administratorem moich danych, w tym danych osobowych jest Powiatowy Urząd Pracy w Pszczynie, z siedzibą przy ul. Dworcowej 23, 43-200 Pszczyna, reprezentowany przez Dyrektora Urzędu.</w:t>
      </w:r>
    </w:p>
    <w:p w14:paraId="1D661682" w14:textId="77777777"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 xml:space="preserve">Kontakt do pracownika pełniącego funkcję Inspektora Ochrony Danych: </w:t>
      </w:r>
      <w:hyperlink r:id="rId10" w:history="1">
        <w:r w:rsidRPr="003E5821">
          <w:rPr>
            <w:rFonts w:ascii="Arial" w:hAnsi="Arial" w:cs="Arial"/>
            <w:color w:val="0070C0"/>
            <w:sz w:val="22"/>
            <w:szCs w:val="22"/>
            <w:u w:val="single"/>
            <w:lang w:eastAsia="pl-PL"/>
          </w:rPr>
          <w:t>IOD@pup-pszczyna.pl</w:t>
        </w:r>
      </w:hyperlink>
      <w:r w:rsidRPr="00FC6512">
        <w:rPr>
          <w:rFonts w:ascii="Arial" w:hAnsi="Arial" w:cs="Arial"/>
          <w:color w:val="000000" w:themeColor="text1"/>
          <w:sz w:val="22"/>
          <w:szCs w:val="22"/>
          <w:lang w:eastAsia="pl-PL"/>
        </w:rPr>
        <w:t>.</w:t>
      </w:r>
    </w:p>
    <w:p w14:paraId="707A2834" w14:textId="03D2F97A"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 xml:space="preserve">Moje dane osobowe przetwarzane są </w:t>
      </w:r>
      <w:r w:rsidRPr="00FC6512">
        <w:rPr>
          <w:rFonts w:ascii="Arial" w:hAnsi="Arial" w:cs="Arial"/>
          <w:b/>
          <w:color w:val="000000" w:themeColor="text1"/>
          <w:sz w:val="22"/>
          <w:szCs w:val="22"/>
          <w:lang w:eastAsia="pl-PL"/>
        </w:rPr>
        <w:t>na podstawie art. 6 ust. 1 lit. a</w:t>
      </w:r>
      <w:r w:rsidRPr="00FC6512">
        <w:rPr>
          <w:rFonts w:ascii="Arial" w:hAnsi="Arial" w:cs="Arial"/>
          <w:color w:val="000000" w:themeColor="text1"/>
          <w:sz w:val="22"/>
          <w:szCs w:val="22"/>
          <w:lang w:eastAsia="pl-PL"/>
        </w:rPr>
        <w:t xml:space="preserve"> RODO</w:t>
      </w:r>
      <w:r w:rsidR="006C208C">
        <w:rPr>
          <w:rFonts w:ascii="Arial" w:hAnsi="Arial" w:cs="Arial"/>
          <w:color w:val="000000" w:themeColor="text1"/>
          <w:sz w:val="22"/>
          <w:szCs w:val="22"/>
          <w:lang w:eastAsia="pl-PL"/>
        </w:rPr>
        <w:fldChar w:fldCharType="begin"/>
      </w:r>
      <w:r w:rsidR="006C208C">
        <w:rPr>
          <w:rFonts w:ascii="Arial" w:hAnsi="Arial" w:cs="Arial"/>
          <w:color w:val="000000" w:themeColor="text1"/>
          <w:sz w:val="22"/>
          <w:szCs w:val="22"/>
          <w:lang w:eastAsia="pl-PL"/>
        </w:rPr>
        <w:instrText xml:space="preserve"> NOTEREF _Ref103686898 \h </w:instrText>
      </w:r>
      <w:r w:rsidR="006C208C">
        <w:rPr>
          <w:rFonts w:ascii="Arial" w:hAnsi="Arial" w:cs="Arial"/>
          <w:color w:val="000000" w:themeColor="text1"/>
          <w:sz w:val="22"/>
          <w:szCs w:val="22"/>
          <w:lang w:eastAsia="pl-PL"/>
        </w:rPr>
      </w:r>
      <w:r w:rsidR="006C208C">
        <w:rPr>
          <w:rFonts w:ascii="Arial" w:hAnsi="Arial" w:cs="Arial"/>
          <w:color w:val="000000" w:themeColor="text1"/>
          <w:sz w:val="22"/>
          <w:szCs w:val="22"/>
          <w:lang w:eastAsia="pl-PL"/>
        </w:rPr>
        <w:fldChar w:fldCharType="separate"/>
      </w:r>
      <w:r w:rsidR="006C208C" w:rsidRPr="006C208C">
        <w:t>*</w:t>
      </w:r>
      <w:r w:rsidR="006C208C">
        <w:rPr>
          <w:rFonts w:ascii="Arial" w:hAnsi="Arial" w:cs="Arial"/>
          <w:color w:val="000000" w:themeColor="text1"/>
          <w:sz w:val="22"/>
          <w:szCs w:val="22"/>
          <w:lang w:eastAsia="pl-PL"/>
        </w:rPr>
        <w:fldChar w:fldCharType="end"/>
      </w:r>
      <w:r w:rsidRPr="00FC6512">
        <w:rPr>
          <w:rFonts w:ascii="Arial" w:hAnsi="Arial" w:cs="Arial"/>
          <w:color w:val="000000" w:themeColor="text1"/>
          <w:sz w:val="22"/>
          <w:szCs w:val="22"/>
          <w:vertAlign w:val="superscript"/>
          <w:lang w:eastAsia="pl-PL"/>
        </w:rPr>
        <w:t xml:space="preserve"> </w:t>
      </w:r>
      <w:r w:rsidRPr="00FC6512">
        <w:rPr>
          <w:rFonts w:ascii="Arial" w:hAnsi="Arial" w:cs="Arial"/>
          <w:color w:val="000000" w:themeColor="text1"/>
          <w:sz w:val="22"/>
          <w:szCs w:val="22"/>
          <w:lang w:eastAsia="pl-PL"/>
        </w:rPr>
        <w:t xml:space="preserve">w związku z wyrażeniem przeze mnie zgody na przetwarzanie danych osobowych w zakresie: imię, nazwisko, adres, NIP, REGON, telefon, w celu rozpatrzenia wniosku o przyznanie </w:t>
      </w:r>
      <w:r w:rsidRPr="00FC6512">
        <w:rPr>
          <w:rFonts w:ascii="Arial" w:hAnsi="Arial" w:cs="Arial"/>
          <w:color w:val="000000" w:themeColor="text1"/>
          <w:sz w:val="22"/>
          <w:szCs w:val="22"/>
        </w:rPr>
        <w:t>refundacji kosztów wyposażenia lub doposażenia stanowiska pracy</w:t>
      </w:r>
      <w:r w:rsidRPr="00FC6512">
        <w:rPr>
          <w:rFonts w:ascii="Arial" w:eastAsia="TimesNewRoman" w:hAnsi="Arial" w:cs="Arial"/>
          <w:bCs/>
          <w:color w:val="000000" w:themeColor="text1"/>
          <w:sz w:val="22"/>
          <w:szCs w:val="22"/>
          <w:lang w:eastAsia="pl-PL"/>
        </w:rPr>
        <w:t xml:space="preserve"> oraz ustanowienia zabezpieczenia zwrotu tej refundacji przez poręczenie / weksel z poręczeniem wekslowym.</w:t>
      </w:r>
    </w:p>
    <w:p w14:paraId="19654ED3" w14:textId="12AE1B21"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Dalsze przetwarzanie moich danych osobowych możliwe jest do celów archiwalnych w interesie publicznym, do celów badań naukowych lub historycznych lub do celów statystycznych zgodnie z art. 89 ust. 1 RODO</w:t>
      </w:r>
      <w:r w:rsidR="006C208C">
        <w:rPr>
          <w:rFonts w:ascii="Arial" w:hAnsi="Arial" w:cs="Arial"/>
          <w:color w:val="000000" w:themeColor="text1"/>
          <w:sz w:val="22"/>
          <w:szCs w:val="22"/>
          <w:lang w:eastAsia="pl-PL"/>
        </w:rPr>
        <w:fldChar w:fldCharType="begin"/>
      </w:r>
      <w:r w:rsidR="006C208C">
        <w:rPr>
          <w:rFonts w:ascii="Arial" w:hAnsi="Arial" w:cs="Arial"/>
          <w:color w:val="000000" w:themeColor="text1"/>
          <w:sz w:val="22"/>
          <w:szCs w:val="22"/>
          <w:lang w:eastAsia="pl-PL"/>
        </w:rPr>
        <w:instrText xml:space="preserve"> NOTEREF _Ref103686898 \h </w:instrText>
      </w:r>
      <w:r w:rsidR="006C208C">
        <w:rPr>
          <w:rFonts w:ascii="Arial" w:hAnsi="Arial" w:cs="Arial"/>
          <w:color w:val="000000" w:themeColor="text1"/>
          <w:sz w:val="22"/>
          <w:szCs w:val="22"/>
          <w:lang w:eastAsia="pl-PL"/>
        </w:rPr>
      </w:r>
      <w:r w:rsidR="006C208C">
        <w:rPr>
          <w:rFonts w:ascii="Arial" w:hAnsi="Arial" w:cs="Arial"/>
          <w:color w:val="000000" w:themeColor="text1"/>
          <w:sz w:val="22"/>
          <w:szCs w:val="22"/>
          <w:lang w:eastAsia="pl-PL"/>
        </w:rPr>
        <w:fldChar w:fldCharType="separate"/>
      </w:r>
      <w:r w:rsidR="006C208C" w:rsidRPr="006C208C">
        <w:t>*</w:t>
      </w:r>
      <w:r w:rsidR="006C208C">
        <w:rPr>
          <w:rFonts w:ascii="Arial" w:hAnsi="Arial" w:cs="Arial"/>
          <w:color w:val="000000" w:themeColor="text1"/>
          <w:sz w:val="22"/>
          <w:szCs w:val="22"/>
          <w:lang w:eastAsia="pl-PL"/>
        </w:rPr>
        <w:fldChar w:fldCharType="end"/>
      </w:r>
      <w:r w:rsidRPr="00FC6512">
        <w:rPr>
          <w:rFonts w:ascii="Arial" w:hAnsi="Arial" w:cs="Arial"/>
          <w:color w:val="000000" w:themeColor="text1"/>
          <w:sz w:val="22"/>
          <w:szCs w:val="22"/>
          <w:lang w:eastAsia="pl-PL"/>
        </w:rPr>
        <w:t>.</w:t>
      </w:r>
    </w:p>
    <w:p w14:paraId="5E8DB8E9" w14:textId="77777777"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Odbiorcami moich danych osobowych są wyłącznie podmioty uprawnione do ich uzyskania na podstawie przepisów prawa oraz podmioty, z którymi Powiatowy Urząd Pracy w Pszczynie zawarł umowy powierzenia przetwarzania danych osobowych.</w:t>
      </w:r>
    </w:p>
    <w:p w14:paraId="7DFBAEB0" w14:textId="78DF265E"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Moje dane osobowe będą przetwarzane przez okres niezbędny do realizacji celów, o których mowa w pkt 3, a następnie przechowywane wg posiadanej kategorii archiwalnej – zgodnie z ustawą z dnia 14 lipca 1983 r. o narodowym zasobie archiwalnym i archiwach, w oparciu o Jednolity Rzeczowy Wykaz Akt obowiązujący w Powiatowym Urzędzie Pracy w Pszczynie.</w:t>
      </w:r>
    </w:p>
    <w:p w14:paraId="3B69934B" w14:textId="23CFEC12"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Przysługuje mi prawo dostępu do treści swoich danych oraz ich poprawiania i sprostowania oraz w zakresie wynikającym z przepisów do usunięcia, ograniczenia przetwarzania i przenoszenia danych.</w:t>
      </w:r>
    </w:p>
    <w:p w14:paraId="5C4479BD" w14:textId="77777777"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Przysługuje mi prawo wniesienia skargi do organu nadzorczego właściwego do przetwarzania danych osobowych jeżeli uznam, że przetwarzanie danych narusza przepisy dotyczące ochrony danych (Prezes Urzędu Ochrony Danych Osobowych, ul. Stawki 2, 00-193 Warszawa).</w:t>
      </w:r>
    </w:p>
    <w:p w14:paraId="49FF2B2A" w14:textId="7AA03531"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Podanie przeze mnie danych osobowych jest dobrowolne.</w:t>
      </w:r>
    </w:p>
    <w:p w14:paraId="5ADCB645" w14:textId="2C93BF55" w:rsidR="00A76640" w:rsidRPr="00FC6512" w:rsidRDefault="00A76640" w:rsidP="00A64C7F">
      <w:pPr>
        <w:numPr>
          <w:ilvl w:val="0"/>
          <w:numId w:val="9"/>
        </w:numPr>
        <w:tabs>
          <w:tab w:val="clear" w:pos="720"/>
          <w:tab w:val="num" w:pos="284"/>
        </w:tabs>
        <w:suppressAutoHyphens w:val="0"/>
        <w:spacing w:line="360" w:lineRule="auto"/>
        <w:ind w:left="284" w:hanging="284"/>
        <w:rPr>
          <w:rFonts w:ascii="Arial" w:hAnsi="Arial" w:cs="Arial"/>
          <w:color w:val="000000" w:themeColor="text1"/>
          <w:sz w:val="22"/>
          <w:szCs w:val="22"/>
          <w:lang w:eastAsia="pl-PL"/>
        </w:rPr>
      </w:pPr>
      <w:r w:rsidRPr="00FC6512">
        <w:rPr>
          <w:rFonts w:ascii="Arial" w:hAnsi="Arial" w:cs="Arial"/>
          <w:color w:val="000000" w:themeColor="text1"/>
          <w:sz w:val="22"/>
          <w:szCs w:val="22"/>
          <w:lang w:eastAsia="pl-PL"/>
        </w:rPr>
        <w:t>Moje dane nie będą poddawane zautomatyzowanemu podejmowaniu decyzji (profilowaniu).</w:t>
      </w:r>
    </w:p>
    <w:p w14:paraId="7BAFAF6F" w14:textId="4AA6C214"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Zapoznałam się / zapoznałem się: </w:t>
      </w:r>
    </w:p>
    <w:p w14:paraId="7ACE6F96" w14:textId="54533D65" w:rsidR="0023288A" w:rsidRDefault="0023109F" w:rsidP="003E5821">
      <w:pPr>
        <w:spacing w:before="360" w:line="360" w:lineRule="auto"/>
        <w:rPr>
          <w:rFonts w:ascii="Arial" w:hAnsi="Arial" w:cs="Arial"/>
          <w:color w:val="000000" w:themeColor="text1"/>
          <w:sz w:val="22"/>
          <w:szCs w:val="22"/>
        </w:rPr>
      </w:pPr>
      <w:sdt>
        <w:sdtPr>
          <w:rPr>
            <w:rFonts w:ascii="Arial" w:hAnsi="Arial" w:cs="Arial"/>
            <w:color w:val="000000" w:themeColor="text1"/>
            <w:sz w:val="22"/>
            <w:szCs w:val="22"/>
          </w:rPr>
          <w:id w:val="1567689341"/>
          <w:placeholder>
            <w:docPart w:val="F7337FFEA54C4F798B231C0B5F01ED82"/>
          </w:placeholder>
          <w:showingPlcHdr/>
          <w:date>
            <w:dateFormat w:val="yyyy-MM-dd"/>
            <w:lid w:val="pl-PL"/>
            <w:storeMappedDataAs w:val="dateTime"/>
            <w:calendar w:val="gregorian"/>
          </w:date>
        </w:sdtPr>
        <w:sdtEndPr/>
        <w:sdtContent>
          <w:r w:rsidR="0023288A" w:rsidRPr="0023288A">
            <w:rPr>
              <w:rStyle w:val="Tekstzastpczy"/>
              <w:rFonts w:ascii="Arial" w:hAnsi="Arial" w:cs="Arial"/>
              <w:sz w:val="22"/>
              <w:szCs w:val="22"/>
            </w:rPr>
            <w:t>Kliknij lub naciśnij, aby wprowadzić datę.</w:t>
          </w:r>
        </w:sdtContent>
      </w:sdt>
      <w:r w:rsidR="003E5821">
        <w:rPr>
          <w:rFonts w:ascii="Arial" w:hAnsi="Arial" w:cs="Arial"/>
          <w:color w:val="000000" w:themeColor="text1"/>
          <w:sz w:val="22"/>
          <w:szCs w:val="22"/>
        </w:rPr>
        <w:t>, ……………………………</w:t>
      </w:r>
    </w:p>
    <w:p w14:paraId="6133E1B2" w14:textId="169F5D63" w:rsidR="001059C1"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(data i podpis pracodawcy)</w:t>
      </w:r>
    </w:p>
    <w:p w14:paraId="435FADA7" w14:textId="77777777" w:rsidR="0023288A" w:rsidRDefault="0023288A" w:rsidP="00762293">
      <w:pPr>
        <w:suppressAutoHyphens w:val="0"/>
        <w:spacing w:line="360"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2CBB82C7" w14:textId="77777777" w:rsidR="000B711D" w:rsidRDefault="000B711D">
      <w:pPr>
        <w:suppressAutoHyphens w:val="0"/>
        <w:rPr>
          <w:rFonts w:ascii="Arial" w:hAnsi="Arial" w:cs="Arial"/>
          <w:b/>
          <w:color w:val="000000" w:themeColor="text1"/>
          <w:sz w:val="22"/>
          <w:szCs w:val="22"/>
        </w:rPr>
      </w:pPr>
      <w:r>
        <w:rPr>
          <w:rFonts w:ascii="Arial" w:hAnsi="Arial" w:cs="Arial"/>
          <w:b/>
          <w:color w:val="000000" w:themeColor="text1"/>
          <w:sz w:val="22"/>
          <w:szCs w:val="22"/>
        </w:rPr>
        <w:br w:type="page"/>
      </w:r>
    </w:p>
    <w:p w14:paraId="57157C8E" w14:textId="55FB821D" w:rsidR="00A76640" w:rsidRPr="00FC6512" w:rsidRDefault="00A76640" w:rsidP="00762293">
      <w:pPr>
        <w:spacing w:line="360" w:lineRule="auto"/>
        <w:rPr>
          <w:rFonts w:ascii="Arial" w:hAnsi="Arial" w:cs="Arial"/>
          <w:b/>
          <w:color w:val="000000" w:themeColor="text1"/>
          <w:sz w:val="22"/>
          <w:szCs w:val="22"/>
        </w:rPr>
      </w:pPr>
      <w:r w:rsidRPr="00FC6512">
        <w:rPr>
          <w:rFonts w:ascii="Arial" w:hAnsi="Arial" w:cs="Arial"/>
          <w:b/>
          <w:color w:val="000000" w:themeColor="text1"/>
          <w:sz w:val="22"/>
          <w:szCs w:val="22"/>
        </w:rPr>
        <w:t>Załącznik nr 2</w:t>
      </w:r>
    </w:p>
    <w:p w14:paraId="6E584447" w14:textId="77777777"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Powiatowy Urząd Pracy</w:t>
      </w:r>
      <w:r w:rsidRPr="00FC6512">
        <w:rPr>
          <w:rFonts w:ascii="Arial" w:hAnsi="Arial" w:cs="Arial"/>
          <w:color w:val="000000" w:themeColor="text1"/>
          <w:sz w:val="22"/>
          <w:szCs w:val="22"/>
        </w:rPr>
        <w:br/>
      </w:r>
      <w:r w:rsidRPr="00FC6512">
        <w:rPr>
          <w:rFonts w:ascii="Arial" w:hAnsi="Arial" w:cs="Arial"/>
          <w:b/>
          <w:color w:val="000000" w:themeColor="text1"/>
          <w:sz w:val="22"/>
          <w:szCs w:val="22"/>
        </w:rPr>
        <w:t>w Pszczynie</w:t>
      </w:r>
    </w:p>
    <w:p w14:paraId="4B4038D3" w14:textId="77777777"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ul. Dworcowa 23</w:t>
      </w:r>
    </w:p>
    <w:p w14:paraId="79D0D92E" w14:textId="20AC7D3C" w:rsidR="00A76640" w:rsidRPr="00FC6512" w:rsidRDefault="00A76640" w:rsidP="00762293">
      <w:pPr>
        <w:spacing w:line="360" w:lineRule="auto"/>
        <w:ind w:left="6372"/>
        <w:rPr>
          <w:rFonts w:ascii="Arial" w:hAnsi="Arial" w:cs="Arial"/>
          <w:b/>
          <w:color w:val="000000" w:themeColor="text1"/>
          <w:sz w:val="22"/>
          <w:szCs w:val="22"/>
        </w:rPr>
      </w:pPr>
      <w:r w:rsidRPr="00FC6512">
        <w:rPr>
          <w:rFonts w:ascii="Arial" w:hAnsi="Arial" w:cs="Arial"/>
          <w:b/>
          <w:color w:val="000000" w:themeColor="text1"/>
          <w:sz w:val="22"/>
          <w:szCs w:val="22"/>
        </w:rPr>
        <w:t>43-200 Pszczyn</w:t>
      </w:r>
      <w:r w:rsidR="00790CB7">
        <w:rPr>
          <w:rFonts w:ascii="Arial" w:hAnsi="Arial" w:cs="Arial"/>
          <w:b/>
          <w:color w:val="000000" w:themeColor="text1"/>
          <w:sz w:val="22"/>
          <w:szCs w:val="22"/>
        </w:rPr>
        <w:t>a</w:t>
      </w:r>
    </w:p>
    <w:p w14:paraId="1897D553" w14:textId="55DDEA49" w:rsidR="00A76640" w:rsidRPr="00FC6512" w:rsidRDefault="003E5821" w:rsidP="00762293">
      <w:pPr>
        <w:spacing w:line="360" w:lineRule="auto"/>
        <w:rPr>
          <w:rFonts w:ascii="Arial" w:hAnsi="Arial" w:cs="Arial"/>
          <w:color w:val="000000" w:themeColor="text1"/>
          <w:sz w:val="22"/>
          <w:szCs w:val="22"/>
        </w:rPr>
      </w:pPr>
      <w:r w:rsidRPr="00FC6512">
        <w:rPr>
          <w:rFonts w:ascii="Arial" w:hAnsi="Arial" w:cs="Arial"/>
          <w:b/>
          <w:color w:val="000000" w:themeColor="text1"/>
          <w:sz w:val="22"/>
          <w:szCs w:val="22"/>
        </w:rPr>
        <w:t xml:space="preserve">Zaświadczenie o zarobkach </w:t>
      </w:r>
    </w:p>
    <w:p w14:paraId="13DFA227" w14:textId="144D1867"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Niniejszym zaświadcza się, że Pan/i </w:t>
      </w:r>
      <w:sdt>
        <w:sdtPr>
          <w:rPr>
            <w:rFonts w:ascii="Arial" w:hAnsi="Arial" w:cs="Arial"/>
            <w:color w:val="000000" w:themeColor="text1"/>
            <w:sz w:val="22"/>
            <w:szCs w:val="22"/>
          </w:rPr>
          <w:id w:val="1502316428"/>
          <w:placeholder>
            <w:docPart w:val="B7F24985745649379C964FAA0F6F2D84"/>
          </w:placeholder>
          <w:showingPlcHdr/>
        </w:sdtPr>
        <w:sdtEndPr/>
        <w:sdtContent>
          <w:r w:rsidR="00E75347" w:rsidRPr="00790CB7">
            <w:rPr>
              <w:rStyle w:val="Tekstzastpczy"/>
              <w:rFonts w:ascii="Arial" w:hAnsi="Arial" w:cs="Arial"/>
              <w:color w:val="808080" w:themeColor="background1" w:themeShade="80"/>
              <w:sz w:val="22"/>
              <w:szCs w:val="22"/>
            </w:rPr>
            <w:t>Kliknij lub naciśnij tutaj, aby wprowadzić tekst.</w:t>
          </w:r>
        </w:sdtContent>
      </w:sdt>
    </w:p>
    <w:p w14:paraId="055C7336" w14:textId="426C1EA3"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zamieszkały/a </w:t>
      </w:r>
      <w:sdt>
        <w:sdtPr>
          <w:rPr>
            <w:rFonts w:ascii="Arial" w:hAnsi="Arial" w:cs="Arial"/>
            <w:color w:val="000000" w:themeColor="text1"/>
            <w:sz w:val="22"/>
            <w:szCs w:val="22"/>
          </w:rPr>
          <w:id w:val="-628550269"/>
          <w:placeholder>
            <w:docPart w:val="B2713C0CDCE944688FD95F651BD94D17"/>
          </w:placeholder>
          <w:showingPlcHdr/>
        </w:sdtPr>
        <w:sdtEndPr/>
        <w:sdtContent>
          <w:r w:rsidR="00790CB7" w:rsidRPr="0023288A">
            <w:rPr>
              <w:rStyle w:val="Tekstzastpczy"/>
              <w:rFonts w:ascii="Arial" w:hAnsi="Arial" w:cs="Arial"/>
              <w:sz w:val="22"/>
              <w:szCs w:val="22"/>
            </w:rPr>
            <w:t>Kliknij lub naciśnij tutaj, aby wprowadzić tekst.</w:t>
          </w:r>
        </w:sdtContent>
      </w:sdt>
    </w:p>
    <w:p w14:paraId="46BC8535" w14:textId="2ED9E16D"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PESEL: </w:t>
      </w:r>
      <w:sdt>
        <w:sdtPr>
          <w:rPr>
            <w:rFonts w:ascii="Arial" w:hAnsi="Arial" w:cs="Arial"/>
            <w:color w:val="000000" w:themeColor="text1"/>
            <w:sz w:val="22"/>
            <w:szCs w:val="22"/>
          </w:rPr>
          <w:id w:val="-1758968999"/>
          <w:placeholder>
            <w:docPart w:val="F487FAC7CA4B4CA79660EC7A78336168"/>
          </w:placeholder>
          <w:showingPlcHdr/>
        </w:sdtPr>
        <w:sdtEndPr/>
        <w:sdtContent>
          <w:r w:rsidR="00E75347" w:rsidRPr="00790CB7">
            <w:rPr>
              <w:rStyle w:val="Tekstzastpczy"/>
              <w:rFonts w:ascii="Arial" w:hAnsi="Arial" w:cs="Arial"/>
              <w:color w:val="808080" w:themeColor="background1" w:themeShade="80"/>
              <w:sz w:val="22"/>
              <w:szCs w:val="22"/>
            </w:rPr>
            <w:t>Kliknij lub naciśnij tutaj, aby wprowadzić tekst.</w:t>
          </w:r>
        </w:sdtContent>
      </w:sdt>
    </w:p>
    <w:p w14:paraId="7857D485" w14:textId="6C00426B"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jest pracownikiem naszego zakładu zatrudnionym od dnia</w:t>
      </w:r>
      <w:r w:rsidR="00B079D9">
        <w:rPr>
          <w:rFonts w:ascii="Arial" w:hAnsi="Arial" w:cs="Arial"/>
          <w:color w:val="000000" w:themeColor="text1"/>
          <w:sz w:val="22"/>
          <w:szCs w:val="22"/>
        </w:rPr>
        <w:t xml:space="preserve"> </w:t>
      </w:r>
      <w:sdt>
        <w:sdtPr>
          <w:rPr>
            <w:rFonts w:ascii="Arial" w:hAnsi="Arial" w:cs="Arial"/>
            <w:color w:val="000000" w:themeColor="text1"/>
            <w:sz w:val="22"/>
            <w:szCs w:val="22"/>
          </w:rPr>
          <w:id w:val="-869988348"/>
          <w:placeholder>
            <w:docPart w:val="DefaultPlaceholder_1081868576"/>
          </w:placeholder>
          <w:showingPlcHdr/>
          <w:date>
            <w:dateFormat w:val="d MMMM yyyy"/>
            <w:lid w:val="pl-PL"/>
            <w:storeMappedDataAs w:val="dateTime"/>
            <w:calendar w:val="gregorian"/>
          </w:date>
        </w:sdtPr>
        <w:sdtEndPr/>
        <w:sdtContent>
          <w:r w:rsidR="00B079D9" w:rsidRPr="00FC6512">
            <w:rPr>
              <w:rStyle w:val="Tekstzastpczy"/>
              <w:rFonts w:ascii="Arial" w:hAnsi="Arial" w:cs="Arial"/>
              <w:color w:val="808080" w:themeColor="background1" w:themeShade="80"/>
              <w:sz w:val="22"/>
              <w:szCs w:val="22"/>
            </w:rPr>
            <w:t>Kliknij tutaj, aby wprowadzić datę.</w:t>
          </w:r>
        </w:sdtContent>
      </w:sdt>
      <w:r w:rsidR="0023288A">
        <w:rPr>
          <w:rFonts w:ascii="Arial" w:hAnsi="Arial" w:cs="Arial"/>
          <w:color w:val="000000" w:themeColor="text1"/>
          <w:sz w:val="22"/>
          <w:szCs w:val="22"/>
        </w:rPr>
        <w:t xml:space="preserve"> </w:t>
      </w:r>
      <w:r w:rsidRPr="00FC6512">
        <w:rPr>
          <w:rFonts w:ascii="Arial" w:hAnsi="Arial" w:cs="Arial"/>
          <w:color w:val="000000" w:themeColor="text1"/>
          <w:sz w:val="22"/>
          <w:szCs w:val="22"/>
        </w:rPr>
        <w:t xml:space="preserve">na stanowisku </w:t>
      </w:r>
      <w:sdt>
        <w:sdtPr>
          <w:rPr>
            <w:rFonts w:ascii="Arial" w:hAnsi="Arial" w:cs="Arial"/>
            <w:color w:val="000000" w:themeColor="text1"/>
            <w:sz w:val="22"/>
            <w:szCs w:val="22"/>
          </w:rPr>
          <w:id w:val="-648587491"/>
          <w:placeholder>
            <w:docPart w:val="60347B37B0B5455E9FBF889A70DF2A3B"/>
          </w:placeholder>
          <w:showingPlcHdr/>
        </w:sdtPr>
        <w:sdtEndPr/>
        <w:sdtContent>
          <w:r w:rsidR="00E75347" w:rsidRPr="00790CB7">
            <w:rPr>
              <w:rStyle w:val="Tekstzastpczy"/>
              <w:rFonts w:ascii="Arial" w:hAnsi="Arial" w:cs="Arial"/>
              <w:color w:val="808080" w:themeColor="background1" w:themeShade="80"/>
              <w:sz w:val="22"/>
              <w:szCs w:val="22"/>
            </w:rPr>
            <w:t>Kliknij lub naciśnij tutaj, aby wprowadzić tekst.</w:t>
          </w:r>
        </w:sdtContent>
      </w:sdt>
    </w:p>
    <w:p w14:paraId="06A1AF78" w14:textId="77777777" w:rsidR="00762293" w:rsidRPr="00FC6512" w:rsidRDefault="0076229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Umowa zawarta jest na czas </w:t>
      </w:r>
      <w:sdt>
        <w:sdtPr>
          <w:rPr>
            <w:rFonts w:ascii="Arial" w:hAnsi="Arial" w:cs="Arial"/>
            <w:color w:val="000000" w:themeColor="text1"/>
            <w:sz w:val="22"/>
            <w:szCs w:val="22"/>
          </w:rPr>
          <w:id w:val="-943538888"/>
          <w:placeholder>
            <w:docPart w:val="63D788FADD624404A51E962318EA55F6"/>
          </w:placeholder>
          <w:showingPlcHdr/>
          <w:dropDownList>
            <w:listItem w:value="Wybierz element."/>
            <w:listItem w:displayText="nieokreślony" w:value="nieokreślony"/>
            <w:listItem w:displayText="określony" w:value="określony"/>
          </w:dropDownList>
        </w:sdtPr>
        <w:sdtEndPr/>
        <w:sdtContent>
          <w:r w:rsidRPr="0023288A">
            <w:rPr>
              <w:rStyle w:val="Tekstzastpczy"/>
              <w:rFonts w:ascii="Arial" w:hAnsi="Arial" w:cs="Arial"/>
              <w:sz w:val="22"/>
              <w:szCs w:val="22"/>
            </w:rPr>
            <w:t>Wybierz element.</w:t>
          </w:r>
        </w:sdtContent>
      </w:sdt>
      <w:r w:rsidRPr="00FC6512">
        <w:rPr>
          <w:rFonts w:ascii="Arial" w:hAnsi="Arial" w:cs="Arial"/>
          <w:color w:val="000000" w:themeColor="text1"/>
          <w:sz w:val="22"/>
          <w:szCs w:val="22"/>
        </w:rPr>
        <w:t xml:space="preserve">, do dnia </w:t>
      </w:r>
      <w:sdt>
        <w:sdtPr>
          <w:rPr>
            <w:rFonts w:ascii="Arial" w:hAnsi="Arial" w:cs="Arial"/>
            <w:color w:val="000000" w:themeColor="text1"/>
            <w:sz w:val="22"/>
            <w:szCs w:val="22"/>
          </w:rPr>
          <w:id w:val="1736961798"/>
          <w:placeholder>
            <w:docPart w:val="A3A5B4C03E8340FE92FF38E7B1448B1D"/>
          </w:placeholder>
          <w:showingPlcHdr/>
          <w:date>
            <w:dateFormat w:val="dd.MM.yyyy"/>
            <w:lid w:val="pl-PL"/>
            <w:storeMappedDataAs w:val="dateTime"/>
            <w:calendar w:val="gregorian"/>
          </w:date>
        </w:sdtPr>
        <w:sdtEndPr/>
        <w:sdtContent>
          <w:r w:rsidRPr="00450DA9">
            <w:rPr>
              <w:rStyle w:val="Tekstzastpczy"/>
              <w:rFonts w:ascii="Arial" w:hAnsi="Arial" w:cs="Arial"/>
              <w:color w:val="808080" w:themeColor="background1" w:themeShade="80"/>
              <w:sz w:val="22"/>
              <w:szCs w:val="22"/>
            </w:rPr>
            <w:t>Kliknij lub naciśnij, aby wprowadzić datę.</w:t>
          </w:r>
        </w:sdtContent>
      </w:sdt>
      <w:r>
        <w:rPr>
          <w:rFonts w:ascii="Arial" w:hAnsi="Arial" w:cs="Arial"/>
          <w:color w:val="000000" w:themeColor="text1"/>
          <w:sz w:val="22"/>
          <w:szCs w:val="22"/>
        </w:rPr>
        <w:t xml:space="preserve"> </w:t>
      </w:r>
      <w:r w:rsidRPr="00FC6512">
        <w:rPr>
          <w:rFonts w:ascii="Arial" w:hAnsi="Arial" w:cs="Arial"/>
          <w:color w:val="000000" w:themeColor="text1"/>
          <w:sz w:val="22"/>
          <w:szCs w:val="22"/>
        </w:rPr>
        <w:t>z wynagrodzeniem miesięcznym brutto w ostatnich 3 miesiącach:</w:t>
      </w:r>
    </w:p>
    <w:p w14:paraId="3087C9B2" w14:textId="77777777" w:rsidR="00A64C7F" w:rsidRPr="00F94EB2" w:rsidRDefault="0023109F" w:rsidP="00B079D9">
      <w:pPr>
        <w:pStyle w:val="Akapitzlist"/>
        <w:numPr>
          <w:ilvl w:val="0"/>
          <w:numId w:val="44"/>
        </w:numPr>
        <w:tabs>
          <w:tab w:val="clear" w:pos="0"/>
          <w:tab w:val="num" w:pos="284"/>
        </w:tabs>
        <w:spacing w:line="360" w:lineRule="auto"/>
        <w:ind w:left="284" w:hanging="284"/>
        <w:rPr>
          <w:rFonts w:ascii="Arial" w:hAnsi="Arial" w:cs="Arial"/>
          <w:color w:val="000000" w:themeColor="text1"/>
          <w:sz w:val="22"/>
          <w:szCs w:val="22"/>
        </w:rPr>
      </w:pPr>
      <w:sdt>
        <w:sdtPr>
          <w:rPr>
            <w:rFonts w:ascii="Arial" w:hAnsi="Arial" w:cs="Arial"/>
            <w:color w:val="000000" w:themeColor="text1"/>
            <w:sz w:val="22"/>
            <w:szCs w:val="22"/>
          </w:rPr>
          <w:id w:val="282770246"/>
          <w:placeholder>
            <w:docPart w:val="87A5715205ED4D76A76941137DF4EA93"/>
          </w:placeholder>
          <w:showingPlcHdr/>
          <w:date>
            <w:dateFormat w:val="MMMM yy"/>
            <w:lid w:val="pl-PL"/>
            <w:storeMappedDataAs w:val="dateTime"/>
            <w:calendar w:val="gregorian"/>
          </w:date>
        </w:sdtPr>
        <w:sdtEndPr/>
        <w:sdtContent>
          <w:r w:rsidR="00A64C7F" w:rsidRPr="00FC6512">
            <w:rPr>
              <w:rStyle w:val="Tekstzastpczy"/>
              <w:rFonts w:ascii="Arial" w:hAnsi="Arial" w:cs="Arial"/>
              <w:color w:val="808080" w:themeColor="background1" w:themeShade="80"/>
              <w:sz w:val="22"/>
              <w:szCs w:val="22"/>
            </w:rPr>
            <w:t>Kliknij tutaj, aby wprowadzić datę.</w:t>
          </w:r>
        </w:sdtContent>
      </w:sdt>
      <w:r w:rsidR="00A64C7F">
        <w:rPr>
          <w:rFonts w:ascii="Arial" w:hAnsi="Arial" w:cs="Arial"/>
          <w:color w:val="000000" w:themeColor="text1"/>
          <w:sz w:val="22"/>
          <w:szCs w:val="22"/>
        </w:rPr>
        <w:t xml:space="preserve">, </w:t>
      </w:r>
      <w:r w:rsidR="00A64C7F" w:rsidRPr="00F94EB2">
        <w:rPr>
          <w:rFonts w:ascii="Arial" w:hAnsi="Arial" w:cs="Arial"/>
          <w:color w:val="000000" w:themeColor="text1"/>
          <w:sz w:val="22"/>
          <w:szCs w:val="22"/>
        </w:rPr>
        <w:t xml:space="preserve">kwota </w:t>
      </w:r>
      <w:sdt>
        <w:sdtPr>
          <w:rPr>
            <w:color w:val="000000" w:themeColor="text1"/>
          </w:rPr>
          <w:id w:val="-1023780428"/>
          <w:placeholder>
            <w:docPart w:val="FB836A846BA4437BADB91680E80A3437"/>
          </w:placeholder>
          <w:showingPlcHdr/>
        </w:sdtPr>
        <w:sdtEndPr/>
        <w:sdtContent>
          <w:r w:rsidR="00A64C7F" w:rsidRPr="00F94EB2">
            <w:rPr>
              <w:rStyle w:val="Tekstzastpczy"/>
              <w:rFonts w:ascii="Arial" w:hAnsi="Arial" w:cs="Arial"/>
              <w:color w:val="808080" w:themeColor="background1" w:themeShade="80"/>
              <w:sz w:val="22"/>
              <w:szCs w:val="22"/>
            </w:rPr>
            <w:t>Kliknij lub naciśnij tutaj, aby wprowadzić tekst.</w:t>
          </w:r>
        </w:sdtContent>
      </w:sdt>
      <w:r w:rsidR="00A64C7F" w:rsidRPr="00F94EB2">
        <w:rPr>
          <w:rFonts w:ascii="Arial" w:hAnsi="Arial" w:cs="Arial"/>
          <w:color w:val="000000" w:themeColor="text1"/>
          <w:sz w:val="22"/>
          <w:szCs w:val="22"/>
        </w:rPr>
        <w:t xml:space="preserve"> zł,</w:t>
      </w:r>
    </w:p>
    <w:p w14:paraId="6451771F" w14:textId="77777777" w:rsidR="00A64C7F" w:rsidRPr="00F94EB2" w:rsidRDefault="0023109F" w:rsidP="00B079D9">
      <w:pPr>
        <w:pStyle w:val="Akapitzlist"/>
        <w:numPr>
          <w:ilvl w:val="0"/>
          <w:numId w:val="44"/>
        </w:numPr>
        <w:tabs>
          <w:tab w:val="clear" w:pos="0"/>
          <w:tab w:val="num" w:pos="284"/>
        </w:tabs>
        <w:spacing w:line="360" w:lineRule="auto"/>
        <w:ind w:left="284" w:hanging="284"/>
        <w:rPr>
          <w:rFonts w:ascii="Arial" w:hAnsi="Arial" w:cs="Arial"/>
          <w:color w:val="000000" w:themeColor="text1"/>
          <w:sz w:val="22"/>
          <w:szCs w:val="22"/>
        </w:rPr>
      </w:pPr>
      <w:sdt>
        <w:sdtPr>
          <w:rPr>
            <w:rFonts w:ascii="Arial" w:hAnsi="Arial" w:cs="Arial"/>
            <w:color w:val="000000" w:themeColor="text1"/>
            <w:sz w:val="22"/>
            <w:szCs w:val="22"/>
          </w:rPr>
          <w:id w:val="-1541894764"/>
          <w:placeholder>
            <w:docPart w:val="402DA345820A43CA9D00D7A2FF1A5A35"/>
          </w:placeholder>
          <w:showingPlcHdr/>
          <w:date>
            <w:dateFormat w:val="MMMM yy"/>
            <w:lid w:val="pl-PL"/>
            <w:storeMappedDataAs w:val="dateTime"/>
            <w:calendar w:val="gregorian"/>
          </w:date>
        </w:sdtPr>
        <w:sdtEndPr/>
        <w:sdtContent>
          <w:r w:rsidR="00A64C7F" w:rsidRPr="00FC6512">
            <w:rPr>
              <w:rStyle w:val="Tekstzastpczy"/>
              <w:rFonts w:ascii="Arial" w:hAnsi="Arial" w:cs="Arial"/>
              <w:color w:val="808080" w:themeColor="background1" w:themeShade="80"/>
              <w:sz w:val="22"/>
              <w:szCs w:val="22"/>
            </w:rPr>
            <w:t>Kliknij tutaj, aby wprowadzić datę.</w:t>
          </w:r>
        </w:sdtContent>
      </w:sdt>
      <w:r w:rsidR="00A64C7F">
        <w:rPr>
          <w:rFonts w:ascii="Arial" w:hAnsi="Arial" w:cs="Arial"/>
          <w:color w:val="000000" w:themeColor="text1"/>
          <w:sz w:val="22"/>
          <w:szCs w:val="22"/>
        </w:rPr>
        <w:t xml:space="preserve">, </w:t>
      </w:r>
      <w:r w:rsidR="00A64C7F" w:rsidRPr="00F94EB2">
        <w:rPr>
          <w:rFonts w:ascii="Arial" w:hAnsi="Arial" w:cs="Arial"/>
          <w:color w:val="000000" w:themeColor="text1"/>
          <w:sz w:val="22"/>
          <w:szCs w:val="22"/>
        </w:rPr>
        <w:t xml:space="preserve">kwota </w:t>
      </w:r>
      <w:sdt>
        <w:sdtPr>
          <w:rPr>
            <w:color w:val="000000" w:themeColor="text1"/>
          </w:rPr>
          <w:id w:val="-698001970"/>
          <w:placeholder>
            <w:docPart w:val="43DF83F870D94EA28E6DAE1866B71601"/>
          </w:placeholder>
          <w:showingPlcHdr/>
        </w:sdtPr>
        <w:sdtEndPr/>
        <w:sdtContent>
          <w:r w:rsidR="00A64C7F" w:rsidRPr="00F94EB2">
            <w:rPr>
              <w:rStyle w:val="Tekstzastpczy"/>
              <w:rFonts w:ascii="Arial" w:hAnsi="Arial" w:cs="Arial"/>
              <w:color w:val="808080" w:themeColor="background1" w:themeShade="80"/>
              <w:sz w:val="22"/>
              <w:szCs w:val="22"/>
            </w:rPr>
            <w:t>Kliknij lub naciśnij tutaj, aby wprowadzić tekst.</w:t>
          </w:r>
        </w:sdtContent>
      </w:sdt>
      <w:r w:rsidR="00A64C7F" w:rsidRPr="00F94EB2">
        <w:rPr>
          <w:rFonts w:ascii="Arial" w:hAnsi="Arial" w:cs="Arial"/>
          <w:color w:val="000000" w:themeColor="text1"/>
          <w:sz w:val="22"/>
          <w:szCs w:val="22"/>
        </w:rPr>
        <w:t xml:space="preserve"> zł,</w:t>
      </w:r>
    </w:p>
    <w:p w14:paraId="2453C8B7" w14:textId="77777777" w:rsidR="00A64C7F" w:rsidRPr="00F94EB2" w:rsidRDefault="0023109F" w:rsidP="00B079D9">
      <w:pPr>
        <w:pStyle w:val="Akapitzlist"/>
        <w:numPr>
          <w:ilvl w:val="0"/>
          <w:numId w:val="44"/>
        </w:numPr>
        <w:tabs>
          <w:tab w:val="clear" w:pos="0"/>
          <w:tab w:val="num" w:pos="284"/>
        </w:tabs>
        <w:spacing w:line="360" w:lineRule="auto"/>
        <w:ind w:left="284" w:hanging="284"/>
        <w:rPr>
          <w:rFonts w:ascii="Arial" w:hAnsi="Arial" w:cs="Arial"/>
          <w:color w:val="000000" w:themeColor="text1"/>
          <w:sz w:val="22"/>
          <w:szCs w:val="22"/>
        </w:rPr>
      </w:pPr>
      <w:sdt>
        <w:sdtPr>
          <w:rPr>
            <w:rFonts w:ascii="Arial" w:hAnsi="Arial" w:cs="Arial"/>
            <w:color w:val="000000" w:themeColor="text1"/>
            <w:sz w:val="22"/>
            <w:szCs w:val="22"/>
          </w:rPr>
          <w:id w:val="254486186"/>
          <w:placeholder>
            <w:docPart w:val="7BDF58CAF2C64A9E96DF1A3EEC08C1AA"/>
          </w:placeholder>
          <w:showingPlcHdr/>
          <w:date>
            <w:dateFormat w:val="MMMM yy"/>
            <w:lid w:val="pl-PL"/>
            <w:storeMappedDataAs w:val="dateTime"/>
            <w:calendar w:val="gregorian"/>
          </w:date>
        </w:sdtPr>
        <w:sdtEndPr/>
        <w:sdtContent>
          <w:r w:rsidR="00A64C7F" w:rsidRPr="00FC6512">
            <w:rPr>
              <w:rStyle w:val="Tekstzastpczy"/>
              <w:rFonts w:ascii="Arial" w:hAnsi="Arial" w:cs="Arial"/>
              <w:color w:val="808080" w:themeColor="background1" w:themeShade="80"/>
              <w:sz w:val="22"/>
              <w:szCs w:val="22"/>
            </w:rPr>
            <w:t>Kliknij tutaj, aby wprowadzić datę.</w:t>
          </w:r>
        </w:sdtContent>
      </w:sdt>
      <w:r w:rsidR="00A64C7F">
        <w:rPr>
          <w:rFonts w:ascii="Arial" w:hAnsi="Arial" w:cs="Arial"/>
          <w:color w:val="000000" w:themeColor="text1"/>
          <w:sz w:val="22"/>
          <w:szCs w:val="22"/>
        </w:rPr>
        <w:t xml:space="preserve">, </w:t>
      </w:r>
      <w:r w:rsidR="00A64C7F" w:rsidRPr="00F94EB2">
        <w:rPr>
          <w:rFonts w:ascii="Arial" w:hAnsi="Arial" w:cs="Arial"/>
          <w:color w:val="000000" w:themeColor="text1"/>
          <w:sz w:val="22"/>
          <w:szCs w:val="22"/>
        </w:rPr>
        <w:t xml:space="preserve">kwota </w:t>
      </w:r>
      <w:sdt>
        <w:sdtPr>
          <w:rPr>
            <w:color w:val="000000" w:themeColor="text1"/>
          </w:rPr>
          <w:id w:val="-1871449433"/>
          <w:placeholder>
            <w:docPart w:val="8D5940CFEF42430A873F553C763D7038"/>
          </w:placeholder>
          <w:showingPlcHdr/>
        </w:sdtPr>
        <w:sdtEndPr/>
        <w:sdtContent>
          <w:r w:rsidR="00A64C7F" w:rsidRPr="00F94EB2">
            <w:rPr>
              <w:rStyle w:val="Tekstzastpczy"/>
              <w:rFonts w:ascii="Arial" w:hAnsi="Arial" w:cs="Arial"/>
              <w:color w:val="808080" w:themeColor="background1" w:themeShade="80"/>
              <w:sz w:val="22"/>
              <w:szCs w:val="22"/>
            </w:rPr>
            <w:t>Kliknij lub naciśnij tutaj, aby wprowadzić tekst.</w:t>
          </w:r>
        </w:sdtContent>
      </w:sdt>
      <w:r w:rsidR="00A64C7F" w:rsidRPr="00F94EB2">
        <w:rPr>
          <w:rFonts w:ascii="Arial" w:hAnsi="Arial" w:cs="Arial"/>
          <w:color w:val="000000" w:themeColor="text1"/>
          <w:sz w:val="22"/>
          <w:szCs w:val="22"/>
        </w:rPr>
        <w:t xml:space="preserve"> zł,</w:t>
      </w:r>
    </w:p>
    <w:p w14:paraId="225EC34D" w14:textId="7DF413CB" w:rsidR="00762293" w:rsidRPr="00FC6512" w:rsidRDefault="0076229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 xml:space="preserve">Wynagrodzenie powyższe </w:t>
      </w:r>
      <w:sdt>
        <w:sdtPr>
          <w:rPr>
            <w:rFonts w:ascii="Arial" w:hAnsi="Arial" w:cs="Arial"/>
            <w:color w:val="000000" w:themeColor="text1"/>
            <w:sz w:val="22"/>
            <w:szCs w:val="22"/>
          </w:rPr>
          <w:id w:val="-1026552642"/>
          <w:placeholder>
            <w:docPart w:val="63D788FADD624404A51E962318EA55F6"/>
          </w:placeholder>
          <w:showingPlcHdr/>
          <w:dropDownList>
            <w:listItem w:value="Wybierz element."/>
            <w:listItem w:displayText="nie jest obciążone " w:value="nie jest obciążone "/>
            <w:listItem w:displayText="jest obciążone " w:value="jest obciążone "/>
          </w:dropDownList>
        </w:sdtPr>
        <w:sdtEndPr/>
        <w:sdtContent>
          <w:r w:rsidR="00294D5D" w:rsidRPr="0023288A">
            <w:rPr>
              <w:rStyle w:val="Tekstzastpczy"/>
              <w:rFonts w:ascii="Arial" w:hAnsi="Arial" w:cs="Arial"/>
              <w:sz w:val="22"/>
              <w:szCs w:val="22"/>
            </w:rPr>
            <w:t>Wybierz element.</w:t>
          </w:r>
        </w:sdtContent>
      </w:sdt>
      <w:r>
        <w:rPr>
          <w:rFonts w:ascii="Arial" w:hAnsi="Arial" w:cs="Arial"/>
          <w:color w:val="000000" w:themeColor="text1"/>
          <w:sz w:val="22"/>
          <w:szCs w:val="22"/>
        </w:rPr>
        <w:t xml:space="preserve"> </w:t>
      </w:r>
      <w:r w:rsidRPr="00FC6512">
        <w:rPr>
          <w:rFonts w:ascii="Arial" w:hAnsi="Arial" w:cs="Arial"/>
          <w:color w:val="000000" w:themeColor="text1"/>
          <w:sz w:val="22"/>
          <w:szCs w:val="22"/>
        </w:rPr>
        <w:t xml:space="preserve">z tytułu wyroków sądowych lub innych tytułów, kwotą </w:t>
      </w:r>
      <w:sdt>
        <w:sdtPr>
          <w:rPr>
            <w:rFonts w:ascii="Arial" w:hAnsi="Arial" w:cs="Arial"/>
            <w:color w:val="000000" w:themeColor="text1"/>
            <w:sz w:val="22"/>
            <w:szCs w:val="22"/>
          </w:rPr>
          <w:alias w:val="wysokość obciążenia"/>
          <w:tag w:val="wysokość obciążenia"/>
          <w:id w:val="593285768"/>
          <w:placeholder>
            <w:docPart w:val="0CDA8615608C47F3BD73C64653400888"/>
          </w:placeholder>
          <w:showingPlcHdr/>
        </w:sdtPr>
        <w:sdtEndPr/>
        <w:sdtContent>
          <w:r w:rsidRPr="009F0281">
            <w:rPr>
              <w:rStyle w:val="Tekstzastpczy"/>
              <w:rFonts w:ascii="Arial" w:hAnsi="Arial" w:cs="Arial"/>
              <w:color w:val="808080" w:themeColor="background1" w:themeShade="80"/>
              <w:sz w:val="22"/>
              <w:szCs w:val="22"/>
            </w:rPr>
            <w:t>Kliknij lub naciśnij tutaj, aby wprowadzić tekst.</w:t>
          </w:r>
        </w:sdtContent>
      </w:sdt>
      <w:r w:rsidRPr="00FC6512">
        <w:rPr>
          <w:rFonts w:ascii="Arial" w:hAnsi="Arial" w:cs="Arial"/>
          <w:color w:val="000000" w:themeColor="text1"/>
          <w:sz w:val="22"/>
          <w:szCs w:val="22"/>
        </w:rPr>
        <w:t xml:space="preserve"> zł.</w:t>
      </w:r>
    </w:p>
    <w:p w14:paraId="26812372" w14:textId="7FAD5BDD" w:rsidR="00A76640" w:rsidRPr="00FC6512" w:rsidRDefault="00A76640"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Wyżej wymieniony/a nie znajduje się w okresie wypowiedzenia umowy zatrudnienia, ani w okresie próbnym, nie jest pracownikiem sezonowym.</w:t>
      </w:r>
    </w:p>
    <w:p w14:paraId="1BBFB08A" w14:textId="77777777" w:rsidR="00762293" w:rsidRPr="00FC6512" w:rsidRDefault="00762293"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Niniejsze zaświadczenie wydano na wniosek pracownika.</w:t>
      </w:r>
    </w:p>
    <w:p w14:paraId="23E45728" w14:textId="77777777" w:rsidR="00762293" w:rsidRPr="00FC6512" w:rsidRDefault="00762293"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09F055C7" w14:textId="77777777" w:rsidR="00762293" w:rsidRDefault="00762293"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pieczątka i podpis Głównego Księgowego</w:t>
      </w:r>
    </w:p>
    <w:p w14:paraId="64176844" w14:textId="77777777" w:rsidR="00762293" w:rsidRPr="00FC6512" w:rsidRDefault="00762293"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7107E2A6" w14:textId="77777777" w:rsidR="00762293" w:rsidRPr="00FC6512" w:rsidRDefault="00762293"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pieczątka i podpis Pracodawcy</w:t>
      </w:r>
    </w:p>
    <w:p w14:paraId="568EF45D" w14:textId="77777777" w:rsidR="00762293" w:rsidRPr="00FC6512" w:rsidRDefault="00762293"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45416994" w14:textId="77777777" w:rsidR="00762293" w:rsidRDefault="00762293"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pieczęć zakładu pracy</w:t>
      </w:r>
    </w:p>
    <w:p w14:paraId="797C2BC7" w14:textId="7EA179F1" w:rsidR="00762293" w:rsidRPr="00FC6512" w:rsidRDefault="00762293" w:rsidP="00762293">
      <w:pPr>
        <w:shd w:val="clear" w:color="auto" w:fill="FFFFFF"/>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miejscowość i data</w:t>
      </w:r>
      <w:r w:rsidR="003E5821">
        <w:rPr>
          <w:rFonts w:ascii="Arial" w:hAnsi="Arial" w:cs="Arial"/>
          <w:color w:val="000000" w:themeColor="text1"/>
          <w:sz w:val="22"/>
          <w:szCs w:val="22"/>
        </w:rPr>
        <w:t>:</w:t>
      </w:r>
      <w:r>
        <w:rPr>
          <w:rFonts w:ascii="Arial" w:hAnsi="Arial" w:cs="Arial"/>
          <w:color w:val="000000" w:themeColor="text1"/>
          <w:sz w:val="22"/>
          <w:szCs w:val="22"/>
        </w:rPr>
        <w:t xml:space="preserve"> </w:t>
      </w:r>
      <w:sdt>
        <w:sdtPr>
          <w:rPr>
            <w:rFonts w:ascii="Arial" w:hAnsi="Arial" w:cs="Arial"/>
            <w:color w:val="000000" w:themeColor="text1"/>
            <w:sz w:val="22"/>
            <w:szCs w:val="22"/>
          </w:rPr>
          <w:id w:val="-586309495"/>
          <w:placeholder>
            <w:docPart w:val="D10855B8FFDC4E7AAB0203E769037AB4"/>
          </w:placeholder>
          <w:showingPlcHdr/>
        </w:sdtPr>
        <w:sdtEndPr/>
        <w:sdtContent>
          <w:r w:rsidRPr="009F0281">
            <w:rPr>
              <w:rStyle w:val="Tekstzastpczy"/>
              <w:rFonts w:ascii="Arial" w:hAnsi="Arial" w:cs="Arial"/>
              <w:sz w:val="22"/>
              <w:szCs w:val="22"/>
            </w:rPr>
            <w:t>Kliknij lub naciśnij tutaj, aby wprowadzić tekst.</w:t>
          </w:r>
        </w:sdtContent>
      </w:sdt>
      <w:r>
        <w:rPr>
          <w:rFonts w:ascii="Arial" w:hAnsi="Arial" w:cs="Arial"/>
          <w:color w:val="000000" w:themeColor="text1"/>
          <w:sz w:val="22"/>
          <w:szCs w:val="22"/>
        </w:rPr>
        <w:t xml:space="preserve">; </w:t>
      </w:r>
      <w:sdt>
        <w:sdtPr>
          <w:rPr>
            <w:rFonts w:ascii="Arial" w:hAnsi="Arial" w:cs="Arial"/>
            <w:color w:val="000000" w:themeColor="text1"/>
            <w:sz w:val="22"/>
            <w:szCs w:val="22"/>
          </w:rPr>
          <w:id w:val="263187843"/>
          <w:placeholder>
            <w:docPart w:val="72D9ADEB727C4DD998FA86F47AEABA76"/>
          </w:placeholder>
          <w:showingPlcHdr/>
          <w:date>
            <w:dateFormat w:val="yyyy-MM-dd"/>
            <w:lid w:val="pl-PL"/>
            <w:storeMappedDataAs w:val="dateTime"/>
            <w:calendar w:val="gregorian"/>
          </w:date>
        </w:sdtPr>
        <w:sdtEndPr/>
        <w:sdtContent>
          <w:r w:rsidRPr="009F0281">
            <w:rPr>
              <w:rStyle w:val="Tekstzastpczy"/>
              <w:rFonts w:ascii="Arial" w:hAnsi="Arial" w:cs="Arial"/>
              <w:sz w:val="22"/>
              <w:szCs w:val="22"/>
            </w:rPr>
            <w:t>Kliknij lub naciśnij, aby wprowadzić datę.</w:t>
          </w:r>
        </w:sdtContent>
      </w:sdt>
    </w:p>
    <w:p w14:paraId="69D99D20" w14:textId="77777777" w:rsidR="00CC6179" w:rsidRDefault="00CC6179">
      <w:pPr>
        <w:suppressAutoHyphens w:val="0"/>
        <w:rPr>
          <w:rFonts w:ascii="Arial" w:hAnsi="Arial" w:cs="Arial"/>
          <w:color w:val="000000" w:themeColor="text1"/>
          <w:sz w:val="22"/>
          <w:szCs w:val="22"/>
        </w:rPr>
      </w:pPr>
      <w:r>
        <w:rPr>
          <w:rFonts w:ascii="Arial" w:hAnsi="Arial" w:cs="Arial"/>
          <w:color w:val="000000" w:themeColor="text1"/>
          <w:sz w:val="22"/>
          <w:szCs w:val="22"/>
        </w:rPr>
        <w:br w:type="page"/>
      </w:r>
    </w:p>
    <w:p w14:paraId="712D8A59" w14:textId="347AE616" w:rsidR="00025665" w:rsidRPr="00FC6512" w:rsidRDefault="00025665" w:rsidP="003E5821">
      <w:pPr>
        <w:spacing w:before="360" w:line="360" w:lineRule="auto"/>
        <w:rPr>
          <w:rFonts w:ascii="Arial" w:hAnsi="Arial" w:cs="Arial"/>
          <w:color w:val="000000" w:themeColor="text1"/>
          <w:sz w:val="22"/>
          <w:szCs w:val="22"/>
        </w:rPr>
      </w:pPr>
      <w:r w:rsidRPr="00FC6512">
        <w:rPr>
          <w:rFonts w:ascii="Arial" w:hAnsi="Arial" w:cs="Arial"/>
          <w:color w:val="000000" w:themeColor="text1"/>
          <w:sz w:val="22"/>
          <w:szCs w:val="22"/>
        </w:rPr>
        <w:t>(wypełnia pracodawca będący osobą fizyczną)</w:t>
      </w:r>
    </w:p>
    <w:p w14:paraId="4D22BCA3" w14:textId="5FC12651" w:rsidR="00025665" w:rsidRPr="00FC6512" w:rsidRDefault="00025665" w:rsidP="00762293">
      <w:pPr>
        <w:keepNext/>
        <w:numPr>
          <w:ilvl w:val="0"/>
          <w:numId w:val="1"/>
        </w:numPr>
        <w:spacing w:line="360" w:lineRule="auto"/>
        <w:ind w:left="0" w:firstLine="0"/>
        <w:outlineLvl w:val="0"/>
        <w:rPr>
          <w:rFonts w:ascii="Arial" w:hAnsi="Arial" w:cs="Arial"/>
          <w:b/>
          <w:color w:val="000000" w:themeColor="text1"/>
          <w:sz w:val="22"/>
          <w:szCs w:val="22"/>
        </w:rPr>
      </w:pPr>
      <w:r w:rsidRPr="00FC6512">
        <w:rPr>
          <w:rFonts w:ascii="Arial" w:hAnsi="Arial" w:cs="Arial"/>
          <w:b/>
          <w:color w:val="000000" w:themeColor="text1"/>
          <w:sz w:val="22"/>
          <w:szCs w:val="22"/>
        </w:rPr>
        <w:t>Oświadczenie o wyrażeniu zgody na przetwarzanie danych osobowych</w:t>
      </w:r>
    </w:p>
    <w:p w14:paraId="48ABA2CA" w14:textId="286BF00D" w:rsidR="00025665" w:rsidRPr="00FC6512" w:rsidRDefault="00025665" w:rsidP="00762293">
      <w:pPr>
        <w:spacing w:line="360" w:lineRule="auto"/>
        <w:rPr>
          <w:rFonts w:ascii="Arial" w:eastAsia="TimesNewRoman" w:hAnsi="Arial" w:cs="Arial"/>
          <w:bCs/>
          <w:color w:val="000000" w:themeColor="text1"/>
          <w:sz w:val="22"/>
          <w:szCs w:val="22"/>
        </w:rPr>
      </w:pPr>
      <w:r w:rsidRPr="00FC6512">
        <w:rPr>
          <w:rFonts w:ascii="Arial" w:hAnsi="Arial" w:cs="Arial"/>
          <w:color w:val="000000" w:themeColor="text1"/>
          <w:sz w:val="22"/>
          <w:szCs w:val="22"/>
        </w:rPr>
        <w:t>Wyrażam zgodę na przetwarzanie przez Powiatowy Urząd Pracy w Pszczynie, ul. Dworcowa 23, 43-200 Pszczyna moich danych osobowych zawartych w wydanym zaświadczeniu o zarobkach (jw.), zgodnie z art. 6 ust. 1 lit. a RODO</w:t>
      </w:r>
      <w:r w:rsidR="006C208C">
        <w:rPr>
          <w:rFonts w:ascii="Arial" w:hAnsi="Arial" w:cs="Arial"/>
          <w:color w:val="000000" w:themeColor="text1"/>
          <w:sz w:val="22"/>
          <w:szCs w:val="22"/>
        </w:rPr>
        <w:fldChar w:fldCharType="begin"/>
      </w:r>
      <w:r w:rsidR="006C208C">
        <w:rPr>
          <w:rFonts w:ascii="Arial" w:hAnsi="Arial" w:cs="Arial"/>
          <w:color w:val="000000" w:themeColor="text1"/>
          <w:sz w:val="22"/>
          <w:szCs w:val="22"/>
        </w:rPr>
        <w:instrText xml:space="preserve"> NOTEREF _Ref103686898 \h </w:instrText>
      </w:r>
      <w:r w:rsidR="006C208C">
        <w:rPr>
          <w:rFonts w:ascii="Arial" w:hAnsi="Arial" w:cs="Arial"/>
          <w:color w:val="000000" w:themeColor="text1"/>
          <w:sz w:val="22"/>
          <w:szCs w:val="22"/>
        </w:rPr>
      </w:r>
      <w:r w:rsidR="006C208C">
        <w:rPr>
          <w:rFonts w:ascii="Arial" w:hAnsi="Arial" w:cs="Arial"/>
          <w:color w:val="000000" w:themeColor="text1"/>
          <w:sz w:val="22"/>
          <w:szCs w:val="22"/>
        </w:rPr>
        <w:fldChar w:fldCharType="separate"/>
      </w:r>
      <w:r w:rsidR="006C208C" w:rsidRPr="006C208C">
        <w:t>*</w:t>
      </w:r>
      <w:r w:rsidR="006C208C">
        <w:rPr>
          <w:rFonts w:ascii="Arial" w:hAnsi="Arial" w:cs="Arial"/>
          <w:color w:val="000000" w:themeColor="text1"/>
          <w:sz w:val="22"/>
          <w:szCs w:val="22"/>
        </w:rPr>
        <w:fldChar w:fldCharType="end"/>
      </w:r>
      <w:r w:rsidRPr="00FC6512">
        <w:rPr>
          <w:rFonts w:ascii="Arial" w:hAnsi="Arial" w:cs="Arial"/>
          <w:color w:val="000000" w:themeColor="text1"/>
          <w:sz w:val="22"/>
          <w:szCs w:val="22"/>
        </w:rPr>
        <w:t xml:space="preserve"> w celu rozpatrzenia wniosku o przyznanie refundacji kosztów wyposażenia lub doposażenia stanowiska pracy</w:t>
      </w:r>
      <w:r w:rsidRPr="00FC6512">
        <w:rPr>
          <w:rFonts w:ascii="Arial" w:eastAsia="TimesNewRoman" w:hAnsi="Arial" w:cs="Arial"/>
          <w:bCs/>
          <w:color w:val="000000" w:themeColor="text1"/>
          <w:sz w:val="22"/>
          <w:szCs w:val="22"/>
        </w:rPr>
        <w:t xml:space="preserve"> oraz ustanowienia zabezpieczenia zwrotu tej refundacji przez poręczenie / weksel z poręczeniem wekslowym.</w:t>
      </w:r>
    </w:p>
    <w:p w14:paraId="7B90F699" w14:textId="28E6AEB2" w:rsidR="00025665" w:rsidRPr="00FC6512" w:rsidRDefault="00025665"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Jednocześnie oświadczam, że dane podaję dobrowolnie. Jestem świadomy/a prawa do wycofania tej zgody w dowolnym momencie, jednakże wycofanie zgody nie wpływa na zgodność z prawem przetwarzania, którego dokonano na podstawie zgody przed jej wycofaniem. Wycofanie zgody może nastąpić w formie pisemnej przez złożenie jej w siedzibie Powiatowego Urzędu Pracy w Pszczynie lub jej wysłanie  przesyłką poleconą na adres Powiatowego Urzędu Pracy w Pszczynie (ul. Dworcowa 23, 43-200 Pszczyna).</w:t>
      </w:r>
    </w:p>
    <w:p w14:paraId="035135E9" w14:textId="2502CB90" w:rsidR="00025665" w:rsidRPr="00FC6512" w:rsidRDefault="00025665"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O dobrowolności podania danych osobowych i o prawie wycofania zgody w dowolnym momencie oraz o tym, że wycofanie zgody nie wpływa na zgodność z prawem przetwarzania, którego dokonano na podstawie zgody przed jej wycofaniem, zostałem/am poinformowany przed złożeniem niniejszego oświadczenia.</w:t>
      </w:r>
    </w:p>
    <w:p w14:paraId="77DEC435" w14:textId="7748177F" w:rsidR="00025665" w:rsidRPr="00FC6512" w:rsidRDefault="00025665"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Zapoznałem/am się z treścią Klauzuli informacyjnej dotyczącej przetwarzania danych osobowych.</w:t>
      </w:r>
    </w:p>
    <w:p w14:paraId="381A2D8D" w14:textId="441AADAC" w:rsidR="00025665" w:rsidRPr="00FC6512" w:rsidRDefault="0023109F" w:rsidP="00762293">
      <w:pPr>
        <w:tabs>
          <w:tab w:val="left" w:pos="5670"/>
        </w:tabs>
        <w:spacing w:line="360" w:lineRule="auto"/>
        <w:rPr>
          <w:rFonts w:ascii="Arial" w:hAnsi="Arial" w:cs="Arial"/>
          <w:color w:val="000000" w:themeColor="text1"/>
          <w:sz w:val="22"/>
          <w:szCs w:val="22"/>
        </w:rPr>
      </w:pPr>
      <w:sdt>
        <w:sdtPr>
          <w:rPr>
            <w:rFonts w:ascii="Arial" w:hAnsi="Arial" w:cs="Arial"/>
            <w:color w:val="000000" w:themeColor="text1"/>
            <w:sz w:val="22"/>
            <w:szCs w:val="22"/>
          </w:rPr>
          <w:id w:val="183411922"/>
          <w:placeholder>
            <w:docPart w:val="F038A5B96CDE4A9ABE447F52ADC6D0D4"/>
          </w:placeholder>
        </w:sdtPr>
        <w:sdtEndPr/>
        <w:sdtContent>
          <w:sdt>
            <w:sdtPr>
              <w:rPr>
                <w:rFonts w:ascii="Arial" w:hAnsi="Arial" w:cs="Arial"/>
                <w:color w:val="000000" w:themeColor="text1"/>
                <w:sz w:val="22"/>
                <w:szCs w:val="22"/>
              </w:rPr>
              <w:id w:val="1857699539"/>
              <w:placeholder>
                <w:docPart w:val="5327363C3C5A4CD8A404D0449D6E260E"/>
              </w:placeholder>
              <w:showingPlcHdr/>
              <w15:color w:val="C0C0C0"/>
              <w:date>
                <w:dateFormat w:val="yyyy-MM-dd"/>
                <w:lid w:val="pl-PL"/>
                <w:storeMappedDataAs w:val="dateTime"/>
                <w:calendar w:val="gregorian"/>
              </w:date>
            </w:sdtPr>
            <w:sdtEndPr/>
            <w:sdtContent>
              <w:r w:rsidR="00762293" w:rsidRPr="00762293">
                <w:rPr>
                  <w:rStyle w:val="Tekstzastpczy"/>
                  <w:rFonts w:ascii="Arial" w:hAnsi="Arial" w:cs="Arial"/>
                  <w:sz w:val="22"/>
                  <w:szCs w:val="22"/>
                </w:rPr>
                <w:t>Kliknij lub naciśnij, aby wprowadzić datę.</w:t>
              </w:r>
            </w:sdtContent>
          </w:sdt>
        </w:sdtContent>
      </w:sdt>
      <w:r w:rsidR="00762293">
        <w:rPr>
          <w:rFonts w:ascii="Arial" w:hAnsi="Arial" w:cs="Arial"/>
          <w:color w:val="000000" w:themeColor="text1"/>
          <w:sz w:val="22"/>
          <w:szCs w:val="22"/>
        </w:rPr>
        <w:t xml:space="preserve">, </w:t>
      </w:r>
      <w:sdt>
        <w:sdtPr>
          <w:rPr>
            <w:rFonts w:ascii="Arial" w:hAnsi="Arial" w:cs="Arial"/>
            <w:color w:val="000000" w:themeColor="text1"/>
            <w:sz w:val="22"/>
            <w:szCs w:val="22"/>
          </w:rPr>
          <w:id w:val="-1530950527"/>
          <w:placeholder>
            <w:docPart w:val="7FB2A32079204ECF908E1666012272A0"/>
          </w:placeholder>
          <w:showingPlcHdr/>
        </w:sdtPr>
        <w:sdtEndPr/>
        <w:sdtContent>
          <w:r w:rsidR="00B71CCE" w:rsidRPr="00762293">
            <w:rPr>
              <w:rStyle w:val="Tekstzastpczy"/>
              <w:rFonts w:ascii="Arial" w:hAnsi="Arial" w:cs="Arial"/>
              <w:sz w:val="22"/>
              <w:szCs w:val="22"/>
            </w:rPr>
            <w:t>Kliknij lub naciśnij tutaj, aby wprowadzić tekst.</w:t>
          </w:r>
        </w:sdtContent>
      </w:sdt>
    </w:p>
    <w:p w14:paraId="50BBF06F" w14:textId="77777777" w:rsidR="00762293" w:rsidRDefault="00025665" w:rsidP="00762293">
      <w:pPr>
        <w:tabs>
          <w:tab w:val="left" w:pos="6855"/>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Data, miejscowość</w:t>
      </w:r>
    </w:p>
    <w:p w14:paraId="79255CFB" w14:textId="77777777" w:rsidR="00762293" w:rsidRPr="00FC6512" w:rsidRDefault="00762293" w:rsidP="003E5821">
      <w:pPr>
        <w:tabs>
          <w:tab w:val="left" w:pos="540"/>
        </w:tabs>
        <w:spacing w:before="360" w:line="360" w:lineRule="auto"/>
        <w:rPr>
          <w:rFonts w:ascii="Arial" w:hAnsi="Arial" w:cs="Arial"/>
          <w:color w:val="000000" w:themeColor="text1"/>
          <w:sz w:val="22"/>
          <w:szCs w:val="22"/>
        </w:rPr>
      </w:pPr>
      <w:r>
        <w:rPr>
          <w:rFonts w:ascii="Arial" w:hAnsi="Arial" w:cs="Arial"/>
          <w:color w:val="000000" w:themeColor="text1"/>
          <w:sz w:val="22"/>
          <w:szCs w:val="22"/>
        </w:rPr>
        <w:t>………………………….……………</w:t>
      </w:r>
    </w:p>
    <w:p w14:paraId="09DA9EAE" w14:textId="7669B7C5" w:rsidR="00025665" w:rsidRPr="00FC6512" w:rsidRDefault="00025665" w:rsidP="00762293">
      <w:pPr>
        <w:tabs>
          <w:tab w:val="left" w:pos="6855"/>
        </w:tabs>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podpis pracodawcy</w:t>
      </w:r>
    </w:p>
    <w:p w14:paraId="23062259" w14:textId="296D00FF" w:rsidR="00025665" w:rsidRPr="00FC6512" w:rsidRDefault="00025665" w:rsidP="00CC6179">
      <w:pPr>
        <w:spacing w:before="120" w:after="120" w:line="360" w:lineRule="auto"/>
        <w:rPr>
          <w:rFonts w:ascii="Arial" w:hAnsi="Arial" w:cs="Arial"/>
          <w:b/>
          <w:color w:val="000000" w:themeColor="text1"/>
          <w:sz w:val="22"/>
          <w:szCs w:val="22"/>
        </w:rPr>
      </w:pPr>
      <w:r w:rsidRPr="00FC6512">
        <w:rPr>
          <w:rFonts w:ascii="Arial" w:hAnsi="Arial" w:cs="Arial"/>
          <w:b/>
          <w:color w:val="000000" w:themeColor="text1"/>
          <w:sz w:val="22"/>
          <w:szCs w:val="22"/>
        </w:rPr>
        <w:t>Klauzula informacyjna dotycząca przetwarzania danych osobowych</w:t>
      </w:r>
    </w:p>
    <w:p w14:paraId="3D607F75" w14:textId="77777777" w:rsidR="00025665" w:rsidRPr="00FC6512" w:rsidRDefault="00025665" w:rsidP="00CC6179">
      <w:pPr>
        <w:spacing w:line="360" w:lineRule="auto"/>
        <w:rPr>
          <w:rFonts w:ascii="Arial" w:hAnsi="Arial" w:cs="Arial"/>
          <w:b/>
          <w:color w:val="000000" w:themeColor="text1"/>
          <w:sz w:val="22"/>
          <w:szCs w:val="22"/>
        </w:rPr>
      </w:pPr>
      <w:r w:rsidRPr="00FC6512">
        <w:rPr>
          <w:rFonts w:ascii="Arial" w:hAnsi="Arial" w:cs="Arial"/>
          <w:b/>
          <w:color w:val="000000" w:themeColor="text1"/>
          <w:sz w:val="22"/>
          <w:szCs w:val="22"/>
        </w:rPr>
        <w:t>Przyjmuję do wiadomości, że:</w:t>
      </w:r>
    </w:p>
    <w:p w14:paraId="3A067E27" w14:textId="54831CAF" w:rsidR="00025665" w:rsidRPr="00762293" w:rsidRDefault="00025665" w:rsidP="00CC6179">
      <w:pPr>
        <w:numPr>
          <w:ilvl w:val="0"/>
          <w:numId w:val="15"/>
        </w:numPr>
        <w:tabs>
          <w:tab w:val="clear" w:pos="720"/>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Administratorem moich danych, w tym danych osobowych jest Powiatowy Urząd Pracy w</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Pszczynie, z</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siedzibą przy ul. Dworcowej 23, 43-200 Pszczyna, reprezentowany przez Dyrektora Urzędu.</w:t>
      </w:r>
    </w:p>
    <w:p w14:paraId="26225F0F" w14:textId="77777777" w:rsidR="00025665" w:rsidRPr="00762293" w:rsidRDefault="00025665" w:rsidP="00CC6179">
      <w:pPr>
        <w:numPr>
          <w:ilvl w:val="0"/>
          <w:numId w:val="15"/>
        </w:numPr>
        <w:tabs>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 xml:space="preserve">Kontakt do pracownika pełniącego funkcję Inspektora Ochrony Danych: </w:t>
      </w:r>
      <w:hyperlink r:id="rId11" w:history="1">
        <w:r w:rsidRPr="00762293">
          <w:rPr>
            <w:rFonts w:ascii="Arial" w:hAnsi="Arial" w:cs="Arial"/>
            <w:color w:val="0070C0"/>
            <w:sz w:val="22"/>
            <w:szCs w:val="22"/>
            <w:u w:val="single"/>
            <w:lang w:eastAsia="pl-PL"/>
          </w:rPr>
          <w:t>IOD@pup-pszczyna.pl</w:t>
        </w:r>
      </w:hyperlink>
      <w:r w:rsidRPr="00762293">
        <w:rPr>
          <w:rFonts w:ascii="Arial" w:hAnsi="Arial" w:cs="Arial"/>
          <w:color w:val="000000" w:themeColor="text1"/>
          <w:sz w:val="22"/>
          <w:szCs w:val="22"/>
          <w:lang w:eastAsia="pl-PL"/>
        </w:rPr>
        <w:t>.</w:t>
      </w:r>
    </w:p>
    <w:p w14:paraId="0FA58178" w14:textId="176ED9D9" w:rsidR="00025665" w:rsidRPr="00762293" w:rsidRDefault="00025665" w:rsidP="00CC6179">
      <w:pPr>
        <w:numPr>
          <w:ilvl w:val="0"/>
          <w:numId w:val="15"/>
        </w:numPr>
        <w:tabs>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 xml:space="preserve">Moje dane osobowe przetwarzane są </w:t>
      </w:r>
      <w:r w:rsidRPr="00762293">
        <w:rPr>
          <w:rFonts w:ascii="Arial" w:hAnsi="Arial" w:cs="Arial"/>
          <w:b/>
          <w:color w:val="000000" w:themeColor="text1"/>
          <w:sz w:val="22"/>
          <w:szCs w:val="22"/>
          <w:lang w:eastAsia="pl-PL"/>
        </w:rPr>
        <w:t>na podstawie art. 6 ust. 1 lit. a</w:t>
      </w:r>
      <w:r w:rsidRPr="00762293">
        <w:rPr>
          <w:rFonts w:ascii="Arial" w:hAnsi="Arial" w:cs="Arial"/>
          <w:color w:val="000000" w:themeColor="text1"/>
          <w:sz w:val="22"/>
          <w:szCs w:val="22"/>
          <w:lang w:eastAsia="pl-PL"/>
        </w:rPr>
        <w:t xml:space="preserve"> </w:t>
      </w:r>
      <w:r w:rsidR="00B71CCE" w:rsidRPr="00FC6512">
        <w:rPr>
          <w:rFonts w:ascii="Arial" w:hAnsi="Arial" w:cs="Arial"/>
          <w:color w:val="000000" w:themeColor="text1"/>
          <w:sz w:val="22"/>
          <w:szCs w:val="22"/>
        </w:rPr>
        <w:t>RODO</w:t>
      </w:r>
      <w:r w:rsidR="006C208C">
        <w:rPr>
          <w:rFonts w:ascii="Arial" w:hAnsi="Arial" w:cs="Arial"/>
          <w:color w:val="000000" w:themeColor="text1"/>
          <w:sz w:val="22"/>
          <w:szCs w:val="22"/>
        </w:rPr>
        <w:fldChar w:fldCharType="begin"/>
      </w:r>
      <w:r w:rsidR="006C208C">
        <w:rPr>
          <w:rFonts w:ascii="Arial" w:hAnsi="Arial" w:cs="Arial"/>
          <w:color w:val="000000" w:themeColor="text1"/>
          <w:sz w:val="22"/>
          <w:szCs w:val="22"/>
        </w:rPr>
        <w:instrText xml:space="preserve"> NOTEREF _Ref103686898 \h </w:instrText>
      </w:r>
      <w:r w:rsidR="006C208C">
        <w:rPr>
          <w:rFonts w:ascii="Arial" w:hAnsi="Arial" w:cs="Arial"/>
          <w:color w:val="000000" w:themeColor="text1"/>
          <w:sz w:val="22"/>
          <w:szCs w:val="22"/>
        </w:rPr>
      </w:r>
      <w:r w:rsidR="006C208C">
        <w:rPr>
          <w:rFonts w:ascii="Arial" w:hAnsi="Arial" w:cs="Arial"/>
          <w:color w:val="000000" w:themeColor="text1"/>
          <w:sz w:val="22"/>
          <w:szCs w:val="22"/>
        </w:rPr>
        <w:fldChar w:fldCharType="separate"/>
      </w:r>
      <w:r w:rsidR="006C208C" w:rsidRPr="006C208C">
        <w:t>*</w:t>
      </w:r>
      <w:r w:rsidR="006C208C">
        <w:rPr>
          <w:rFonts w:ascii="Arial" w:hAnsi="Arial" w:cs="Arial"/>
          <w:color w:val="000000" w:themeColor="text1"/>
          <w:sz w:val="22"/>
          <w:szCs w:val="22"/>
        </w:rPr>
        <w:fldChar w:fldCharType="end"/>
      </w:r>
      <w:r w:rsidRPr="00762293">
        <w:rPr>
          <w:rFonts w:ascii="Arial" w:hAnsi="Arial" w:cs="Arial"/>
          <w:color w:val="000000" w:themeColor="text1"/>
          <w:sz w:val="22"/>
          <w:szCs w:val="22"/>
          <w:vertAlign w:val="superscript"/>
          <w:lang w:eastAsia="pl-PL"/>
        </w:rPr>
        <w:t xml:space="preserve"> </w:t>
      </w:r>
      <w:r w:rsidRPr="00762293">
        <w:rPr>
          <w:rFonts w:ascii="Arial" w:hAnsi="Arial" w:cs="Arial"/>
          <w:color w:val="000000" w:themeColor="text1"/>
          <w:sz w:val="22"/>
          <w:szCs w:val="22"/>
          <w:lang w:eastAsia="pl-PL"/>
        </w:rPr>
        <w:t xml:space="preserve">w związku z wyrażeniem przeze mnie zgody na przetwarzanie danych osobowych w zakresie: imię, nazwisko, adres, NIP, REGON, telefon, w celu rozpatrzenia wniosku o przyznanie </w:t>
      </w:r>
      <w:r w:rsidRPr="00762293">
        <w:rPr>
          <w:rFonts w:ascii="Arial" w:hAnsi="Arial" w:cs="Arial"/>
          <w:color w:val="000000" w:themeColor="text1"/>
          <w:sz w:val="22"/>
          <w:szCs w:val="22"/>
        </w:rPr>
        <w:t>refundacji kosztów wyposażenia lub doposażenia stanowiska pracy</w:t>
      </w:r>
      <w:r w:rsidRPr="00762293">
        <w:rPr>
          <w:rFonts w:ascii="Arial" w:eastAsia="TimesNewRoman" w:hAnsi="Arial" w:cs="Arial"/>
          <w:bCs/>
          <w:color w:val="000000" w:themeColor="text1"/>
          <w:sz w:val="22"/>
          <w:szCs w:val="22"/>
          <w:lang w:eastAsia="pl-PL"/>
        </w:rPr>
        <w:t xml:space="preserve"> oraz ustanowienia zabezpieczenia zwrotu tej refundacji przez poręczenie / weksel z poręczeniem wekslowym.</w:t>
      </w:r>
    </w:p>
    <w:p w14:paraId="5B6482DA" w14:textId="615D5061" w:rsidR="00025665" w:rsidRPr="00762293" w:rsidRDefault="00025665" w:rsidP="00CC6179">
      <w:pPr>
        <w:numPr>
          <w:ilvl w:val="0"/>
          <w:numId w:val="15"/>
        </w:numPr>
        <w:tabs>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Dalsze przetwarzanie moich danych osobowych możliwe jest do celów archiwalnych w</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interesie publicznym, do celów badań naukowych lub historycznych lub do celów statystycznych zgodnie z</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 xml:space="preserve">art. 89 ust. 1 </w:t>
      </w:r>
      <w:r w:rsidR="006C208C" w:rsidRPr="00FC6512">
        <w:rPr>
          <w:rFonts w:ascii="Arial" w:hAnsi="Arial" w:cs="Arial"/>
          <w:color w:val="000000" w:themeColor="text1"/>
          <w:sz w:val="22"/>
          <w:szCs w:val="22"/>
        </w:rPr>
        <w:t>RODO</w:t>
      </w:r>
      <w:r w:rsidR="006C208C">
        <w:rPr>
          <w:rFonts w:ascii="Arial" w:hAnsi="Arial" w:cs="Arial"/>
          <w:color w:val="000000" w:themeColor="text1"/>
          <w:sz w:val="22"/>
          <w:szCs w:val="22"/>
        </w:rPr>
        <w:fldChar w:fldCharType="begin"/>
      </w:r>
      <w:r w:rsidR="006C208C">
        <w:rPr>
          <w:rFonts w:ascii="Arial" w:hAnsi="Arial" w:cs="Arial"/>
          <w:color w:val="000000" w:themeColor="text1"/>
          <w:sz w:val="22"/>
          <w:szCs w:val="22"/>
        </w:rPr>
        <w:instrText xml:space="preserve"> NOTEREF _Ref103686898 \h </w:instrText>
      </w:r>
      <w:r w:rsidR="006C208C">
        <w:rPr>
          <w:rFonts w:ascii="Arial" w:hAnsi="Arial" w:cs="Arial"/>
          <w:color w:val="000000" w:themeColor="text1"/>
          <w:sz w:val="22"/>
          <w:szCs w:val="22"/>
        </w:rPr>
      </w:r>
      <w:r w:rsidR="006C208C">
        <w:rPr>
          <w:rFonts w:ascii="Arial" w:hAnsi="Arial" w:cs="Arial"/>
          <w:color w:val="000000" w:themeColor="text1"/>
          <w:sz w:val="22"/>
          <w:szCs w:val="22"/>
        </w:rPr>
        <w:fldChar w:fldCharType="separate"/>
      </w:r>
      <w:r w:rsidR="006C208C" w:rsidRPr="006C208C">
        <w:t>*</w:t>
      </w:r>
      <w:r w:rsidR="006C208C">
        <w:rPr>
          <w:rFonts w:ascii="Arial" w:hAnsi="Arial" w:cs="Arial"/>
          <w:color w:val="000000" w:themeColor="text1"/>
          <w:sz w:val="22"/>
          <w:szCs w:val="22"/>
        </w:rPr>
        <w:fldChar w:fldCharType="end"/>
      </w:r>
      <w:r w:rsidRPr="00762293">
        <w:rPr>
          <w:rFonts w:ascii="Arial" w:hAnsi="Arial" w:cs="Arial"/>
          <w:color w:val="000000" w:themeColor="text1"/>
          <w:sz w:val="22"/>
          <w:szCs w:val="22"/>
          <w:lang w:eastAsia="pl-PL"/>
        </w:rPr>
        <w:t>.</w:t>
      </w:r>
    </w:p>
    <w:p w14:paraId="39FCD01E" w14:textId="686BF44E" w:rsidR="00025665" w:rsidRPr="00762293" w:rsidRDefault="00025665" w:rsidP="00CC6179">
      <w:pPr>
        <w:numPr>
          <w:ilvl w:val="0"/>
          <w:numId w:val="15"/>
        </w:numPr>
        <w:tabs>
          <w:tab w:val="clear" w:pos="720"/>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Odbiorcami moich danych osobowych są wyłącznie podmioty uprawnione do ich uzyskania na</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podstawie przepisów prawa oraz podmioty, z którymi Powiatowy Urząd Pracy w Pszczynie zawarł umowy powierzenia przetwarzania danych osobowych.</w:t>
      </w:r>
    </w:p>
    <w:p w14:paraId="32C8F075" w14:textId="4E9A96C2" w:rsidR="00025665" w:rsidRPr="00762293" w:rsidRDefault="00025665" w:rsidP="00CC6179">
      <w:pPr>
        <w:numPr>
          <w:ilvl w:val="0"/>
          <w:numId w:val="15"/>
        </w:numPr>
        <w:tabs>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Moje dane osobowe będą przetwarzane przez okres niezbędny do realizacji celów, o których mowa w</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pkt 3, a następnie przechowywane wg posiadanej kategorii archiwalnej – zgodnie z</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ustawą z dnia 14</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lipca 1983 r. o narodowym zasobie archiwalnym i</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archiwach, w oparciu o</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Jednolity Rzeczowy Wykaz Akt obowiązujący w Powiatowym Urzędzie Pracy w Pszczynie.</w:t>
      </w:r>
    </w:p>
    <w:p w14:paraId="61BD7F02" w14:textId="29845EAC" w:rsidR="00025665" w:rsidRPr="00762293" w:rsidRDefault="00025665" w:rsidP="00CC6179">
      <w:pPr>
        <w:numPr>
          <w:ilvl w:val="0"/>
          <w:numId w:val="15"/>
        </w:numPr>
        <w:tabs>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Przysługuje mi prawo dostępu do treści swoich danych oraz ich poprawiania i</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sprostowania oraz w</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zakresie wynikającym z</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przepisów do usunięcia, ograniczenia przetwarzania i przenoszenia danych.</w:t>
      </w:r>
    </w:p>
    <w:p w14:paraId="3DBE6D02" w14:textId="11475E10" w:rsidR="00025665" w:rsidRPr="00762293" w:rsidRDefault="00025665" w:rsidP="00CC6179">
      <w:pPr>
        <w:numPr>
          <w:ilvl w:val="0"/>
          <w:numId w:val="15"/>
        </w:numPr>
        <w:tabs>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Przysługuje mi prawo wniesienia skargi do</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organu nadzorczego właściwego do</w:t>
      </w:r>
      <w:r w:rsidR="00762293">
        <w:rPr>
          <w:rFonts w:ascii="Arial" w:hAnsi="Arial" w:cs="Arial"/>
          <w:color w:val="000000" w:themeColor="text1"/>
          <w:sz w:val="22"/>
          <w:szCs w:val="22"/>
          <w:lang w:eastAsia="pl-PL"/>
        </w:rPr>
        <w:t xml:space="preserve"> </w:t>
      </w:r>
      <w:r w:rsidRPr="00762293">
        <w:rPr>
          <w:rFonts w:ascii="Arial" w:hAnsi="Arial" w:cs="Arial"/>
          <w:color w:val="000000" w:themeColor="text1"/>
          <w:sz w:val="22"/>
          <w:szCs w:val="22"/>
          <w:lang w:eastAsia="pl-PL"/>
        </w:rPr>
        <w:t>przetwarzania danych osobowych jeżeli uznam, że przetwarzanie danych narusza przepisy dotyczące ochrony danych (Prezes Urzędu Ochrony Danych Osobowych, ul. Stawki 2, 00-193 Warszawa).</w:t>
      </w:r>
    </w:p>
    <w:p w14:paraId="4D68B42D" w14:textId="46FEF6BC" w:rsidR="00025665" w:rsidRPr="00762293" w:rsidRDefault="00025665" w:rsidP="00CC6179">
      <w:pPr>
        <w:numPr>
          <w:ilvl w:val="0"/>
          <w:numId w:val="15"/>
        </w:numPr>
        <w:tabs>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Podanie przeze mnie danych osobowych jest dobrowolne.</w:t>
      </w:r>
    </w:p>
    <w:p w14:paraId="3AE12357" w14:textId="69BD5F9F" w:rsidR="00025665" w:rsidRPr="00762293" w:rsidRDefault="00025665" w:rsidP="00CC6179">
      <w:pPr>
        <w:numPr>
          <w:ilvl w:val="0"/>
          <w:numId w:val="15"/>
        </w:numPr>
        <w:tabs>
          <w:tab w:val="clear" w:pos="720"/>
          <w:tab w:val="left" w:pos="284"/>
        </w:tabs>
        <w:suppressAutoHyphens w:val="0"/>
        <w:spacing w:line="360" w:lineRule="auto"/>
        <w:ind w:left="284" w:hanging="284"/>
        <w:rPr>
          <w:rFonts w:ascii="Arial" w:hAnsi="Arial" w:cs="Arial"/>
          <w:color w:val="000000" w:themeColor="text1"/>
          <w:sz w:val="22"/>
          <w:szCs w:val="22"/>
          <w:lang w:eastAsia="pl-PL"/>
        </w:rPr>
      </w:pPr>
      <w:r w:rsidRPr="00762293">
        <w:rPr>
          <w:rFonts w:ascii="Arial" w:hAnsi="Arial" w:cs="Arial"/>
          <w:color w:val="000000" w:themeColor="text1"/>
          <w:sz w:val="22"/>
          <w:szCs w:val="22"/>
          <w:lang w:eastAsia="pl-PL"/>
        </w:rPr>
        <w:t>Moje dane nie będą poddawane zautomatyzowanemu podejmowaniu decyzji (profilowaniu).</w:t>
      </w:r>
    </w:p>
    <w:p w14:paraId="6A15A29C" w14:textId="29534EB6" w:rsidR="00025665" w:rsidRPr="00FC6512" w:rsidRDefault="00025665"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Zapoznałam się / zapoznałem się:</w:t>
      </w:r>
    </w:p>
    <w:p w14:paraId="11CCBF24" w14:textId="225E7E6A" w:rsidR="00762293" w:rsidRPr="00FC6512" w:rsidRDefault="0023109F" w:rsidP="003E5821">
      <w:pPr>
        <w:tabs>
          <w:tab w:val="left" w:pos="540"/>
        </w:tabs>
        <w:spacing w:before="240" w:line="360" w:lineRule="auto"/>
        <w:rPr>
          <w:rFonts w:ascii="Arial" w:hAnsi="Arial" w:cs="Arial"/>
          <w:color w:val="000000" w:themeColor="text1"/>
          <w:sz w:val="22"/>
          <w:szCs w:val="22"/>
        </w:rPr>
      </w:pPr>
      <w:sdt>
        <w:sdtPr>
          <w:rPr>
            <w:rFonts w:ascii="Arial" w:hAnsi="Arial" w:cs="Arial"/>
            <w:color w:val="000000" w:themeColor="text1"/>
            <w:sz w:val="22"/>
            <w:szCs w:val="22"/>
          </w:rPr>
          <w:id w:val="1702589669"/>
          <w:placeholder>
            <w:docPart w:val="1E2387934FE84F6A8825CA35D906FDF6"/>
          </w:placeholder>
          <w:showingPlcHdr/>
          <w:date>
            <w:dateFormat w:val="yyyy-MM-dd"/>
            <w:lid w:val="pl-PL"/>
            <w:storeMappedDataAs w:val="dateTime"/>
            <w:calendar w:val="gregorian"/>
          </w:date>
        </w:sdtPr>
        <w:sdtEndPr/>
        <w:sdtContent>
          <w:r w:rsidR="00762293" w:rsidRPr="00762293">
            <w:rPr>
              <w:rStyle w:val="Tekstzastpczy"/>
              <w:rFonts w:ascii="Arial" w:hAnsi="Arial" w:cs="Arial"/>
              <w:sz w:val="22"/>
              <w:szCs w:val="22"/>
            </w:rPr>
            <w:t>Kliknij lub naciśnij, aby wprowadzić datę.</w:t>
          </w:r>
        </w:sdtContent>
      </w:sdt>
      <w:r w:rsidR="00762293">
        <w:rPr>
          <w:rFonts w:ascii="Arial" w:hAnsi="Arial" w:cs="Arial"/>
          <w:color w:val="000000" w:themeColor="text1"/>
          <w:sz w:val="22"/>
          <w:szCs w:val="22"/>
        </w:rPr>
        <w:t>,………………………….……………</w:t>
      </w:r>
    </w:p>
    <w:p w14:paraId="00C1F81C" w14:textId="47F21B41" w:rsidR="00780BDB" w:rsidRPr="00FC6512" w:rsidRDefault="00025665" w:rsidP="00762293">
      <w:pPr>
        <w:spacing w:line="360" w:lineRule="auto"/>
        <w:rPr>
          <w:rFonts w:ascii="Arial" w:hAnsi="Arial" w:cs="Arial"/>
          <w:color w:val="000000" w:themeColor="text1"/>
          <w:sz w:val="22"/>
          <w:szCs w:val="22"/>
        </w:rPr>
      </w:pPr>
      <w:r w:rsidRPr="00FC6512">
        <w:rPr>
          <w:rFonts w:ascii="Arial" w:hAnsi="Arial" w:cs="Arial"/>
          <w:color w:val="000000" w:themeColor="text1"/>
          <w:sz w:val="22"/>
          <w:szCs w:val="22"/>
        </w:rPr>
        <w:t>(data i podpis pracodawcy)</w:t>
      </w:r>
    </w:p>
    <w:sectPr w:rsidR="00780BDB" w:rsidRPr="00FC6512" w:rsidSect="00D305E8">
      <w:headerReference w:type="default" r:id="rId12"/>
      <w:footerReference w:type="default" r:id="rId13"/>
      <w:pgSz w:w="11906" w:h="16838"/>
      <w:pgMar w:top="1134" w:right="1134" w:bottom="1134" w:left="1134" w:header="709" w:footer="584"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713FA" w14:textId="77777777" w:rsidR="004E0FE2" w:rsidRDefault="004E0FE2">
      <w:r>
        <w:separator/>
      </w:r>
    </w:p>
  </w:endnote>
  <w:endnote w:type="continuationSeparator" w:id="0">
    <w:p w14:paraId="58F7B00C" w14:textId="77777777" w:rsidR="004E0FE2" w:rsidRDefault="004E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BAFEF" w14:textId="77777777" w:rsidR="004E0FE2" w:rsidRPr="0030359E" w:rsidRDefault="004E0FE2">
    <w:pPr>
      <w:pStyle w:val="Stopka"/>
      <w:tabs>
        <w:tab w:val="clear" w:pos="4536"/>
        <w:tab w:val="clear" w:pos="9072"/>
      </w:tabs>
      <w:ind w:right="360"/>
      <w:rPr>
        <w:rFonts w:ascii="Arial" w:hAnsi="Arial" w:cs="Arial"/>
      </w:rPr>
    </w:pPr>
    <w:r w:rsidRPr="0030359E">
      <w:rPr>
        <w:rFonts w:ascii="Arial" w:hAnsi="Arial" w:cs="Arial"/>
      </w:rPr>
      <w:t>Wersja 10</w:t>
    </w:r>
    <w:r w:rsidRPr="0030359E">
      <w:rPr>
        <w:rFonts w:ascii="Arial" w:hAnsi="Arial" w:cs="Arial"/>
      </w:rPr>
      <w:tab/>
    </w:r>
    <w:r w:rsidRPr="0030359E">
      <w:rPr>
        <w:rFonts w:ascii="Arial" w:hAnsi="Arial" w:cs="Arial"/>
      </w:rPr>
      <w:tab/>
    </w:r>
    <w:r w:rsidRPr="0030359E">
      <w:rPr>
        <w:rFonts w:ascii="Arial" w:hAnsi="Arial" w:cs="Arial"/>
      </w:rPr>
      <w:tab/>
    </w:r>
    <w:r w:rsidRPr="0030359E">
      <w:rPr>
        <w:rFonts w:ascii="Arial" w:hAnsi="Arial" w:cs="Arial"/>
      </w:rPr>
      <w:tab/>
    </w:r>
    <w:r w:rsidRPr="0030359E">
      <w:rPr>
        <w:rFonts w:ascii="Arial" w:hAnsi="Arial" w:cs="Arial"/>
      </w:rPr>
      <w:tab/>
    </w:r>
    <w:r w:rsidRPr="0030359E">
      <w:rPr>
        <w:rFonts w:ascii="Arial" w:hAnsi="Arial" w:cs="Arial"/>
      </w:rPr>
      <w:tab/>
    </w:r>
    <w:r w:rsidRPr="0030359E">
      <w:rPr>
        <w:rFonts w:ascii="Arial" w:hAnsi="Arial" w:cs="Arial"/>
      </w:rPr>
      <w:fldChar w:fldCharType="begin"/>
    </w:r>
    <w:r w:rsidRPr="0030359E">
      <w:rPr>
        <w:rFonts w:ascii="Arial" w:hAnsi="Arial" w:cs="Arial"/>
      </w:rPr>
      <w:instrText xml:space="preserve"> PAGE </w:instrText>
    </w:r>
    <w:r w:rsidRPr="0030359E">
      <w:rPr>
        <w:rFonts w:ascii="Arial" w:hAnsi="Arial" w:cs="Arial"/>
      </w:rPr>
      <w:fldChar w:fldCharType="separate"/>
    </w:r>
    <w:r w:rsidR="0023109F">
      <w:rPr>
        <w:rFonts w:ascii="Arial" w:hAnsi="Arial" w:cs="Arial"/>
        <w:noProof/>
      </w:rPr>
      <w:t>1</w:t>
    </w:r>
    <w:r w:rsidRPr="0030359E">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BE436" w14:textId="77777777" w:rsidR="004E0FE2" w:rsidRDefault="004E0FE2">
      <w:r>
        <w:separator/>
      </w:r>
    </w:p>
  </w:footnote>
  <w:footnote w:type="continuationSeparator" w:id="0">
    <w:p w14:paraId="77288697" w14:textId="77777777" w:rsidR="004E0FE2" w:rsidRDefault="004E0FE2">
      <w:r>
        <w:continuationSeparator/>
      </w:r>
    </w:p>
  </w:footnote>
  <w:footnote w:id="1">
    <w:p w14:paraId="3CE918E1" w14:textId="77777777" w:rsidR="004E0FE2" w:rsidRPr="00111DBE" w:rsidRDefault="004E0FE2" w:rsidP="00A76640">
      <w:pPr>
        <w:pStyle w:val="Tekstprzypisudolnego"/>
        <w:spacing w:after="120"/>
        <w:ind w:left="142" w:hanging="142"/>
        <w:jc w:val="both"/>
        <w:rPr>
          <w:sz w:val="18"/>
          <w:szCs w:val="18"/>
        </w:rPr>
      </w:pPr>
      <w:r>
        <w:rPr>
          <w:rStyle w:val="Odwoanieprzypisudolnego"/>
        </w:rPr>
        <w:t>*</w:t>
      </w:r>
      <w:r w:rsidRPr="00203D4E">
        <w:rPr>
          <w:sz w:val="18"/>
          <w:szCs w:val="18"/>
        </w:rPr>
        <w:t xml:space="preserve"> </w:t>
      </w:r>
      <w:r>
        <w:rPr>
          <w:sz w:val="18"/>
          <w:szCs w:val="18"/>
        </w:rPr>
        <w:t xml:space="preserve"> </w:t>
      </w:r>
      <w:r w:rsidRPr="003E5821">
        <w:rPr>
          <w:rFonts w:ascii="Arial" w:hAnsi="Arial" w:cs="Arial"/>
          <w:color w:val="000000"/>
        </w:rPr>
        <w:t>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4BA74" w14:textId="6E7CECB6" w:rsidR="004E0FE2" w:rsidRPr="00762293" w:rsidRDefault="004E0FE2" w:rsidP="00762293">
    <w:pPr>
      <w:pStyle w:val="Nagwek"/>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27DCAAA6"/>
    <w:name w:val="WW8Num2"/>
    <w:lvl w:ilvl="0">
      <w:start w:val="1"/>
      <w:numFmt w:val="none"/>
      <w:pStyle w:val="Nagwek1"/>
      <w:suff w:val="nothing"/>
      <w:lvlText w:val=""/>
      <w:lvlJc w:val="left"/>
      <w:pPr>
        <w:tabs>
          <w:tab w:val="num" w:pos="-229"/>
        </w:tabs>
        <w:ind w:left="203" w:hanging="432"/>
      </w:pPr>
      <w:rPr>
        <w:b w:val="0"/>
        <w:sz w:val="24"/>
        <w:szCs w:val="24"/>
        <w:u w:val="none"/>
      </w:rPr>
    </w:lvl>
    <w:lvl w:ilvl="1">
      <w:start w:val="1"/>
      <w:numFmt w:val="none"/>
      <w:suff w:val="nothing"/>
      <w:lvlText w:val=""/>
      <w:lvlJc w:val="left"/>
      <w:pPr>
        <w:tabs>
          <w:tab w:val="num" w:pos="-229"/>
        </w:tabs>
        <w:ind w:left="347" w:hanging="576"/>
      </w:pPr>
    </w:lvl>
    <w:lvl w:ilvl="2">
      <w:start w:val="1"/>
      <w:numFmt w:val="upperRoman"/>
      <w:lvlText w:val="%3."/>
      <w:lvlJc w:val="right"/>
      <w:pPr>
        <w:ind w:left="131" w:hanging="360"/>
      </w:pPr>
    </w:lvl>
    <w:lvl w:ilvl="3">
      <w:start w:val="1"/>
      <w:numFmt w:val="none"/>
      <w:suff w:val="nothing"/>
      <w:lvlText w:val=""/>
      <w:lvlJc w:val="left"/>
      <w:pPr>
        <w:tabs>
          <w:tab w:val="num" w:pos="-229"/>
        </w:tabs>
        <w:ind w:left="635" w:hanging="864"/>
      </w:pPr>
    </w:lvl>
    <w:lvl w:ilvl="4">
      <w:start w:val="1"/>
      <w:numFmt w:val="none"/>
      <w:suff w:val="nothing"/>
      <w:lvlText w:val=""/>
      <w:lvlJc w:val="left"/>
      <w:pPr>
        <w:tabs>
          <w:tab w:val="num" w:pos="-229"/>
        </w:tabs>
        <w:ind w:left="779" w:hanging="1008"/>
      </w:pPr>
    </w:lvl>
    <w:lvl w:ilvl="5">
      <w:start w:val="1"/>
      <w:numFmt w:val="none"/>
      <w:suff w:val="nothing"/>
      <w:lvlText w:val=""/>
      <w:lvlJc w:val="left"/>
      <w:pPr>
        <w:tabs>
          <w:tab w:val="num" w:pos="-229"/>
        </w:tabs>
        <w:ind w:left="923" w:hanging="1152"/>
      </w:pPr>
    </w:lvl>
    <w:lvl w:ilvl="6">
      <w:start w:val="1"/>
      <w:numFmt w:val="none"/>
      <w:suff w:val="nothing"/>
      <w:lvlText w:val=""/>
      <w:lvlJc w:val="left"/>
      <w:pPr>
        <w:tabs>
          <w:tab w:val="num" w:pos="-229"/>
        </w:tabs>
        <w:ind w:left="1067" w:hanging="1296"/>
      </w:pPr>
    </w:lvl>
    <w:lvl w:ilvl="7">
      <w:start w:val="1"/>
      <w:numFmt w:val="none"/>
      <w:suff w:val="nothing"/>
      <w:lvlText w:val=""/>
      <w:lvlJc w:val="left"/>
      <w:pPr>
        <w:tabs>
          <w:tab w:val="num" w:pos="-229"/>
        </w:tabs>
        <w:ind w:left="1211" w:hanging="1440"/>
      </w:pPr>
    </w:lvl>
    <w:lvl w:ilvl="8">
      <w:start w:val="1"/>
      <w:numFmt w:val="none"/>
      <w:suff w:val="nothing"/>
      <w:lvlText w:val=""/>
      <w:lvlJc w:val="left"/>
      <w:pPr>
        <w:tabs>
          <w:tab w:val="num" w:pos="-229"/>
        </w:tabs>
        <w:ind w:left="1355"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340"/>
        </w:tabs>
        <w:ind w:left="340" w:hanging="340"/>
      </w:pPr>
      <w:rPr>
        <w:rFonts w:ascii="Wingdings" w:hAnsi="Wingdings" w:cs="Wingdings"/>
        <w:sz w:val="18"/>
        <w:szCs w:val="18"/>
      </w:rPr>
    </w:lvl>
  </w:abstractNum>
  <w:abstractNum w:abstractNumId="2" w15:restartNumberingAfterBreak="0">
    <w:nsid w:val="00000004"/>
    <w:multiLevelType w:val="singleLevel"/>
    <w:tmpl w:val="00000004"/>
    <w:name w:val="WW8Num4"/>
    <w:lvl w:ilvl="0">
      <w:start w:val="1"/>
      <w:numFmt w:val="bullet"/>
      <w:lvlText w:val=""/>
      <w:lvlJc w:val="left"/>
      <w:pPr>
        <w:tabs>
          <w:tab w:val="num" w:pos="340"/>
        </w:tabs>
        <w:ind w:left="340" w:hanging="340"/>
      </w:pPr>
      <w:rPr>
        <w:rFonts w:ascii="Wingdings" w:hAnsi="Wingdings" w:cs="Wingdings"/>
        <w:sz w:val="24"/>
        <w:szCs w:val="24"/>
      </w:rPr>
    </w:lvl>
  </w:abstractNum>
  <w:abstractNum w:abstractNumId="3" w15:restartNumberingAfterBreak="0">
    <w:nsid w:val="00000005"/>
    <w:multiLevelType w:val="singleLevel"/>
    <w:tmpl w:val="00000005"/>
    <w:name w:val="WW8Num5"/>
    <w:lvl w:ilvl="0">
      <w:start w:val="1"/>
      <w:numFmt w:val="bullet"/>
      <w:lvlText w:val=""/>
      <w:lvlJc w:val="left"/>
      <w:pPr>
        <w:tabs>
          <w:tab w:val="num" w:pos="340"/>
        </w:tabs>
        <w:ind w:left="340" w:hanging="340"/>
      </w:pPr>
      <w:rPr>
        <w:rFonts w:ascii="Wingdings" w:hAnsi="Wingdings"/>
        <w:sz w:val="22"/>
        <w:szCs w:val="22"/>
        <w:u w:val="none"/>
      </w:rPr>
    </w:lvl>
  </w:abstractNum>
  <w:abstractNum w:abstractNumId="4" w15:restartNumberingAfterBreak="0">
    <w:nsid w:val="00000006"/>
    <w:multiLevelType w:val="singleLevel"/>
    <w:tmpl w:val="00000006"/>
    <w:name w:val="WW8Num6"/>
    <w:lvl w:ilvl="0">
      <w:start w:val="1"/>
      <w:numFmt w:val="bullet"/>
      <w:lvlText w:val=""/>
      <w:lvlJc w:val="left"/>
      <w:pPr>
        <w:tabs>
          <w:tab w:val="num" w:pos="340"/>
        </w:tabs>
        <w:ind w:left="340" w:hanging="340"/>
      </w:pPr>
      <w:rPr>
        <w:rFonts w:ascii="Wingdings" w:hAnsi="Wingdings"/>
        <w:sz w:val="22"/>
        <w:szCs w:val="22"/>
        <w:u w:val="none"/>
      </w:rPr>
    </w:lvl>
  </w:abstractNum>
  <w:abstractNum w:abstractNumId="5" w15:restartNumberingAfterBreak="0">
    <w:nsid w:val="00000007"/>
    <w:multiLevelType w:val="singleLevel"/>
    <w:tmpl w:val="00000007"/>
    <w:name w:val="WW8Num7"/>
    <w:lvl w:ilvl="0">
      <w:start w:val="1"/>
      <w:numFmt w:val="upperLetter"/>
      <w:lvlText w:val="%1)"/>
      <w:lvlJc w:val="left"/>
      <w:pPr>
        <w:tabs>
          <w:tab w:val="num" w:pos="709"/>
        </w:tabs>
        <w:ind w:left="720" w:hanging="360"/>
      </w:pPr>
    </w:lvl>
  </w:abstractNum>
  <w:abstractNum w:abstractNumId="6" w15:restartNumberingAfterBreak="0">
    <w:nsid w:val="0000000A"/>
    <w:multiLevelType w:val="singleLevel"/>
    <w:tmpl w:val="88A80352"/>
    <w:name w:val="WW8Num10"/>
    <w:lvl w:ilvl="0">
      <w:start w:val="1"/>
      <w:numFmt w:val="upperRoman"/>
      <w:lvlText w:val="%1."/>
      <w:lvlJc w:val="left"/>
      <w:pPr>
        <w:tabs>
          <w:tab w:val="num" w:pos="0"/>
        </w:tabs>
        <w:ind w:left="1080" w:hanging="720"/>
      </w:pPr>
      <w:rPr>
        <w:rFonts w:ascii="Arial" w:eastAsia="Times New Roman" w:hAnsi="Arial" w:cs="Arial"/>
        <w:sz w:val="22"/>
        <w:szCs w:val="24"/>
        <w:u w:val="none"/>
      </w:rPr>
    </w:lvl>
  </w:abstractNum>
  <w:abstractNum w:abstractNumId="7" w15:restartNumberingAfterBreak="0">
    <w:nsid w:val="00490FC0"/>
    <w:multiLevelType w:val="hybridMultilevel"/>
    <w:tmpl w:val="6A9E9D50"/>
    <w:lvl w:ilvl="0" w:tplc="49DCFDC6">
      <w:start w:val="1"/>
      <w:numFmt w:val="decimal"/>
      <w:lvlText w:val="%1."/>
      <w:lvlJc w:val="left"/>
      <w:pPr>
        <w:ind w:left="360" w:hanging="360"/>
      </w:pPr>
      <w:rPr>
        <w:rFonts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F713F3"/>
    <w:multiLevelType w:val="hybridMultilevel"/>
    <w:tmpl w:val="44BC6CDA"/>
    <w:lvl w:ilvl="0" w:tplc="BBFAF9DC">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0F2C2F"/>
    <w:multiLevelType w:val="hybridMultilevel"/>
    <w:tmpl w:val="FE709AFC"/>
    <w:lvl w:ilvl="0" w:tplc="5D18E6C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CA08FE"/>
    <w:multiLevelType w:val="hybridMultilevel"/>
    <w:tmpl w:val="02F4907E"/>
    <w:lvl w:ilvl="0" w:tplc="CE74DB8C">
      <w:start w:val="10"/>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62407B"/>
    <w:multiLevelType w:val="hybridMultilevel"/>
    <w:tmpl w:val="DA601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9F35BEB"/>
    <w:multiLevelType w:val="hybridMultilevel"/>
    <w:tmpl w:val="2552168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8E5938"/>
    <w:multiLevelType w:val="hybridMultilevel"/>
    <w:tmpl w:val="53565B18"/>
    <w:lvl w:ilvl="0" w:tplc="04826D06">
      <w:start w:val="1"/>
      <w:numFmt w:val="upp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6D2D34"/>
    <w:multiLevelType w:val="hybridMultilevel"/>
    <w:tmpl w:val="DDE89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CE31FD"/>
    <w:multiLevelType w:val="hybridMultilevel"/>
    <w:tmpl w:val="4490AB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F5129F"/>
    <w:multiLevelType w:val="hybridMultilevel"/>
    <w:tmpl w:val="6EC84C46"/>
    <w:lvl w:ilvl="0" w:tplc="C9D6C746">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E40500"/>
    <w:multiLevelType w:val="multilevel"/>
    <w:tmpl w:val="B6DC9B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1BC76820"/>
    <w:multiLevelType w:val="hybridMultilevel"/>
    <w:tmpl w:val="C4B60CD4"/>
    <w:name w:val="WW8Num103"/>
    <w:lvl w:ilvl="0" w:tplc="6A245EFA">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4C534A"/>
    <w:multiLevelType w:val="hybridMultilevel"/>
    <w:tmpl w:val="FA4E2BF2"/>
    <w:lvl w:ilvl="0" w:tplc="68341504">
      <w:start w:val="1"/>
      <w:numFmt w:val="upp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0353BC"/>
    <w:multiLevelType w:val="hybridMultilevel"/>
    <w:tmpl w:val="A8626B34"/>
    <w:lvl w:ilvl="0" w:tplc="2BA6CFF0">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E363C3"/>
    <w:multiLevelType w:val="hybridMultilevel"/>
    <w:tmpl w:val="16F07E70"/>
    <w:lvl w:ilvl="0" w:tplc="FF70274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D71DD0"/>
    <w:multiLevelType w:val="hybridMultilevel"/>
    <w:tmpl w:val="BD88B96C"/>
    <w:lvl w:ilvl="0" w:tplc="EEB8BA7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F40070"/>
    <w:multiLevelType w:val="hybridMultilevel"/>
    <w:tmpl w:val="83B2A9B6"/>
    <w:lvl w:ilvl="0" w:tplc="4B009A86">
      <w:start w:val="11"/>
      <w:numFmt w:val="upperRoman"/>
      <w:lvlText w:val="%1."/>
      <w:lvlJc w:val="left"/>
      <w:pPr>
        <w:ind w:left="1800" w:hanging="72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B964536"/>
    <w:multiLevelType w:val="singleLevel"/>
    <w:tmpl w:val="88A80352"/>
    <w:lvl w:ilvl="0">
      <w:start w:val="1"/>
      <w:numFmt w:val="upperRoman"/>
      <w:lvlText w:val="%1."/>
      <w:lvlJc w:val="left"/>
      <w:pPr>
        <w:tabs>
          <w:tab w:val="num" w:pos="0"/>
        </w:tabs>
        <w:ind w:left="1080" w:hanging="720"/>
      </w:pPr>
      <w:rPr>
        <w:rFonts w:ascii="Arial" w:eastAsia="Times New Roman" w:hAnsi="Arial" w:cs="Arial"/>
        <w:sz w:val="22"/>
        <w:szCs w:val="24"/>
        <w:u w:val="none"/>
      </w:rPr>
    </w:lvl>
  </w:abstractNum>
  <w:abstractNum w:abstractNumId="25" w15:restartNumberingAfterBreak="0">
    <w:nsid w:val="2E221996"/>
    <w:multiLevelType w:val="hybridMultilevel"/>
    <w:tmpl w:val="ABE28088"/>
    <w:lvl w:ilvl="0" w:tplc="04150013">
      <w:start w:val="1"/>
      <w:numFmt w:val="upp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0C53D62"/>
    <w:multiLevelType w:val="multilevel"/>
    <w:tmpl w:val="6BB2F25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1DB5EEB"/>
    <w:multiLevelType w:val="multilevel"/>
    <w:tmpl w:val="6BB2F25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40960532"/>
    <w:multiLevelType w:val="multilevel"/>
    <w:tmpl w:val="42F41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41EA60FE"/>
    <w:multiLevelType w:val="hybridMultilevel"/>
    <w:tmpl w:val="7194ABDC"/>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40F3DCD"/>
    <w:multiLevelType w:val="multilevel"/>
    <w:tmpl w:val="5DF63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5A72B0"/>
    <w:multiLevelType w:val="singleLevel"/>
    <w:tmpl w:val="88A80352"/>
    <w:lvl w:ilvl="0">
      <w:start w:val="1"/>
      <w:numFmt w:val="upperRoman"/>
      <w:lvlText w:val="%1."/>
      <w:lvlJc w:val="left"/>
      <w:pPr>
        <w:tabs>
          <w:tab w:val="num" w:pos="0"/>
        </w:tabs>
        <w:ind w:left="1080" w:hanging="720"/>
      </w:pPr>
      <w:rPr>
        <w:rFonts w:ascii="Arial" w:eastAsia="Times New Roman" w:hAnsi="Arial" w:cs="Arial"/>
        <w:sz w:val="22"/>
        <w:szCs w:val="24"/>
        <w:u w:val="none"/>
      </w:rPr>
    </w:lvl>
  </w:abstractNum>
  <w:abstractNum w:abstractNumId="32" w15:restartNumberingAfterBreak="0">
    <w:nsid w:val="451C7CBC"/>
    <w:multiLevelType w:val="hybridMultilevel"/>
    <w:tmpl w:val="80129E94"/>
    <w:lvl w:ilvl="0" w:tplc="E39EE99C">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AD3BD0"/>
    <w:multiLevelType w:val="hybridMultilevel"/>
    <w:tmpl w:val="C04CA612"/>
    <w:lvl w:ilvl="0" w:tplc="04150013">
      <w:start w:val="1"/>
      <w:numFmt w:val="upp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4B0F4F8B"/>
    <w:multiLevelType w:val="hybridMultilevel"/>
    <w:tmpl w:val="F662985A"/>
    <w:lvl w:ilvl="0" w:tplc="A90EEB02">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0B1A72"/>
    <w:multiLevelType w:val="multilevel"/>
    <w:tmpl w:val="6BB2F25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53511C5A"/>
    <w:multiLevelType w:val="singleLevel"/>
    <w:tmpl w:val="88A80352"/>
    <w:lvl w:ilvl="0">
      <w:start w:val="1"/>
      <w:numFmt w:val="upperRoman"/>
      <w:lvlText w:val="%1."/>
      <w:lvlJc w:val="left"/>
      <w:pPr>
        <w:tabs>
          <w:tab w:val="num" w:pos="0"/>
        </w:tabs>
        <w:ind w:left="1080" w:hanging="720"/>
      </w:pPr>
      <w:rPr>
        <w:rFonts w:ascii="Arial" w:eastAsia="Times New Roman" w:hAnsi="Arial" w:cs="Arial"/>
        <w:sz w:val="22"/>
        <w:szCs w:val="24"/>
        <w:u w:val="none"/>
      </w:rPr>
    </w:lvl>
  </w:abstractNum>
  <w:abstractNum w:abstractNumId="37" w15:restartNumberingAfterBreak="0">
    <w:nsid w:val="5B615CD5"/>
    <w:multiLevelType w:val="hybridMultilevel"/>
    <w:tmpl w:val="2EE45622"/>
    <w:lvl w:ilvl="0" w:tplc="72E8B15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381993"/>
    <w:multiLevelType w:val="hybridMultilevel"/>
    <w:tmpl w:val="9594CA0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C746E0"/>
    <w:multiLevelType w:val="hybridMultilevel"/>
    <w:tmpl w:val="98F21D4A"/>
    <w:name w:val="WW8Num1922"/>
    <w:lvl w:ilvl="0" w:tplc="E6F876B6">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875344"/>
    <w:multiLevelType w:val="hybridMultilevel"/>
    <w:tmpl w:val="975C49A2"/>
    <w:lvl w:ilvl="0" w:tplc="28D031F4">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9F260B"/>
    <w:multiLevelType w:val="hybridMultilevel"/>
    <w:tmpl w:val="EFF8C644"/>
    <w:lvl w:ilvl="0" w:tplc="B17C727C">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42" w15:restartNumberingAfterBreak="0">
    <w:nsid w:val="70EA1481"/>
    <w:multiLevelType w:val="hybridMultilevel"/>
    <w:tmpl w:val="975C49A2"/>
    <w:name w:val="WW8Num192"/>
    <w:lvl w:ilvl="0" w:tplc="28D031F4">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4474D1"/>
    <w:multiLevelType w:val="hybridMultilevel"/>
    <w:tmpl w:val="D70217A0"/>
    <w:lvl w:ilvl="0" w:tplc="CB0634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572176"/>
    <w:multiLevelType w:val="hybridMultilevel"/>
    <w:tmpl w:val="5480414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DF7F0A"/>
    <w:multiLevelType w:val="hybridMultilevel"/>
    <w:tmpl w:val="E46A70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1C4561"/>
    <w:multiLevelType w:val="hybridMultilevel"/>
    <w:tmpl w:val="C2AAA3D0"/>
    <w:lvl w:ilvl="0" w:tplc="0FD48B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6"/>
  </w:num>
  <w:num w:numId="7">
    <w:abstractNumId w:val="6"/>
  </w:num>
  <w:num w:numId="8">
    <w:abstractNumId w:val="42"/>
  </w:num>
  <w:num w:numId="9">
    <w:abstractNumId w:val="30"/>
  </w:num>
  <w:num w:numId="10">
    <w:abstractNumId w:val="41"/>
  </w:num>
  <w:num w:numId="11">
    <w:abstractNumId w:val="35"/>
  </w:num>
  <w:num w:numId="12">
    <w:abstractNumId w:val="39"/>
  </w:num>
  <w:num w:numId="13">
    <w:abstractNumId w:val="18"/>
  </w:num>
  <w:num w:numId="14">
    <w:abstractNumId w:val="17"/>
  </w:num>
  <w:num w:numId="15">
    <w:abstractNumId w:val="28"/>
  </w:num>
  <w:num w:numId="16">
    <w:abstractNumId w:val="7"/>
  </w:num>
  <w:num w:numId="17">
    <w:abstractNumId w:val="32"/>
  </w:num>
  <w:num w:numId="18">
    <w:abstractNumId w:val="44"/>
  </w:num>
  <w:num w:numId="19">
    <w:abstractNumId w:val="15"/>
  </w:num>
  <w:num w:numId="20">
    <w:abstractNumId w:val="14"/>
  </w:num>
  <w:num w:numId="21">
    <w:abstractNumId w:val="21"/>
  </w:num>
  <w:num w:numId="22">
    <w:abstractNumId w:val="43"/>
  </w:num>
  <w:num w:numId="23">
    <w:abstractNumId w:val="37"/>
  </w:num>
  <w:num w:numId="24">
    <w:abstractNumId w:val="46"/>
  </w:num>
  <w:num w:numId="25">
    <w:abstractNumId w:val="11"/>
  </w:num>
  <w:num w:numId="26">
    <w:abstractNumId w:val="34"/>
  </w:num>
  <w:num w:numId="27">
    <w:abstractNumId w:val="20"/>
  </w:num>
  <w:num w:numId="28">
    <w:abstractNumId w:val="22"/>
  </w:num>
  <w:num w:numId="29">
    <w:abstractNumId w:val="8"/>
  </w:num>
  <w:num w:numId="30">
    <w:abstractNumId w:val="9"/>
  </w:num>
  <w:num w:numId="31">
    <w:abstractNumId w:val="23"/>
  </w:num>
  <w:num w:numId="32">
    <w:abstractNumId w:val="10"/>
  </w:num>
  <w:num w:numId="33">
    <w:abstractNumId w:val="19"/>
  </w:num>
  <w:num w:numId="34">
    <w:abstractNumId w:val="12"/>
  </w:num>
  <w:num w:numId="35">
    <w:abstractNumId w:val="13"/>
  </w:num>
  <w:num w:numId="36">
    <w:abstractNumId w:val="38"/>
  </w:num>
  <w:num w:numId="37">
    <w:abstractNumId w:val="33"/>
  </w:num>
  <w:num w:numId="38">
    <w:abstractNumId w:val="45"/>
  </w:num>
  <w:num w:numId="39">
    <w:abstractNumId w:val="25"/>
  </w:num>
  <w:num w:numId="40">
    <w:abstractNumId w:val="29"/>
  </w:num>
  <w:num w:numId="41">
    <w:abstractNumId w:val="40"/>
  </w:num>
  <w:num w:numId="42">
    <w:abstractNumId w:val="27"/>
  </w:num>
  <w:num w:numId="43">
    <w:abstractNumId w:val="24"/>
  </w:num>
  <w:num w:numId="44">
    <w:abstractNumId w:val="36"/>
  </w:num>
  <w:num w:numId="45">
    <w:abstractNumId w:val="31"/>
  </w:num>
  <w:num w:numId="4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mirrorMargin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3wPyZ/4UUKcc63DeSHVE2CXqigzeZtyERjwt+yyz340gB3wTW6aCg6PM1qL9eSIZomOhbrFiremU6+5jIywkJw==" w:salt="Mn0hQws74Ssb1kppHYLqtQ=="/>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318"/>
    <w:rsid w:val="00002557"/>
    <w:rsid w:val="000032ED"/>
    <w:rsid w:val="00006868"/>
    <w:rsid w:val="00012014"/>
    <w:rsid w:val="00025665"/>
    <w:rsid w:val="00035F8A"/>
    <w:rsid w:val="00037028"/>
    <w:rsid w:val="00037923"/>
    <w:rsid w:val="00043C6A"/>
    <w:rsid w:val="00061C08"/>
    <w:rsid w:val="00070CA1"/>
    <w:rsid w:val="00074B91"/>
    <w:rsid w:val="00075CAB"/>
    <w:rsid w:val="000840B7"/>
    <w:rsid w:val="00085061"/>
    <w:rsid w:val="00090080"/>
    <w:rsid w:val="00091DFA"/>
    <w:rsid w:val="00094ED7"/>
    <w:rsid w:val="00097CE4"/>
    <w:rsid w:val="000A17B7"/>
    <w:rsid w:val="000A4B68"/>
    <w:rsid w:val="000B05E2"/>
    <w:rsid w:val="000B5B65"/>
    <w:rsid w:val="000B711D"/>
    <w:rsid w:val="000C076E"/>
    <w:rsid w:val="000D12A5"/>
    <w:rsid w:val="000E1521"/>
    <w:rsid w:val="000E57B5"/>
    <w:rsid w:val="000E6D2C"/>
    <w:rsid w:val="000F7943"/>
    <w:rsid w:val="001059C1"/>
    <w:rsid w:val="001305D5"/>
    <w:rsid w:val="00130FB3"/>
    <w:rsid w:val="00151AF0"/>
    <w:rsid w:val="00154D78"/>
    <w:rsid w:val="00156C16"/>
    <w:rsid w:val="0016140F"/>
    <w:rsid w:val="00163685"/>
    <w:rsid w:val="001637A8"/>
    <w:rsid w:val="001679CA"/>
    <w:rsid w:val="00167D90"/>
    <w:rsid w:val="00171158"/>
    <w:rsid w:val="00171200"/>
    <w:rsid w:val="001744BC"/>
    <w:rsid w:val="00182BDD"/>
    <w:rsid w:val="00192B6C"/>
    <w:rsid w:val="00192BAA"/>
    <w:rsid w:val="0019666B"/>
    <w:rsid w:val="001A496E"/>
    <w:rsid w:val="001B0A2D"/>
    <w:rsid w:val="001C1174"/>
    <w:rsid w:val="001D0054"/>
    <w:rsid w:val="001D1068"/>
    <w:rsid w:val="001D1178"/>
    <w:rsid w:val="001D40B9"/>
    <w:rsid w:val="001D4EDA"/>
    <w:rsid w:val="001D5937"/>
    <w:rsid w:val="001D782D"/>
    <w:rsid w:val="001E7A45"/>
    <w:rsid w:val="00200A76"/>
    <w:rsid w:val="0021246E"/>
    <w:rsid w:val="00214F52"/>
    <w:rsid w:val="0022047B"/>
    <w:rsid w:val="0022523B"/>
    <w:rsid w:val="00225679"/>
    <w:rsid w:val="0023109F"/>
    <w:rsid w:val="0023288A"/>
    <w:rsid w:val="0023795D"/>
    <w:rsid w:val="00247F0F"/>
    <w:rsid w:val="0025614A"/>
    <w:rsid w:val="00257064"/>
    <w:rsid w:val="00261592"/>
    <w:rsid w:val="00266DE1"/>
    <w:rsid w:val="0027580D"/>
    <w:rsid w:val="002776B1"/>
    <w:rsid w:val="00283C39"/>
    <w:rsid w:val="00284CAB"/>
    <w:rsid w:val="002924A0"/>
    <w:rsid w:val="00294D5D"/>
    <w:rsid w:val="002967A5"/>
    <w:rsid w:val="002A2E6A"/>
    <w:rsid w:val="002B1ED9"/>
    <w:rsid w:val="002B36F8"/>
    <w:rsid w:val="002B591D"/>
    <w:rsid w:val="002C0141"/>
    <w:rsid w:val="002C7A23"/>
    <w:rsid w:val="002D67A2"/>
    <w:rsid w:val="002D7AF1"/>
    <w:rsid w:val="002E13C2"/>
    <w:rsid w:val="002E47DD"/>
    <w:rsid w:val="002E7018"/>
    <w:rsid w:val="002F00D5"/>
    <w:rsid w:val="0030359E"/>
    <w:rsid w:val="00305EDF"/>
    <w:rsid w:val="0030745C"/>
    <w:rsid w:val="003226A5"/>
    <w:rsid w:val="003271EE"/>
    <w:rsid w:val="0033144C"/>
    <w:rsid w:val="0033166D"/>
    <w:rsid w:val="00335FF9"/>
    <w:rsid w:val="00337149"/>
    <w:rsid w:val="00344644"/>
    <w:rsid w:val="00347AD5"/>
    <w:rsid w:val="00351FB1"/>
    <w:rsid w:val="00354914"/>
    <w:rsid w:val="003553C0"/>
    <w:rsid w:val="00355E68"/>
    <w:rsid w:val="00362EB6"/>
    <w:rsid w:val="00363FB7"/>
    <w:rsid w:val="0036572D"/>
    <w:rsid w:val="00372AE4"/>
    <w:rsid w:val="0038755D"/>
    <w:rsid w:val="00397EDC"/>
    <w:rsid w:val="003A3021"/>
    <w:rsid w:val="003A7608"/>
    <w:rsid w:val="003B07FE"/>
    <w:rsid w:val="003C0D0F"/>
    <w:rsid w:val="003C2B96"/>
    <w:rsid w:val="003D4C8D"/>
    <w:rsid w:val="003D5578"/>
    <w:rsid w:val="003E56AF"/>
    <w:rsid w:val="003E5821"/>
    <w:rsid w:val="003F4CE1"/>
    <w:rsid w:val="004148AC"/>
    <w:rsid w:val="0042097C"/>
    <w:rsid w:val="00425CF0"/>
    <w:rsid w:val="00440AE2"/>
    <w:rsid w:val="0044794A"/>
    <w:rsid w:val="004508A4"/>
    <w:rsid w:val="00450DA9"/>
    <w:rsid w:val="00462E89"/>
    <w:rsid w:val="004732EE"/>
    <w:rsid w:val="0048198F"/>
    <w:rsid w:val="0049050F"/>
    <w:rsid w:val="004A11DE"/>
    <w:rsid w:val="004A246E"/>
    <w:rsid w:val="004A5312"/>
    <w:rsid w:val="004B078C"/>
    <w:rsid w:val="004B4E89"/>
    <w:rsid w:val="004B5A82"/>
    <w:rsid w:val="004C01BE"/>
    <w:rsid w:val="004D010F"/>
    <w:rsid w:val="004D2762"/>
    <w:rsid w:val="004D3252"/>
    <w:rsid w:val="004D6CEF"/>
    <w:rsid w:val="004E0FE2"/>
    <w:rsid w:val="004E27F7"/>
    <w:rsid w:val="004E53EA"/>
    <w:rsid w:val="004F2C96"/>
    <w:rsid w:val="005073B2"/>
    <w:rsid w:val="005142C5"/>
    <w:rsid w:val="00532AC9"/>
    <w:rsid w:val="00535FA7"/>
    <w:rsid w:val="0053667E"/>
    <w:rsid w:val="00547318"/>
    <w:rsid w:val="00554A8E"/>
    <w:rsid w:val="00555673"/>
    <w:rsid w:val="005666EC"/>
    <w:rsid w:val="005678D4"/>
    <w:rsid w:val="005704AA"/>
    <w:rsid w:val="00590BE7"/>
    <w:rsid w:val="00594A7B"/>
    <w:rsid w:val="00595F18"/>
    <w:rsid w:val="00597C00"/>
    <w:rsid w:val="005B7478"/>
    <w:rsid w:val="005C319C"/>
    <w:rsid w:val="005D18BE"/>
    <w:rsid w:val="005D4B52"/>
    <w:rsid w:val="005D7FC7"/>
    <w:rsid w:val="005E14A1"/>
    <w:rsid w:val="005E4F0A"/>
    <w:rsid w:val="005F000F"/>
    <w:rsid w:val="005F3041"/>
    <w:rsid w:val="005F5B49"/>
    <w:rsid w:val="005F7427"/>
    <w:rsid w:val="006040FD"/>
    <w:rsid w:val="006107EC"/>
    <w:rsid w:val="0061186D"/>
    <w:rsid w:val="00613E56"/>
    <w:rsid w:val="00617652"/>
    <w:rsid w:val="00626E42"/>
    <w:rsid w:val="0063462B"/>
    <w:rsid w:val="00635193"/>
    <w:rsid w:val="006539F8"/>
    <w:rsid w:val="00654BB0"/>
    <w:rsid w:val="0065742E"/>
    <w:rsid w:val="00661885"/>
    <w:rsid w:val="00676D6F"/>
    <w:rsid w:val="006944E8"/>
    <w:rsid w:val="006B22E1"/>
    <w:rsid w:val="006B747B"/>
    <w:rsid w:val="006C18F0"/>
    <w:rsid w:val="006C208C"/>
    <w:rsid w:val="006C33B4"/>
    <w:rsid w:val="006C4714"/>
    <w:rsid w:val="006D0E90"/>
    <w:rsid w:val="006D643E"/>
    <w:rsid w:val="006F1CE3"/>
    <w:rsid w:val="007078CF"/>
    <w:rsid w:val="00715D37"/>
    <w:rsid w:val="0071669E"/>
    <w:rsid w:val="00720164"/>
    <w:rsid w:val="00725E3E"/>
    <w:rsid w:val="00735E39"/>
    <w:rsid w:val="00744B40"/>
    <w:rsid w:val="00746F4E"/>
    <w:rsid w:val="00754338"/>
    <w:rsid w:val="007558C2"/>
    <w:rsid w:val="00760CA8"/>
    <w:rsid w:val="00762293"/>
    <w:rsid w:val="00780BDB"/>
    <w:rsid w:val="007821D4"/>
    <w:rsid w:val="00790CB7"/>
    <w:rsid w:val="007925F0"/>
    <w:rsid w:val="007B18DE"/>
    <w:rsid w:val="007B1FB2"/>
    <w:rsid w:val="007B77CD"/>
    <w:rsid w:val="007C0480"/>
    <w:rsid w:val="007D02FB"/>
    <w:rsid w:val="007D125E"/>
    <w:rsid w:val="007D7D7E"/>
    <w:rsid w:val="007E21E4"/>
    <w:rsid w:val="007F3688"/>
    <w:rsid w:val="008000EF"/>
    <w:rsid w:val="00803866"/>
    <w:rsid w:val="00812A38"/>
    <w:rsid w:val="00815A1C"/>
    <w:rsid w:val="008213DB"/>
    <w:rsid w:val="00830228"/>
    <w:rsid w:val="00832232"/>
    <w:rsid w:val="00844780"/>
    <w:rsid w:val="0084577D"/>
    <w:rsid w:val="008524BD"/>
    <w:rsid w:val="00860ECC"/>
    <w:rsid w:val="00861092"/>
    <w:rsid w:val="00866320"/>
    <w:rsid w:val="00870603"/>
    <w:rsid w:val="00871E7B"/>
    <w:rsid w:val="0087693A"/>
    <w:rsid w:val="008817CE"/>
    <w:rsid w:val="008839C7"/>
    <w:rsid w:val="008A255C"/>
    <w:rsid w:val="008A4080"/>
    <w:rsid w:val="008B46AC"/>
    <w:rsid w:val="008C120E"/>
    <w:rsid w:val="008C1ACB"/>
    <w:rsid w:val="008D2E11"/>
    <w:rsid w:val="008F03A5"/>
    <w:rsid w:val="008F7F00"/>
    <w:rsid w:val="00900274"/>
    <w:rsid w:val="00903E16"/>
    <w:rsid w:val="00916178"/>
    <w:rsid w:val="00925813"/>
    <w:rsid w:val="00930E67"/>
    <w:rsid w:val="009323DD"/>
    <w:rsid w:val="00933EFA"/>
    <w:rsid w:val="00935E18"/>
    <w:rsid w:val="00936165"/>
    <w:rsid w:val="009410B3"/>
    <w:rsid w:val="00942AA6"/>
    <w:rsid w:val="00947660"/>
    <w:rsid w:val="00947B57"/>
    <w:rsid w:val="00950C23"/>
    <w:rsid w:val="00953BE4"/>
    <w:rsid w:val="009572AB"/>
    <w:rsid w:val="009603BA"/>
    <w:rsid w:val="009614F3"/>
    <w:rsid w:val="00965352"/>
    <w:rsid w:val="009721CC"/>
    <w:rsid w:val="009825E3"/>
    <w:rsid w:val="00991F04"/>
    <w:rsid w:val="009A7630"/>
    <w:rsid w:val="009B08E8"/>
    <w:rsid w:val="009B0D4C"/>
    <w:rsid w:val="009C1E4A"/>
    <w:rsid w:val="009C4E1A"/>
    <w:rsid w:val="009C52CA"/>
    <w:rsid w:val="009C6E86"/>
    <w:rsid w:val="009C7388"/>
    <w:rsid w:val="009D579A"/>
    <w:rsid w:val="009E0601"/>
    <w:rsid w:val="009E3A17"/>
    <w:rsid w:val="009E6109"/>
    <w:rsid w:val="009E6CEF"/>
    <w:rsid w:val="009F0281"/>
    <w:rsid w:val="009F37D8"/>
    <w:rsid w:val="009F533C"/>
    <w:rsid w:val="009F6425"/>
    <w:rsid w:val="00A051DD"/>
    <w:rsid w:val="00A053C6"/>
    <w:rsid w:val="00A05EFD"/>
    <w:rsid w:val="00A14C45"/>
    <w:rsid w:val="00A3164D"/>
    <w:rsid w:val="00A43701"/>
    <w:rsid w:val="00A5051F"/>
    <w:rsid w:val="00A55456"/>
    <w:rsid w:val="00A64C7F"/>
    <w:rsid w:val="00A7137E"/>
    <w:rsid w:val="00A76640"/>
    <w:rsid w:val="00A814CE"/>
    <w:rsid w:val="00A91881"/>
    <w:rsid w:val="00A93CC0"/>
    <w:rsid w:val="00AA32E7"/>
    <w:rsid w:val="00AA6869"/>
    <w:rsid w:val="00AA6C4A"/>
    <w:rsid w:val="00AA7658"/>
    <w:rsid w:val="00AC649A"/>
    <w:rsid w:val="00AD4E5D"/>
    <w:rsid w:val="00AD66D3"/>
    <w:rsid w:val="00AE31BF"/>
    <w:rsid w:val="00AE6DB9"/>
    <w:rsid w:val="00B0036D"/>
    <w:rsid w:val="00B0484D"/>
    <w:rsid w:val="00B05B88"/>
    <w:rsid w:val="00B072AF"/>
    <w:rsid w:val="00B079D9"/>
    <w:rsid w:val="00B13730"/>
    <w:rsid w:val="00B13D37"/>
    <w:rsid w:val="00B1508C"/>
    <w:rsid w:val="00B152B4"/>
    <w:rsid w:val="00B17AAF"/>
    <w:rsid w:val="00B23DE2"/>
    <w:rsid w:val="00B304B8"/>
    <w:rsid w:val="00B325B1"/>
    <w:rsid w:val="00B3347C"/>
    <w:rsid w:val="00B33C0D"/>
    <w:rsid w:val="00B37D15"/>
    <w:rsid w:val="00B40D27"/>
    <w:rsid w:val="00B53AD9"/>
    <w:rsid w:val="00B61361"/>
    <w:rsid w:val="00B71CCE"/>
    <w:rsid w:val="00B73476"/>
    <w:rsid w:val="00B80E08"/>
    <w:rsid w:val="00B91599"/>
    <w:rsid w:val="00B93607"/>
    <w:rsid w:val="00B93A93"/>
    <w:rsid w:val="00B96842"/>
    <w:rsid w:val="00BA2D8C"/>
    <w:rsid w:val="00BB223D"/>
    <w:rsid w:val="00BB4E16"/>
    <w:rsid w:val="00BB5930"/>
    <w:rsid w:val="00BB6A7D"/>
    <w:rsid w:val="00BC07D2"/>
    <w:rsid w:val="00BE09FD"/>
    <w:rsid w:val="00BE1305"/>
    <w:rsid w:val="00BE4F0D"/>
    <w:rsid w:val="00BF4448"/>
    <w:rsid w:val="00C02438"/>
    <w:rsid w:val="00C13B4C"/>
    <w:rsid w:val="00C147B6"/>
    <w:rsid w:val="00C15A32"/>
    <w:rsid w:val="00C22C23"/>
    <w:rsid w:val="00C316CF"/>
    <w:rsid w:val="00C64ED8"/>
    <w:rsid w:val="00C679DB"/>
    <w:rsid w:val="00C72795"/>
    <w:rsid w:val="00C81675"/>
    <w:rsid w:val="00C81D06"/>
    <w:rsid w:val="00C827C5"/>
    <w:rsid w:val="00C85FA1"/>
    <w:rsid w:val="00CA1CF4"/>
    <w:rsid w:val="00CA49C3"/>
    <w:rsid w:val="00CA6619"/>
    <w:rsid w:val="00CB2906"/>
    <w:rsid w:val="00CC6179"/>
    <w:rsid w:val="00CC6F28"/>
    <w:rsid w:val="00CD0415"/>
    <w:rsid w:val="00CD3D3D"/>
    <w:rsid w:val="00CF3DE7"/>
    <w:rsid w:val="00D03FB4"/>
    <w:rsid w:val="00D15D4A"/>
    <w:rsid w:val="00D305E8"/>
    <w:rsid w:val="00D4331E"/>
    <w:rsid w:val="00D53B44"/>
    <w:rsid w:val="00D56AC1"/>
    <w:rsid w:val="00D700AC"/>
    <w:rsid w:val="00D850FB"/>
    <w:rsid w:val="00D918DD"/>
    <w:rsid w:val="00D94033"/>
    <w:rsid w:val="00DA3E49"/>
    <w:rsid w:val="00DA6FB2"/>
    <w:rsid w:val="00DB0B6B"/>
    <w:rsid w:val="00DC45E2"/>
    <w:rsid w:val="00DC6171"/>
    <w:rsid w:val="00DD013B"/>
    <w:rsid w:val="00DD3800"/>
    <w:rsid w:val="00DE1698"/>
    <w:rsid w:val="00DF7DE3"/>
    <w:rsid w:val="00E033BF"/>
    <w:rsid w:val="00E074C9"/>
    <w:rsid w:val="00E14766"/>
    <w:rsid w:val="00E16287"/>
    <w:rsid w:val="00E209C2"/>
    <w:rsid w:val="00E22212"/>
    <w:rsid w:val="00E26488"/>
    <w:rsid w:val="00E31614"/>
    <w:rsid w:val="00E3434F"/>
    <w:rsid w:val="00E3465D"/>
    <w:rsid w:val="00E421BB"/>
    <w:rsid w:val="00E44B9E"/>
    <w:rsid w:val="00E46EF9"/>
    <w:rsid w:val="00E47B80"/>
    <w:rsid w:val="00E47BAA"/>
    <w:rsid w:val="00E5390E"/>
    <w:rsid w:val="00E55D83"/>
    <w:rsid w:val="00E63B6A"/>
    <w:rsid w:val="00E67F48"/>
    <w:rsid w:val="00E72555"/>
    <w:rsid w:val="00E743BE"/>
    <w:rsid w:val="00E75347"/>
    <w:rsid w:val="00E950AF"/>
    <w:rsid w:val="00EA052F"/>
    <w:rsid w:val="00EB2E57"/>
    <w:rsid w:val="00EC1C45"/>
    <w:rsid w:val="00ED6FB9"/>
    <w:rsid w:val="00EE43FF"/>
    <w:rsid w:val="00EF421E"/>
    <w:rsid w:val="00F0516F"/>
    <w:rsid w:val="00F061C1"/>
    <w:rsid w:val="00F133D6"/>
    <w:rsid w:val="00F25107"/>
    <w:rsid w:val="00F312E5"/>
    <w:rsid w:val="00F33C8A"/>
    <w:rsid w:val="00F36D30"/>
    <w:rsid w:val="00F4356D"/>
    <w:rsid w:val="00F43600"/>
    <w:rsid w:val="00F43F8E"/>
    <w:rsid w:val="00F5229B"/>
    <w:rsid w:val="00F52F22"/>
    <w:rsid w:val="00F57FEB"/>
    <w:rsid w:val="00F7358B"/>
    <w:rsid w:val="00F80FDD"/>
    <w:rsid w:val="00F92FC5"/>
    <w:rsid w:val="00F94EB2"/>
    <w:rsid w:val="00FB7520"/>
    <w:rsid w:val="00FC175E"/>
    <w:rsid w:val="00FC37D6"/>
    <w:rsid w:val="00FC6512"/>
    <w:rsid w:val="00FC7A7E"/>
    <w:rsid w:val="00FD1311"/>
    <w:rsid w:val="00FE7AD3"/>
    <w:rsid w:val="00FF5E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7E27E0"/>
  <w15:chartTrackingRefBased/>
  <w15:docId w15:val="{FFB262B2-E9AE-468A-8413-6FF12403D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zh-CN"/>
    </w:rPr>
  </w:style>
  <w:style w:type="paragraph" w:styleId="Nagwek1">
    <w:name w:val="heading 1"/>
    <w:basedOn w:val="Normalny"/>
    <w:next w:val="Normalny"/>
    <w:qFormat/>
    <w:pPr>
      <w:keepNext/>
      <w:numPr>
        <w:numId w:val="1"/>
      </w:numPr>
      <w:jc w:val="center"/>
      <w:outlineLvl w:val="0"/>
    </w:pPr>
    <w:rPr>
      <w:b/>
      <w:sz w:val="28"/>
    </w:rPr>
  </w:style>
  <w:style w:type="paragraph" w:styleId="Nagwek2">
    <w:name w:val="heading 2"/>
    <w:basedOn w:val="Normalny"/>
    <w:next w:val="Normalny"/>
    <w:autoRedefine/>
    <w:qFormat/>
    <w:rsid w:val="00F92FC5"/>
    <w:pPr>
      <w:keepNext/>
      <w:tabs>
        <w:tab w:val="num" w:pos="0"/>
      </w:tabs>
      <w:spacing w:before="240" w:line="360" w:lineRule="auto"/>
      <w:ind w:left="431" w:hanging="431"/>
      <w:jc w:val="both"/>
      <w:outlineLvl w:val="1"/>
    </w:pPr>
    <w:rPr>
      <w:b/>
      <w:sz w:val="28"/>
    </w:rPr>
  </w:style>
  <w:style w:type="paragraph" w:styleId="Nagwek3">
    <w:name w:val="heading 3"/>
    <w:basedOn w:val="Normalny"/>
    <w:next w:val="Normalny"/>
    <w:qFormat/>
    <w:pPr>
      <w:keepNext/>
      <w:tabs>
        <w:tab w:val="num" w:pos="0"/>
      </w:tabs>
      <w:ind w:left="435"/>
      <w:jc w:val="both"/>
      <w:outlineLvl w:val="2"/>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val="0"/>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sz w:val="24"/>
      <w:szCs w:val="24"/>
      <w:u w:val="none"/>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sz w:val="18"/>
      <w:szCs w:val="18"/>
    </w:rPr>
  </w:style>
  <w:style w:type="character" w:customStyle="1" w:styleId="WW8Num4z0">
    <w:name w:val="WW8Num4z0"/>
    <w:rPr>
      <w:rFonts w:ascii="Wingdings" w:hAnsi="Wingdings" w:cs="Wingdings"/>
      <w:sz w:val="24"/>
      <w:szCs w:val="24"/>
    </w:rPr>
  </w:style>
  <w:style w:type="character" w:customStyle="1" w:styleId="WW8Num5z0">
    <w:name w:val="WW8Num5z0"/>
    <w:rPr>
      <w:sz w:val="22"/>
      <w:szCs w:val="22"/>
      <w:u w:val="none"/>
    </w:rPr>
  </w:style>
  <w:style w:type="character" w:customStyle="1" w:styleId="WW8Num6z0">
    <w:name w:val="WW8Num6z0"/>
    <w:rPr>
      <w:sz w:val="22"/>
      <w:szCs w:val="22"/>
      <w:u w:val="none"/>
    </w:rPr>
  </w:style>
  <w:style w:type="character" w:customStyle="1" w:styleId="WW8Num7z0">
    <w:name w:val="WW8Num7z0"/>
    <w:rPr>
      <w:rFonts w:ascii="Wingdings" w:hAnsi="Wingdings" w:cs="Wingdings"/>
      <w:sz w:val="22"/>
      <w:szCs w:val="22"/>
    </w:rPr>
  </w:style>
  <w:style w:type="character" w:customStyle="1" w:styleId="WW8Num7z1">
    <w:name w:val="WW8Num7z1"/>
    <w:rPr>
      <w:rFonts w:ascii="Courier New" w:hAnsi="Courier New" w:cs="Courier New"/>
    </w:rPr>
  </w:style>
  <w:style w:type="character" w:customStyle="1" w:styleId="WW8Num7z2">
    <w:name w:val="WW8Num7z2"/>
  </w:style>
  <w:style w:type="character" w:customStyle="1" w:styleId="WW8Num7z3">
    <w:name w:val="WW8Num7z3"/>
    <w:rPr>
      <w:rFonts w:ascii="Symbol" w:hAnsi="Symbol" w:cs="Symbol"/>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Domylnaczcionkaakapitu3">
    <w:name w:val="Domyślna czcionka akapitu3"/>
  </w:style>
  <w:style w:type="character" w:customStyle="1" w:styleId="WW8Num8z0">
    <w:name w:val="WW8Num8z0"/>
    <w:rPr>
      <w:rFonts w:ascii="Wingdings" w:hAnsi="Wingdings" w:cs="Wingdings"/>
      <w:sz w:val="24"/>
      <w:szCs w:val="24"/>
    </w:rPr>
  </w:style>
  <w:style w:type="character" w:customStyle="1" w:styleId="Domylnaczcionkaakapitu2">
    <w:name w:val="Domyślna czcionka akapitu2"/>
  </w:style>
  <w:style w:type="character" w:customStyle="1" w:styleId="WW8Num9z0">
    <w:name w:val="WW8Num9z0"/>
    <w:rPr>
      <w:sz w:val="22"/>
      <w:szCs w:val="22"/>
      <w:u w:val="none"/>
    </w:rPr>
  </w:style>
  <w:style w:type="character" w:customStyle="1" w:styleId="WW8Num10z0">
    <w:name w:val="WW8Num10z0"/>
    <w:rPr>
      <w:b w:val="0"/>
      <w:sz w:val="24"/>
      <w:szCs w:val="24"/>
    </w:rPr>
  </w:style>
  <w:style w:type="character" w:customStyle="1" w:styleId="WW8Num11z0">
    <w:name w:val="WW8Num11z0"/>
    <w:rPr>
      <w:sz w:val="24"/>
      <w:szCs w:val="24"/>
      <w:u w:val="none"/>
    </w:rPr>
  </w:style>
  <w:style w:type="character" w:customStyle="1" w:styleId="WW8Num12z0">
    <w:name w:val="WW8Num12z0"/>
    <w:rPr>
      <w:sz w:val="28"/>
      <w:szCs w:val="28"/>
      <w:u w:val="none"/>
    </w:rPr>
  </w:style>
  <w:style w:type="character" w:customStyle="1" w:styleId="WW8Num13z0">
    <w:name w:val="WW8Num13z0"/>
    <w:rPr>
      <w:rFonts w:ascii="Wingdings" w:hAnsi="Wingdings" w:cs="Wingdings"/>
      <w:sz w:val="24"/>
      <w:szCs w:val="24"/>
    </w:rPr>
  </w:style>
  <w:style w:type="character" w:customStyle="1" w:styleId="WW8Num14z0">
    <w:name w:val="WW8Num14z0"/>
    <w:rPr>
      <w:b w:val="0"/>
      <w:sz w:val="24"/>
      <w:szCs w:val="24"/>
      <w:u w:val="none"/>
    </w:rPr>
  </w:style>
  <w:style w:type="character" w:customStyle="1" w:styleId="WW8Num15z0">
    <w:name w:val="WW8Num15z0"/>
    <w:rPr>
      <w:rFonts w:ascii="Wingdings" w:hAnsi="Wingdings" w:cs="Wingdings"/>
      <w:sz w:val="24"/>
      <w:szCs w:val="24"/>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ascii="Courier New" w:hAnsi="Courier New" w:cs="Courier New"/>
    </w:rPr>
  </w:style>
  <w:style w:type="character" w:customStyle="1" w:styleId="WW8Num15z3">
    <w:name w:val="WW8Num15z3"/>
    <w:rPr>
      <w:rFonts w:ascii="Symbol" w:hAnsi="Symbol" w:cs="Symbol"/>
    </w:rPr>
  </w:style>
  <w:style w:type="character" w:customStyle="1" w:styleId="WW8Num16z0">
    <w:name w:val="WW8Num16z0"/>
    <w:rPr>
      <w:b/>
      <w:sz w:val="28"/>
      <w:szCs w:val="28"/>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8z0">
    <w:name w:val="WW8Num18z0"/>
    <w:rPr>
      <w:sz w:val="24"/>
      <w:szCs w:val="24"/>
      <w:u w:val="none"/>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Wingdings" w:hAnsi="Wingdings" w:cs="Wingdings"/>
    </w:rPr>
  </w:style>
  <w:style w:type="character" w:customStyle="1" w:styleId="WW8Num20z1">
    <w:name w:val="WW8Num20z1"/>
    <w:rPr>
      <w:rFonts w:ascii="Symbol" w:eastAsia="Times New Roman" w:hAnsi="Symbol" w:cs="Times New Roman"/>
      <w:b/>
    </w:rPr>
  </w:style>
  <w:style w:type="character" w:customStyle="1" w:styleId="WW8Num20z3">
    <w:name w:val="WW8Num20z3"/>
    <w:rPr>
      <w:rFonts w:ascii="Symbol" w:hAnsi="Symbol" w:cs="Symbol"/>
    </w:rPr>
  </w:style>
  <w:style w:type="character" w:customStyle="1" w:styleId="WW8Num20z4">
    <w:name w:val="WW8Num20z4"/>
    <w:rPr>
      <w:rFonts w:ascii="Courier New" w:hAnsi="Courier New" w:cs="Courier New"/>
    </w:rPr>
  </w:style>
  <w:style w:type="character" w:customStyle="1" w:styleId="WW8Num21z0">
    <w:name w:val="WW8Num21z0"/>
    <w:rPr>
      <w:u w:val="none"/>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rPr>
  </w:style>
  <w:style w:type="character" w:customStyle="1" w:styleId="WW8Num23z0">
    <w:name w:val="WW8Num23z0"/>
    <w:rPr>
      <w:u w:val="no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b w:val="0"/>
      <w:sz w:val="24"/>
      <w:szCs w:val="24"/>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hAnsi="Wingdings" w:cs="Wingdings"/>
    </w:rPr>
  </w:style>
  <w:style w:type="character" w:customStyle="1" w:styleId="WW8Num26z0">
    <w:name w:val="WW8Num26z0"/>
    <w:rPr>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Domylnaczcionkaakapitu1">
    <w:name w:val="Domyślna czcionka akapitu1"/>
  </w:style>
  <w:style w:type="character" w:styleId="Numerstrony">
    <w:name w:val="page number"/>
    <w:basedOn w:val="Domylnaczcionkaakapitu1"/>
  </w:style>
  <w:style w:type="character" w:customStyle="1" w:styleId="Znakiprzypiswdolnych">
    <w:name w:val="Znaki przypisów dolnych"/>
    <w:rPr>
      <w:vertAlign w:val="superscript"/>
    </w:rPr>
  </w:style>
  <w:style w:type="character" w:customStyle="1" w:styleId="Odwoanieprzypisudolnego1">
    <w:name w:val="Odwołanie przypisu dolnego1"/>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StopkaZnak">
    <w:name w:val="Stopka Znak"/>
    <w:rPr>
      <w:lang w:eastAsia="zh-CN"/>
    </w:rPr>
  </w:style>
  <w:style w:type="character" w:customStyle="1" w:styleId="TekstdymkaZnak">
    <w:name w:val="Tekst dymka Znak"/>
    <w:rPr>
      <w:rFonts w:ascii="Segoe UI" w:hAnsi="Segoe UI" w:cs="Segoe UI"/>
      <w:sz w:val="18"/>
      <w:szCs w:val="18"/>
      <w:lang w:eastAsia="zh-CN"/>
    </w:rPr>
  </w:style>
  <w:style w:type="paragraph" w:customStyle="1" w:styleId="Nagwek30">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2">
    <w:name w:val="Legenda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Legenda1">
    <w:name w:val="Legenda1"/>
    <w:basedOn w:val="Normalny"/>
    <w:pPr>
      <w:suppressLineNumbers/>
      <w:spacing w:before="120" w:after="120"/>
    </w:pPr>
    <w:rPr>
      <w:rFonts w:cs="Mangal"/>
      <w:i/>
      <w:iCs/>
      <w:sz w:val="24"/>
      <w:szCs w:val="24"/>
    </w:rPr>
  </w:style>
  <w:style w:type="paragraph" w:customStyle="1" w:styleId="Tekstpodstawowy21">
    <w:name w:val="Tekst podstawowy 21"/>
    <w:basedOn w:val="Normalny"/>
    <w:pPr>
      <w:spacing w:line="360" w:lineRule="auto"/>
      <w:jc w:val="center"/>
    </w:pPr>
    <w:rPr>
      <w:sz w:val="28"/>
    </w:rPr>
  </w:style>
  <w:style w:type="paragraph" w:customStyle="1" w:styleId="Tekstpodstawowy31">
    <w:name w:val="Tekst podstawowy 31"/>
    <w:basedOn w:val="Normalny"/>
    <w:pPr>
      <w:spacing w:line="360" w:lineRule="auto"/>
      <w:jc w:val="both"/>
    </w:pPr>
    <w:rPr>
      <w:sz w:val="28"/>
    </w:rPr>
  </w:style>
  <w:style w:type="paragraph" w:styleId="Stopka">
    <w:name w:val="footer"/>
    <w:basedOn w:val="Normalny"/>
    <w:pPr>
      <w:tabs>
        <w:tab w:val="center" w:pos="4536"/>
        <w:tab w:val="right" w:pos="9072"/>
      </w:tabs>
    </w:pPr>
  </w:style>
  <w:style w:type="paragraph" w:styleId="Tekstprzypisudolnego">
    <w:name w:val="footnote text"/>
    <w:basedOn w:val="Normalny"/>
    <w:link w:val="TekstprzypisudolnegoZnak"/>
    <w:uiPriority w:val="99"/>
    <w:rPr>
      <w:lang w:val="x-none"/>
    </w:rPr>
  </w:style>
  <w:style w:type="paragraph" w:styleId="Nagwek">
    <w:name w:val="header"/>
    <w:basedOn w:val="Normalny"/>
    <w:pPr>
      <w:tabs>
        <w:tab w:val="center" w:pos="4536"/>
        <w:tab w:val="right" w:pos="9072"/>
      </w:tabs>
    </w:pPr>
  </w:style>
  <w:style w:type="paragraph" w:customStyle="1" w:styleId="Plandokumentu1">
    <w:name w:val="Plan dokumentu1"/>
    <w:basedOn w:val="Normalny"/>
    <w:pPr>
      <w:shd w:val="clear" w:color="auto" w:fill="000080"/>
    </w:pPr>
    <w:rPr>
      <w:rFonts w:ascii="Tahoma" w:hAnsi="Tahoma" w:cs="Tahom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Default">
    <w:name w:val="Default"/>
    <w:pPr>
      <w:suppressAutoHyphens/>
      <w:autoSpaceDE w:val="0"/>
    </w:pPr>
    <w:rPr>
      <w:color w:val="000000"/>
      <w:sz w:val="24"/>
      <w:szCs w:val="24"/>
      <w:lang w:eastAsia="zh-CN"/>
    </w:rPr>
  </w:style>
  <w:style w:type="paragraph" w:styleId="Tekstdymka">
    <w:name w:val="Balloon Text"/>
    <w:basedOn w:val="Normalny"/>
    <w:rPr>
      <w:rFonts w:ascii="Segoe UI" w:hAnsi="Segoe UI" w:cs="Segoe UI"/>
      <w:sz w:val="18"/>
      <w:szCs w:val="18"/>
    </w:rPr>
  </w:style>
  <w:style w:type="paragraph" w:customStyle="1" w:styleId="Cytaty">
    <w:name w:val="Cytaty"/>
    <w:basedOn w:val="Normalny"/>
    <w:pPr>
      <w:spacing w:after="283"/>
      <w:ind w:left="567" w:right="567"/>
    </w:pPr>
  </w:style>
  <w:style w:type="paragraph" w:styleId="Tytu">
    <w:name w:val="Title"/>
    <w:basedOn w:val="Nagwek30"/>
    <w:next w:val="Tekstpodstawowy"/>
    <w:qFormat/>
    <w:pPr>
      <w:jc w:val="center"/>
    </w:pPr>
    <w:rPr>
      <w:b/>
      <w:bCs/>
      <w:sz w:val="56"/>
      <w:szCs w:val="56"/>
    </w:rPr>
  </w:style>
  <w:style w:type="paragraph" w:styleId="Podtytu">
    <w:name w:val="Subtitle"/>
    <w:basedOn w:val="Nagwek30"/>
    <w:next w:val="Tekstpodstawowy"/>
    <w:qFormat/>
    <w:pPr>
      <w:spacing w:before="60"/>
      <w:jc w:val="center"/>
    </w:pPr>
    <w:rPr>
      <w:sz w:val="36"/>
      <w:szCs w:val="36"/>
    </w:rPr>
  </w:style>
  <w:style w:type="character" w:customStyle="1" w:styleId="TekstprzypisudolnegoZnak">
    <w:name w:val="Tekst przypisu dolnego Znak"/>
    <w:link w:val="Tekstprzypisudolnego"/>
    <w:uiPriority w:val="99"/>
    <w:rsid w:val="00A76640"/>
    <w:rPr>
      <w:lang w:eastAsia="zh-CN"/>
    </w:rPr>
  </w:style>
  <w:style w:type="character" w:styleId="Odwoanieprzypisudolnego">
    <w:name w:val="footnote reference"/>
    <w:uiPriority w:val="99"/>
    <w:semiHidden/>
    <w:unhideWhenUsed/>
    <w:rsid w:val="00A76640"/>
    <w:rPr>
      <w:vertAlign w:val="superscript"/>
    </w:rPr>
  </w:style>
  <w:style w:type="character" w:styleId="Tekstzastpczy">
    <w:name w:val="Placeholder Text"/>
    <w:basedOn w:val="Domylnaczcionkaakapitu"/>
    <w:uiPriority w:val="99"/>
    <w:semiHidden/>
    <w:rsid w:val="006107EC"/>
    <w:rPr>
      <w:color w:val="808080"/>
    </w:rPr>
  </w:style>
  <w:style w:type="paragraph" w:styleId="Akapitzlist">
    <w:name w:val="List Paragraph"/>
    <w:basedOn w:val="Normalny"/>
    <w:uiPriority w:val="34"/>
    <w:qFormat/>
    <w:rsid w:val="006107EC"/>
    <w:pPr>
      <w:ind w:left="720"/>
      <w:contextualSpacing/>
    </w:pPr>
  </w:style>
  <w:style w:type="character" w:customStyle="1" w:styleId="Styl1">
    <w:name w:val="Styl1"/>
    <w:basedOn w:val="Domylnaczcionkaakapitu"/>
    <w:uiPriority w:val="1"/>
    <w:rsid w:val="00294D5D"/>
    <w:rPr>
      <w:rFonts w:ascii="Arial" w:hAnsi="Arial"/>
      <w:color w:val="000000" w:themeColor="text1"/>
      <w:sz w:val="22"/>
    </w:rPr>
  </w:style>
  <w:style w:type="table" w:styleId="Tabela-Siatka">
    <w:name w:val="Table Grid"/>
    <w:basedOn w:val="Standardowy"/>
    <w:uiPriority w:val="39"/>
    <w:rsid w:val="005E4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up-pszczyna.pl?subject=dot.%20przetwarzania%20danych%20osobowy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up-pszczyna.pl"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IOD@pup-pszczyna.pl" TargetMode="External"/><Relationship Id="rId4" Type="http://schemas.openxmlformats.org/officeDocument/2006/relationships/settings" Target="settings.xml"/><Relationship Id="rId9" Type="http://schemas.openxmlformats.org/officeDocument/2006/relationships/hyperlink" Target="mailto:IOD@pup-pszczyna.pl?subject=dot.%20przetwarzania%20danych%20osobowych"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Ogólne"/>
          <w:gallery w:val="placeholder"/>
        </w:category>
        <w:types>
          <w:type w:val="bbPlcHdr"/>
        </w:types>
        <w:behaviors>
          <w:behavior w:val="content"/>
        </w:behaviors>
        <w:guid w:val="{8C137B13-D421-4796-8336-5D9E3F0A8D8C}"/>
      </w:docPartPr>
      <w:docPartBody>
        <w:p w:rsidR="00C2282A" w:rsidRDefault="00CB7CD6" w:rsidP="00CB7CD6">
          <w:pPr>
            <w:pStyle w:val="DefaultPlaceholder10818685742"/>
          </w:pPr>
          <w:r w:rsidRPr="00FC6512">
            <w:rPr>
              <w:rStyle w:val="Tekstzastpczy"/>
              <w:rFonts w:ascii="Arial" w:hAnsi="Arial" w:cs="Arial"/>
              <w:color w:val="808080" w:themeColor="background1" w:themeShade="80"/>
              <w:sz w:val="22"/>
              <w:szCs w:val="22"/>
            </w:rPr>
            <w:t>Kliknij tutaj, aby wprowadzić tekst.</w:t>
          </w:r>
        </w:p>
      </w:docPartBody>
    </w:docPart>
    <w:docPart>
      <w:docPartPr>
        <w:name w:val="DefaultPlaceholder_1081868576"/>
        <w:category>
          <w:name w:val="Ogólne"/>
          <w:gallery w:val="placeholder"/>
        </w:category>
        <w:types>
          <w:type w:val="bbPlcHdr"/>
        </w:types>
        <w:behaviors>
          <w:behavior w:val="content"/>
        </w:behaviors>
        <w:guid w:val="{95F6CC5F-54A6-49BD-9008-B94A4B965F22}"/>
      </w:docPartPr>
      <w:docPartBody>
        <w:p w:rsidR="00C2282A" w:rsidRDefault="00CB7CD6" w:rsidP="00CB7CD6">
          <w:pPr>
            <w:pStyle w:val="DefaultPlaceholder10818685762"/>
          </w:pPr>
          <w:r w:rsidRPr="00FC6512">
            <w:rPr>
              <w:rStyle w:val="Tekstzastpczy"/>
              <w:rFonts w:ascii="Arial" w:hAnsi="Arial" w:cs="Arial"/>
              <w:color w:val="808080" w:themeColor="background1" w:themeShade="80"/>
              <w:sz w:val="22"/>
              <w:szCs w:val="22"/>
            </w:rPr>
            <w:t>Kliknij tutaj, aby wprowadzić datę.</w:t>
          </w:r>
        </w:p>
      </w:docPartBody>
    </w:docPart>
    <w:docPart>
      <w:docPartPr>
        <w:name w:val="DefaultPlaceholder_-1854013440"/>
        <w:category>
          <w:name w:val="Ogólne"/>
          <w:gallery w:val="placeholder"/>
        </w:category>
        <w:types>
          <w:type w:val="bbPlcHdr"/>
        </w:types>
        <w:behaviors>
          <w:behavior w:val="content"/>
        </w:behaviors>
        <w:guid w:val="{11C865B2-E82D-4006-A878-D84ACD0B24A2}"/>
      </w:docPartPr>
      <w:docPartBody>
        <w:p w:rsidR="001331D2" w:rsidRDefault="00D241CF">
          <w:r w:rsidRPr="00F36388">
            <w:rPr>
              <w:rStyle w:val="Tekstzastpczy"/>
            </w:rPr>
            <w:t>Kliknij lub naciśnij tutaj, aby wprowadzić tekst.</w:t>
          </w:r>
        </w:p>
      </w:docPartBody>
    </w:docPart>
    <w:docPart>
      <w:docPartPr>
        <w:name w:val="13FCBE91068E47FF86702376B90F9912"/>
        <w:category>
          <w:name w:val="Ogólne"/>
          <w:gallery w:val="placeholder"/>
        </w:category>
        <w:types>
          <w:type w:val="bbPlcHdr"/>
        </w:types>
        <w:behaviors>
          <w:behavior w:val="content"/>
        </w:behaviors>
        <w:guid w:val="{2C950476-E10D-4C78-ADF5-A5547CF9503E}"/>
      </w:docPartPr>
      <w:docPartBody>
        <w:p w:rsidR="001331D2" w:rsidRDefault="00CB7CD6" w:rsidP="00CB7CD6">
          <w:pPr>
            <w:pStyle w:val="13FCBE91068E47FF86702376B90F99122"/>
          </w:pPr>
          <w:r w:rsidRPr="00F92FC5">
            <w:rPr>
              <w:rStyle w:val="Tekstzastpczy"/>
              <w:rFonts w:ascii="Arial" w:hAnsi="Arial" w:cs="Arial"/>
              <w:color w:val="808080" w:themeColor="background1" w:themeShade="80"/>
            </w:rPr>
            <w:t>Kliknij tutaj, aby wprowadzić datę.</w:t>
          </w:r>
        </w:p>
      </w:docPartBody>
    </w:docPart>
    <w:docPart>
      <w:docPartPr>
        <w:name w:val="43692DBBD30345E899909532C9B51421"/>
        <w:category>
          <w:name w:val="Ogólne"/>
          <w:gallery w:val="placeholder"/>
        </w:category>
        <w:types>
          <w:type w:val="bbPlcHdr"/>
        </w:types>
        <w:behaviors>
          <w:behavior w:val="content"/>
        </w:behaviors>
        <w:guid w:val="{8FFE5D56-155E-48F8-95A2-0F8CBDA19B9B}"/>
      </w:docPartPr>
      <w:docPartBody>
        <w:p w:rsidR="001331D2" w:rsidRDefault="00CB7CD6" w:rsidP="00CB7CD6">
          <w:pPr>
            <w:pStyle w:val="43692DBBD30345E899909532C9B514212"/>
          </w:pPr>
          <w:r w:rsidRPr="00F92FC5">
            <w:rPr>
              <w:rStyle w:val="Tekstzastpczy"/>
              <w:rFonts w:ascii="Arial" w:hAnsi="Arial" w:cs="Arial"/>
              <w:color w:val="808080" w:themeColor="background1" w:themeShade="80"/>
            </w:rPr>
            <w:t>Kliknij tutaj, aby wprowadzić datę.</w:t>
          </w:r>
        </w:p>
      </w:docPartBody>
    </w:docPart>
    <w:docPart>
      <w:docPartPr>
        <w:name w:val="7A5C08A4760D47A59597506092E59FB8"/>
        <w:category>
          <w:name w:val="Ogólne"/>
          <w:gallery w:val="placeholder"/>
        </w:category>
        <w:types>
          <w:type w:val="bbPlcHdr"/>
        </w:types>
        <w:behaviors>
          <w:behavior w:val="content"/>
        </w:behaviors>
        <w:guid w:val="{1A8B76CB-0F5F-4E7E-B973-1EDF1B7C40E9}"/>
      </w:docPartPr>
      <w:docPartBody>
        <w:p w:rsidR="001331D2" w:rsidRDefault="00CB7CD6" w:rsidP="00CB7CD6">
          <w:pPr>
            <w:pStyle w:val="7A5C08A4760D47A59597506092E59FB82"/>
          </w:pPr>
          <w:r w:rsidRPr="00F92FC5">
            <w:rPr>
              <w:rStyle w:val="Tekstzastpczy"/>
              <w:rFonts w:ascii="Arial" w:hAnsi="Arial" w:cs="Arial"/>
              <w:color w:val="808080" w:themeColor="background1" w:themeShade="80"/>
            </w:rPr>
            <w:t>Kliknij tutaj, aby wprowadzić datę.</w:t>
          </w:r>
        </w:p>
      </w:docPartBody>
    </w:docPart>
    <w:docPart>
      <w:docPartPr>
        <w:name w:val="95A2901E0DE34A0E99314885A8A8E951"/>
        <w:category>
          <w:name w:val="Ogólne"/>
          <w:gallery w:val="placeholder"/>
        </w:category>
        <w:types>
          <w:type w:val="bbPlcHdr"/>
        </w:types>
        <w:behaviors>
          <w:behavior w:val="content"/>
        </w:behaviors>
        <w:guid w:val="{08B19FA7-66D5-4ABD-9AC9-D9D84E1CEA79}"/>
      </w:docPartPr>
      <w:docPartBody>
        <w:p w:rsidR="001331D2" w:rsidRDefault="00CB7CD6" w:rsidP="00CB7CD6">
          <w:pPr>
            <w:pStyle w:val="95A2901E0DE34A0E99314885A8A8E9512"/>
          </w:pPr>
          <w:r w:rsidRPr="00F92FC5">
            <w:rPr>
              <w:rStyle w:val="Tekstzastpczy"/>
              <w:rFonts w:ascii="Arial" w:hAnsi="Arial" w:cs="Arial"/>
              <w:color w:val="808080" w:themeColor="background1" w:themeShade="80"/>
            </w:rPr>
            <w:t>Kliknij tutaj, aby wprowadzić datę.</w:t>
          </w:r>
        </w:p>
      </w:docPartBody>
    </w:docPart>
    <w:docPart>
      <w:docPartPr>
        <w:name w:val="A1C3C578AFF442DF9388E98922E99093"/>
        <w:category>
          <w:name w:val="Ogólne"/>
          <w:gallery w:val="placeholder"/>
        </w:category>
        <w:types>
          <w:type w:val="bbPlcHdr"/>
        </w:types>
        <w:behaviors>
          <w:behavior w:val="content"/>
        </w:behaviors>
        <w:guid w:val="{F66A208F-8FAF-4AAB-A3E9-0611510695A4}"/>
      </w:docPartPr>
      <w:docPartBody>
        <w:p w:rsidR="001331D2" w:rsidRDefault="00CB7CD6" w:rsidP="00CB7CD6">
          <w:pPr>
            <w:pStyle w:val="A1C3C578AFF442DF9388E98922E990932"/>
          </w:pPr>
          <w:r w:rsidRPr="00F92FC5">
            <w:rPr>
              <w:rStyle w:val="Tekstzastpczy"/>
              <w:rFonts w:ascii="Arial" w:hAnsi="Arial" w:cs="Arial"/>
              <w:color w:val="808080" w:themeColor="background1" w:themeShade="80"/>
            </w:rPr>
            <w:t>Kliknij tutaj, aby wprowadzić datę.</w:t>
          </w:r>
        </w:p>
      </w:docPartBody>
    </w:docPart>
    <w:docPart>
      <w:docPartPr>
        <w:name w:val="7F24A1CA9DB94BD18A9AE27399A701AD"/>
        <w:category>
          <w:name w:val="Ogólne"/>
          <w:gallery w:val="placeholder"/>
        </w:category>
        <w:types>
          <w:type w:val="bbPlcHdr"/>
        </w:types>
        <w:behaviors>
          <w:behavior w:val="content"/>
        </w:behaviors>
        <w:guid w:val="{0F9D6517-7B05-41DE-A732-1A46F14BCD15}"/>
      </w:docPartPr>
      <w:docPartBody>
        <w:p w:rsidR="001331D2" w:rsidRDefault="00CB7CD6" w:rsidP="00CB7CD6">
          <w:pPr>
            <w:pStyle w:val="7F24A1CA9DB94BD18A9AE27399A701AD2"/>
          </w:pPr>
          <w:r w:rsidRPr="00F92FC5">
            <w:rPr>
              <w:rStyle w:val="Tekstzastpczy"/>
              <w:rFonts w:ascii="Arial" w:hAnsi="Arial" w:cs="Arial"/>
              <w:color w:val="808080" w:themeColor="background1" w:themeShade="80"/>
            </w:rPr>
            <w:t>Kliknij tutaj, aby wprowadzić datę.</w:t>
          </w:r>
        </w:p>
      </w:docPartBody>
    </w:docPart>
    <w:docPart>
      <w:docPartPr>
        <w:name w:val="90DA7F1F248F45F68C11320284F95A04"/>
        <w:category>
          <w:name w:val="Ogólne"/>
          <w:gallery w:val="placeholder"/>
        </w:category>
        <w:types>
          <w:type w:val="bbPlcHdr"/>
        </w:types>
        <w:behaviors>
          <w:behavior w:val="content"/>
        </w:behaviors>
        <w:guid w:val="{EC2161B8-8CC3-47A5-9BD9-007A04A827B0}"/>
      </w:docPartPr>
      <w:docPartBody>
        <w:p w:rsidR="001331D2" w:rsidRDefault="00CB7CD6" w:rsidP="00CB7CD6">
          <w:pPr>
            <w:pStyle w:val="90DA7F1F248F45F68C11320284F95A042"/>
          </w:pPr>
          <w:r w:rsidRPr="00F92FC5">
            <w:rPr>
              <w:rStyle w:val="Tekstzastpczy"/>
              <w:rFonts w:ascii="Arial" w:hAnsi="Arial" w:cs="Arial"/>
              <w:color w:val="808080" w:themeColor="background1" w:themeShade="80"/>
            </w:rPr>
            <w:t>Kliknij lub naciśnij tutaj, aby wprowadzić tekst.</w:t>
          </w:r>
        </w:p>
      </w:docPartBody>
    </w:docPart>
    <w:docPart>
      <w:docPartPr>
        <w:name w:val="B6DD87D94BEF4935A32D9C845D7EF2DD"/>
        <w:category>
          <w:name w:val="Ogólne"/>
          <w:gallery w:val="placeholder"/>
        </w:category>
        <w:types>
          <w:type w:val="bbPlcHdr"/>
        </w:types>
        <w:behaviors>
          <w:behavior w:val="content"/>
        </w:behaviors>
        <w:guid w:val="{7A319922-1B96-47CF-A927-8D10F5A324A5}"/>
      </w:docPartPr>
      <w:docPartBody>
        <w:p w:rsidR="00F60BBF" w:rsidRDefault="00CB7CD6" w:rsidP="00CB7CD6">
          <w:pPr>
            <w:pStyle w:val="B6DD87D94BEF4935A32D9C845D7EF2DD2"/>
          </w:pPr>
          <w:r w:rsidRPr="00F92FC5">
            <w:rPr>
              <w:rStyle w:val="Tekstzastpczy"/>
              <w:rFonts w:ascii="Arial" w:hAnsi="Arial" w:cs="Arial"/>
              <w:color w:val="808080" w:themeColor="background1" w:themeShade="80"/>
              <w:sz w:val="22"/>
              <w:szCs w:val="22"/>
            </w:rPr>
            <w:t>Kliknij lub naciśnij tutaj, aby wprowadzić tekst.</w:t>
          </w:r>
        </w:p>
      </w:docPartBody>
    </w:docPart>
    <w:docPart>
      <w:docPartPr>
        <w:name w:val="068BFFCB20174B649E107DE5FD46381A"/>
        <w:category>
          <w:name w:val="Ogólne"/>
          <w:gallery w:val="placeholder"/>
        </w:category>
        <w:types>
          <w:type w:val="bbPlcHdr"/>
        </w:types>
        <w:behaviors>
          <w:behavior w:val="content"/>
        </w:behaviors>
        <w:guid w:val="{27322E95-01B5-4AD7-8E18-1DC0FA3442A8}"/>
      </w:docPartPr>
      <w:docPartBody>
        <w:p w:rsidR="00F60BBF" w:rsidRDefault="00CB7CD6" w:rsidP="00CB7CD6">
          <w:pPr>
            <w:pStyle w:val="068BFFCB20174B649E107DE5FD46381A2"/>
          </w:pPr>
          <w:r w:rsidRPr="00FC6512">
            <w:rPr>
              <w:rStyle w:val="Tekstzastpczy"/>
              <w:rFonts w:ascii="Arial" w:hAnsi="Arial" w:cs="Arial"/>
              <w:color w:val="808080" w:themeColor="background1" w:themeShade="80"/>
              <w:sz w:val="22"/>
              <w:szCs w:val="22"/>
            </w:rPr>
            <w:t>Kliknij lub naciśnij tutaj, aby wprowadzić tekst.</w:t>
          </w:r>
        </w:p>
      </w:docPartBody>
    </w:docPart>
    <w:docPart>
      <w:docPartPr>
        <w:name w:val="21A20AB270F4466E969289E4E6728462"/>
        <w:category>
          <w:name w:val="Ogólne"/>
          <w:gallery w:val="placeholder"/>
        </w:category>
        <w:types>
          <w:type w:val="bbPlcHdr"/>
        </w:types>
        <w:behaviors>
          <w:behavior w:val="content"/>
        </w:behaviors>
        <w:guid w:val="{0C6AC7A8-075B-4FF7-A9D6-5BA15AD249C6}"/>
      </w:docPartPr>
      <w:docPartBody>
        <w:p w:rsidR="00F60BBF" w:rsidRDefault="00CB7CD6" w:rsidP="00CB7CD6">
          <w:pPr>
            <w:pStyle w:val="21A20AB270F4466E969289E4E67284622"/>
          </w:pPr>
          <w:r w:rsidRPr="00FC6512">
            <w:rPr>
              <w:rStyle w:val="Tekstzastpczy"/>
              <w:rFonts w:ascii="Arial" w:hAnsi="Arial" w:cs="Arial"/>
              <w:color w:val="808080" w:themeColor="background1" w:themeShade="80"/>
              <w:sz w:val="22"/>
              <w:szCs w:val="22"/>
            </w:rPr>
            <w:t>Kliknij lub naciśnij tutaj, aby wprowadzić tekst.</w:t>
          </w:r>
        </w:p>
      </w:docPartBody>
    </w:docPart>
    <w:docPart>
      <w:docPartPr>
        <w:name w:val="2F1E42AE505B410791430D79105DDE1F"/>
        <w:category>
          <w:name w:val="Ogólne"/>
          <w:gallery w:val="placeholder"/>
        </w:category>
        <w:types>
          <w:type w:val="bbPlcHdr"/>
        </w:types>
        <w:behaviors>
          <w:behavior w:val="content"/>
        </w:behaviors>
        <w:guid w:val="{4C2CA163-3B42-42C0-8A81-1B1321750911}"/>
      </w:docPartPr>
      <w:docPartBody>
        <w:p w:rsidR="00F60BBF" w:rsidRDefault="00CB7CD6" w:rsidP="00CB7CD6">
          <w:pPr>
            <w:pStyle w:val="2F1E42AE505B410791430D79105DDE1F2"/>
          </w:pPr>
          <w:r w:rsidRPr="00FC6512">
            <w:rPr>
              <w:rStyle w:val="Tekstzastpczy"/>
              <w:rFonts w:ascii="Arial" w:hAnsi="Arial" w:cs="Arial"/>
              <w:color w:val="808080" w:themeColor="background1" w:themeShade="80"/>
              <w:sz w:val="22"/>
              <w:szCs w:val="22"/>
            </w:rPr>
            <w:t>Kliknij lub naciśnij tutaj, aby wprowadzić tekst.</w:t>
          </w:r>
        </w:p>
      </w:docPartBody>
    </w:docPart>
    <w:docPart>
      <w:docPartPr>
        <w:name w:val="25A64D0CC06F481EA07162F7B4883DC4"/>
        <w:category>
          <w:name w:val="Ogólne"/>
          <w:gallery w:val="placeholder"/>
        </w:category>
        <w:types>
          <w:type w:val="bbPlcHdr"/>
        </w:types>
        <w:behaviors>
          <w:behavior w:val="content"/>
        </w:behaviors>
        <w:guid w:val="{8BE0BED6-6635-4791-8CD5-2A9A2F5E3539}"/>
      </w:docPartPr>
      <w:docPartBody>
        <w:p w:rsidR="00F60BBF" w:rsidRDefault="00CB7CD6" w:rsidP="00CB7CD6">
          <w:pPr>
            <w:pStyle w:val="25A64D0CC06F481EA07162F7B4883DC42"/>
          </w:pPr>
          <w:r w:rsidRPr="00FC6512">
            <w:rPr>
              <w:rStyle w:val="Tekstzastpczy"/>
              <w:rFonts w:ascii="Arial" w:hAnsi="Arial" w:cs="Arial"/>
              <w:color w:val="808080" w:themeColor="background1" w:themeShade="80"/>
              <w:sz w:val="22"/>
              <w:szCs w:val="22"/>
            </w:rPr>
            <w:t>Kliknij lub naciśnij tutaj, aby wprowadzić tekst.</w:t>
          </w:r>
        </w:p>
      </w:docPartBody>
    </w:docPart>
    <w:docPart>
      <w:docPartPr>
        <w:name w:val="8F40931787FA43629603B102BF45D45F"/>
        <w:category>
          <w:name w:val="Ogólne"/>
          <w:gallery w:val="placeholder"/>
        </w:category>
        <w:types>
          <w:type w:val="bbPlcHdr"/>
        </w:types>
        <w:behaviors>
          <w:behavior w:val="content"/>
        </w:behaviors>
        <w:guid w:val="{5B414393-7BFE-411D-819E-B7A2E1CB7747}"/>
      </w:docPartPr>
      <w:docPartBody>
        <w:p w:rsidR="00F60BBF" w:rsidRDefault="00CB7CD6" w:rsidP="00CB7CD6">
          <w:pPr>
            <w:pStyle w:val="8F40931787FA43629603B102BF45D45F2"/>
          </w:pPr>
          <w:r w:rsidRPr="00D305E8">
            <w:rPr>
              <w:rStyle w:val="Tekstzastpczy"/>
              <w:rFonts w:ascii="Arial" w:hAnsi="Arial" w:cs="Arial"/>
              <w:color w:val="808080" w:themeColor="background1" w:themeShade="80"/>
              <w:sz w:val="22"/>
              <w:szCs w:val="22"/>
            </w:rPr>
            <w:t>Kliknij lub naciśnij tutaj, aby wprowadzić tekst.</w:t>
          </w:r>
        </w:p>
      </w:docPartBody>
    </w:docPart>
    <w:docPart>
      <w:docPartPr>
        <w:name w:val="042595BB31154DC9A71B1DF47D131A4E"/>
        <w:category>
          <w:name w:val="Ogólne"/>
          <w:gallery w:val="placeholder"/>
        </w:category>
        <w:types>
          <w:type w:val="bbPlcHdr"/>
        </w:types>
        <w:behaviors>
          <w:behavior w:val="content"/>
        </w:behaviors>
        <w:guid w:val="{55714DD5-9FD9-4F97-8FDE-FFE0C3FEEDDF}"/>
      </w:docPartPr>
      <w:docPartBody>
        <w:p w:rsidR="00F60BBF" w:rsidRDefault="00CB7CD6" w:rsidP="00CB7CD6">
          <w:pPr>
            <w:pStyle w:val="042595BB31154DC9A71B1DF47D131A4E2"/>
          </w:pPr>
          <w:r w:rsidRPr="00FC6512">
            <w:rPr>
              <w:rStyle w:val="Tekstzastpczy"/>
              <w:rFonts w:ascii="Arial" w:hAnsi="Arial" w:cs="Arial"/>
              <w:color w:val="808080" w:themeColor="background1" w:themeShade="80"/>
              <w:sz w:val="22"/>
              <w:szCs w:val="22"/>
            </w:rPr>
            <w:t>Kliknij lub naciśnij tutaj, aby wprowadzić tekst.</w:t>
          </w:r>
        </w:p>
      </w:docPartBody>
    </w:docPart>
    <w:docPart>
      <w:docPartPr>
        <w:name w:val="F15128F1386E4E05B01E81CA828D82BF"/>
        <w:category>
          <w:name w:val="Ogólne"/>
          <w:gallery w:val="placeholder"/>
        </w:category>
        <w:types>
          <w:type w:val="bbPlcHdr"/>
        </w:types>
        <w:behaviors>
          <w:behavior w:val="content"/>
        </w:behaviors>
        <w:guid w:val="{6A621049-A62B-4599-B8E9-218583637B73}"/>
      </w:docPartPr>
      <w:docPartBody>
        <w:p w:rsidR="00F60BBF" w:rsidRDefault="00CB7CD6" w:rsidP="00CB7CD6">
          <w:pPr>
            <w:pStyle w:val="F15128F1386E4E05B01E81CA828D82BF2"/>
          </w:pPr>
          <w:r w:rsidRPr="00FC6512">
            <w:rPr>
              <w:rStyle w:val="Tekstzastpczy"/>
              <w:rFonts w:ascii="Arial" w:hAnsi="Arial" w:cs="Arial"/>
              <w:color w:val="808080" w:themeColor="background1" w:themeShade="80"/>
              <w:sz w:val="22"/>
              <w:szCs w:val="22"/>
            </w:rPr>
            <w:t>Kliknij lub naciśnij, aby wprowadzić datę.</w:t>
          </w:r>
        </w:p>
      </w:docPartBody>
    </w:docPart>
    <w:docPart>
      <w:docPartPr>
        <w:name w:val="8B960A90DF7547EAACB2DAADABD1FEB7"/>
        <w:category>
          <w:name w:val="Ogólne"/>
          <w:gallery w:val="placeholder"/>
        </w:category>
        <w:types>
          <w:type w:val="bbPlcHdr"/>
        </w:types>
        <w:behaviors>
          <w:behavior w:val="content"/>
        </w:behaviors>
        <w:guid w:val="{E1948558-5175-4947-845E-066771F26FAE}"/>
      </w:docPartPr>
      <w:docPartBody>
        <w:p w:rsidR="00F60BBF" w:rsidRDefault="00CB7CD6" w:rsidP="00CB7CD6">
          <w:pPr>
            <w:pStyle w:val="8B960A90DF7547EAACB2DAADABD1FEB7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C77B94DA724A4EB691A7E110D7DB4B28"/>
        <w:category>
          <w:name w:val="Ogólne"/>
          <w:gallery w:val="placeholder"/>
        </w:category>
        <w:types>
          <w:type w:val="bbPlcHdr"/>
        </w:types>
        <w:behaviors>
          <w:behavior w:val="content"/>
        </w:behaviors>
        <w:guid w:val="{18D87C67-02C7-4790-9B0B-C0FC9984F250}"/>
      </w:docPartPr>
      <w:docPartBody>
        <w:p w:rsidR="00F60BBF" w:rsidRDefault="00CB7CD6" w:rsidP="00CB7CD6">
          <w:pPr>
            <w:pStyle w:val="C77B94DA724A4EB691A7E110D7DB4B28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E59D44E33D4A47F19E552BEA626B5A1A"/>
        <w:category>
          <w:name w:val="Ogólne"/>
          <w:gallery w:val="placeholder"/>
        </w:category>
        <w:types>
          <w:type w:val="bbPlcHdr"/>
        </w:types>
        <w:behaviors>
          <w:behavior w:val="content"/>
        </w:behaviors>
        <w:guid w:val="{50BAFB74-72E5-4EB2-851D-EDBC07C23DF3}"/>
      </w:docPartPr>
      <w:docPartBody>
        <w:p w:rsidR="00F60BBF" w:rsidRDefault="00CB7CD6" w:rsidP="00CB7CD6">
          <w:pPr>
            <w:pStyle w:val="E59D44E33D4A47F19E552BEA626B5A1A2"/>
          </w:pPr>
          <w:r w:rsidRPr="00FC6512">
            <w:rPr>
              <w:rStyle w:val="Tekstzastpczy"/>
              <w:rFonts w:ascii="Arial" w:hAnsi="Arial" w:cs="Arial"/>
              <w:color w:val="000000" w:themeColor="text1"/>
              <w:sz w:val="22"/>
              <w:szCs w:val="22"/>
            </w:rPr>
            <w:t>Kliknij lub naciśnij tutaj, aby wprowadzić tekst.</w:t>
          </w:r>
        </w:p>
      </w:docPartBody>
    </w:docPart>
    <w:docPart>
      <w:docPartPr>
        <w:name w:val="0B992B03DAD9464A85913A1925D90F27"/>
        <w:category>
          <w:name w:val="Ogólne"/>
          <w:gallery w:val="placeholder"/>
        </w:category>
        <w:types>
          <w:type w:val="bbPlcHdr"/>
        </w:types>
        <w:behaviors>
          <w:behavior w:val="content"/>
        </w:behaviors>
        <w:guid w:val="{2EA58C78-E311-4DEB-B87A-5B656AE022B1}"/>
      </w:docPartPr>
      <w:docPartBody>
        <w:p w:rsidR="00F60BBF" w:rsidRDefault="00CB7CD6" w:rsidP="00CB7CD6">
          <w:pPr>
            <w:pStyle w:val="0B992B03DAD9464A85913A1925D90F27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DD6DFF323FBD4BC7A8FB51CE840564E9"/>
        <w:category>
          <w:name w:val="Ogólne"/>
          <w:gallery w:val="placeholder"/>
        </w:category>
        <w:types>
          <w:type w:val="bbPlcHdr"/>
        </w:types>
        <w:behaviors>
          <w:behavior w:val="content"/>
        </w:behaviors>
        <w:guid w:val="{441BA98D-57A9-4762-88AC-C61BFF4C1B2F}"/>
      </w:docPartPr>
      <w:docPartBody>
        <w:p w:rsidR="00F60BBF" w:rsidRDefault="00CB7CD6" w:rsidP="00CB7CD6">
          <w:pPr>
            <w:pStyle w:val="DD6DFF323FBD4BC7A8FB51CE840564E9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9F62B9A4763F41D280F248DEBDFFD2E9"/>
        <w:category>
          <w:name w:val="Ogólne"/>
          <w:gallery w:val="placeholder"/>
        </w:category>
        <w:types>
          <w:type w:val="bbPlcHdr"/>
        </w:types>
        <w:behaviors>
          <w:behavior w:val="content"/>
        </w:behaviors>
        <w:guid w:val="{00766A1A-CC73-460B-8088-E6E85BB08081}"/>
      </w:docPartPr>
      <w:docPartBody>
        <w:p w:rsidR="00F60BBF" w:rsidRDefault="00CB7CD6" w:rsidP="00CB7CD6">
          <w:pPr>
            <w:pStyle w:val="9F62B9A4763F41D280F248DEBDFFD2E9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08F0FA6994434FF6A6047692D1BFE82E"/>
        <w:category>
          <w:name w:val="Ogólne"/>
          <w:gallery w:val="placeholder"/>
        </w:category>
        <w:types>
          <w:type w:val="bbPlcHdr"/>
        </w:types>
        <w:behaviors>
          <w:behavior w:val="content"/>
        </w:behaviors>
        <w:guid w:val="{48811176-C484-49D8-BEA6-9F3CDAFF0401}"/>
      </w:docPartPr>
      <w:docPartBody>
        <w:p w:rsidR="00F60BBF" w:rsidRDefault="00CB7CD6" w:rsidP="00CB7CD6">
          <w:pPr>
            <w:pStyle w:val="08F0FA6994434FF6A6047692D1BFE82E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031FAAE7436D4C46870E646E7F9346A6"/>
        <w:category>
          <w:name w:val="Ogólne"/>
          <w:gallery w:val="placeholder"/>
        </w:category>
        <w:types>
          <w:type w:val="bbPlcHdr"/>
        </w:types>
        <w:behaviors>
          <w:behavior w:val="content"/>
        </w:behaviors>
        <w:guid w:val="{7B1E6539-C3A9-4CAA-B8CF-F1236ECBCBC6}"/>
      </w:docPartPr>
      <w:docPartBody>
        <w:p w:rsidR="00F60BBF" w:rsidRDefault="00CB7CD6" w:rsidP="00CB7CD6">
          <w:pPr>
            <w:pStyle w:val="031FAAE7436D4C46870E646E7F9346A6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FE50102FDD034A12980E2209B462520D"/>
        <w:category>
          <w:name w:val="Ogólne"/>
          <w:gallery w:val="placeholder"/>
        </w:category>
        <w:types>
          <w:type w:val="bbPlcHdr"/>
        </w:types>
        <w:behaviors>
          <w:behavior w:val="content"/>
        </w:behaviors>
        <w:guid w:val="{D57A27CF-941A-4FCC-BB62-690AB4162404}"/>
      </w:docPartPr>
      <w:docPartBody>
        <w:p w:rsidR="00F60BBF" w:rsidRDefault="00CB7CD6" w:rsidP="00CB7CD6">
          <w:pPr>
            <w:pStyle w:val="FE50102FDD034A12980E2209B462520D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3507A82F59A34CCF89037117E9EE84EC"/>
        <w:category>
          <w:name w:val="Ogólne"/>
          <w:gallery w:val="placeholder"/>
        </w:category>
        <w:types>
          <w:type w:val="bbPlcHdr"/>
        </w:types>
        <w:behaviors>
          <w:behavior w:val="content"/>
        </w:behaviors>
        <w:guid w:val="{2B4492AA-49DC-4D5A-88B2-BE49025456A5}"/>
      </w:docPartPr>
      <w:docPartBody>
        <w:p w:rsidR="00F60BBF" w:rsidRDefault="00CB7CD6" w:rsidP="00CB7CD6">
          <w:pPr>
            <w:pStyle w:val="3507A82F59A34CCF89037117E9EE84EC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A1F96C1EEE3347AAA3F6F95D4B8229F9"/>
        <w:category>
          <w:name w:val="Ogólne"/>
          <w:gallery w:val="placeholder"/>
        </w:category>
        <w:types>
          <w:type w:val="bbPlcHdr"/>
        </w:types>
        <w:behaviors>
          <w:behavior w:val="content"/>
        </w:behaviors>
        <w:guid w:val="{1495D9A6-C150-4D83-B77A-92D679A3E504}"/>
      </w:docPartPr>
      <w:docPartBody>
        <w:p w:rsidR="00F60BBF" w:rsidRDefault="00CB7CD6" w:rsidP="00CB7CD6">
          <w:pPr>
            <w:pStyle w:val="A1F96C1EEE3347AAA3F6F95D4B8229F9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A2105823095140E99808B260384F1FBB"/>
        <w:category>
          <w:name w:val="Ogólne"/>
          <w:gallery w:val="placeholder"/>
        </w:category>
        <w:types>
          <w:type w:val="bbPlcHdr"/>
        </w:types>
        <w:behaviors>
          <w:behavior w:val="content"/>
        </w:behaviors>
        <w:guid w:val="{49C42EAC-10D2-4409-8FFF-0A3CF7D29353}"/>
      </w:docPartPr>
      <w:docPartBody>
        <w:p w:rsidR="00F60BBF" w:rsidRDefault="00CB7CD6" w:rsidP="00CB7CD6">
          <w:pPr>
            <w:pStyle w:val="A2105823095140E99808B260384F1FBB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BE24556CC6734E35BA549BD171D0681C"/>
        <w:category>
          <w:name w:val="Ogólne"/>
          <w:gallery w:val="placeholder"/>
        </w:category>
        <w:types>
          <w:type w:val="bbPlcHdr"/>
        </w:types>
        <w:behaviors>
          <w:behavior w:val="content"/>
        </w:behaviors>
        <w:guid w:val="{D592ECEE-C82A-4410-BDB0-35652A4A107E}"/>
      </w:docPartPr>
      <w:docPartBody>
        <w:p w:rsidR="00F60BBF" w:rsidRDefault="00CB7CD6" w:rsidP="00CB7CD6">
          <w:pPr>
            <w:pStyle w:val="BE24556CC6734E35BA549BD171D0681C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449E2B40CC8C451DBB675374B57D453C"/>
        <w:category>
          <w:name w:val="Ogólne"/>
          <w:gallery w:val="placeholder"/>
        </w:category>
        <w:types>
          <w:type w:val="bbPlcHdr"/>
        </w:types>
        <w:behaviors>
          <w:behavior w:val="content"/>
        </w:behaviors>
        <w:guid w:val="{E3BE729C-4739-46EA-A757-A929D2F5309A}"/>
      </w:docPartPr>
      <w:docPartBody>
        <w:p w:rsidR="00F60BBF" w:rsidRDefault="00CB7CD6" w:rsidP="00CB7CD6">
          <w:pPr>
            <w:pStyle w:val="449E2B40CC8C451DBB675374B57D453C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1E27163D094A4B51A116E1248AECFE06"/>
        <w:category>
          <w:name w:val="Ogólne"/>
          <w:gallery w:val="placeholder"/>
        </w:category>
        <w:types>
          <w:type w:val="bbPlcHdr"/>
        </w:types>
        <w:behaviors>
          <w:behavior w:val="content"/>
        </w:behaviors>
        <w:guid w:val="{EBA2C055-3044-4EEC-B714-556811DE3D24}"/>
      </w:docPartPr>
      <w:docPartBody>
        <w:p w:rsidR="00F60BBF" w:rsidRDefault="00CB7CD6" w:rsidP="00CB7CD6">
          <w:pPr>
            <w:pStyle w:val="1E27163D094A4B51A116E1248AECFE06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11C8CB4C1C5E44D394990AD091AE58E3"/>
        <w:category>
          <w:name w:val="Ogólne"/>
          <w:gallery w:val="placeholder"/>
        </w:category>
        <w:types>
          <w:type w:val="bbPlcHdr"/>
        </w:types>
        <w:behaviors>
          <w:behavior w:val="content"/>
        </w:behaviors>
        <w:guid w:val="{5F60C652-043F-404B-B566-824C9C5EFEEA}"/>
      </w:docPartPr>
      <w:docPartBody>
        <w:p w:rsidR="00F60BBF" w:rsidRDefault="00CB7CD6" w:rsidP="00CB7CD6">
          <w:pPr>
            <w:pStyle w:val="11C8CB4C1C5E44D394990AD091AE58E3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F977B10406A7422D97CB23B8936CCF2D"/>
        <w:category>
          <w:name w:val="Ogólne"/>
          <w:gallery w:val="placeholder"/>
        </w:category>
        <w:types>
          <w:type w:val="bbPlcHdr"/>
        </w:types>
        <w:behaviors>
          <w:behavior w:val="content"/>
        </w:behaviors>
        <w:guid w:val="{7E2C09E3-9336-4203-B964-9B665E83A9ED}"/>
      </w:docPartPr>
      <w:docPartBody>
        <w:p w:rsidR="00F60BBF" w:rsidRDefault="00CB7CD6" w:rsidP="00CB7CD6">
          <w:pPr>
            <w:pStyle w:val="F977B10406A7422D97CB23B8936CCF2D2"/>
          </w:pPr>
          <w:r w:rsidRPr="0030359E">
            <w:rPr>
              <w:rStyle w:val="Tekstzastpczy"/>
              <w:rFonts w:ascii="Arial" w:hAnsi="Arial" w:cs="Arial"/>
              <w:color w:val="808080" w:themeColor="background1" w:themeShade="80"/>
              <w:sz w:val="22"/>
              <w:szCs w:val="22"/>
            </w:rPr>
            <w:t>Kliknij lub naciśnij tutaj, aby wprowadzić tekst.</w:t>
          </w:r>
        </w:p>
      </w:docPartBody>
    </w:docPart>
    <w:docPart>
      <w:docPartPr>
        <w:name w:val="152C252EBE0B4673AA8ADB3887E7CBAA"/>
        <w:category>
          <w:name w:val="Ogólne"/>
          <w:gallery w:val="placeholder"/>
        </w:category>
        <w:types>
          <w:type w:val="bbPlcHdr"/>
        </w:types>
        <w:behaviors>
          <w:behavior w:val="content"/>
        </w:behaviors>
        <w:guid w:val="{1605906B-30BF-46FA-88B8-4CE484025CF7}"/>
      </w:docPartPr>
      <w:docPartBody>
        <w:p w:rsidR="00F60BBF" w:rsidRDefault="00CB7CD6" w:rsidP="00CB7CD6">
          <w:pPr>
            <w:pStyle w:val="152C252EBE0B4673AA8ADB3887E7CBAA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C2377B4E5530454AB359F538ADA43833"/>
        <w:category>
          <w:name w:val="Ogólne"/>
          <w:gallery w:val="placeholder"/>
        </w:category>
        <w:types>
          <w:type w:val="bbPlcHdr"/>
        </w:types>
        <w:behaviors>
          <w:behavior w:val="content"/>
        </w:behaviors>
        <w:guid w:val="{CC0E0EDC-81AA-4001-BC22-005020D4B9B0}"/>
      </w:docPartPr>
      <w:docPartBody>
        <w:p w:rsidR="00F60BBF" w:rsidRDefault="00CB7CD6" w:rsidP="00CB7CD6">
          <w:pPr>
            <w:pStyle w:val="C2377B4E5530454AB359F538ADA438332"/>
          </w:pPr>
          <w:r w:rsidRPr="0030359E">
            <w:rPr>
              <w:rStyle w:val="Tekstzastpczy"/>
              <w:rFonts w:ascii="Arial" w:hAnsi="Arial" w:cs="Arial"/>
              <w:color w:val="808080" w:themeColor="background1" w:themeShade="80"/>
              <w:sz w:val="22"/>
              <w:szCs w:val="22"/>
            </w:rPr>
            <w:t>Kliknij lub naciśnij tutaj, aby wprowadzić tekst.</w:t>
          </w:r>
        </w:p>
      </w:docPartBody>
    </w:docPart>
    <w:docPart>
      <w:docPartPr>
        <w:name w:val="055A4AEFA5004539AE41E3FB539DBD29"/>
        <w:category>
          <w:name w:val="Ogólne"/>
          <w:gallery w:val="placeholder"/>
        </w:category>
        <w:types>
          <w:type w:val="bbPlcHdr"/>
        </w:types>
        <w:behaviors>
          <w:behavior w:val="content"/>
        </w:behaviors>
        <w:guid w:val="{19A372DD-AF00-4F3A-AC48-69B15E58C3B3}"/>
      </w:docPartPr>
      <w:docPartBody>
        <w:p w:rsidR="00F60BBF" w:rsidRDefault="00CB7CD6" w:rsidP="00CB7CD6">
          <w:pPr>
            <w:pStyle w:val="055A4AEFA5004539AE41E3FB539DBD29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BABE507353ED45769E80886B3AE31178"/>
        <w:category>
          <w:name w:val="Ogólne"/>
          <w:gallery w:val="placeholder"/>
        </w:category>
        <w:types>
          <w:type w:val="bbPlcHdr"/>
        </w:types>
        <w:behaviors>
          <w:behavior w:val="content"/>
        </w:behaviors>
        <w:guid w:val="{88BAD2E4-C8F9-4E34-BAC3-CF1C4DAB43B8}"/>
      </w:docPartPr>
      <w:docPartBody>
        <w:p w:rsidR="00F60BBF" w:rsidRDefault="00CB7CD6" w:rsidP="00CB7CD6">
          <w:pPr>
            <w:pStyle w:val="BABE507353ED45769E80886B3AE31178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9218312BC56C4E278A6677365B3248DE"/>
        <w:category>
          <w:name w:val="Ogólne"/>
          <w:gallery w:val="placeholder"/>
        </w:category>
        <w:types>
          <w:type w:val="bbPlcHdr"/>
        </w:types>
        <w:behaviors>
          <w:behavior w:val="content"/>
        </w:behaviors>
        <w:guid w:val="{64228E27-D8AE-450A-B729-9B13EEA3D09D}"/>
      </w:docPartPr>
      <w:docPartBody>
        <w:p w:rsidR="00F60BBF" w:rsidRDefault="00CB7CD6" w:rsidP="00CB7CD6">
          <w:pPr>
            <w:pStyle w:val="9218312BC56C4E278A6677365B3248DE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6D0F0CC16E1F4AD1B3654D0D7DF635AA"/>
        <w:category>
          <w:name w:val="Ogólne"/>
          <w:gallery w:val="placeholder"/>
        </w:category>
        <w:types>
          <w:type w:val="bbPlcHdr"/>
        </w:types>
        <w:behaviors>
          <w:behavior w:val="content"/>
        </w:behaviors>
        <w:guid w:val="{03F9E730-2C48-4684-9CB6-B9BAAF5A5591}"/>
      </w:docPartPr>
      <w:docPartBody>
        <w:p w:rsidR="00F60BBF" w:rsidRDefault="00CB7CD6" w:rsidP="00CB7CD6">
          <w:pPr>
            <w:pStyle w:val="6D0F0CC16E1F4AD1B3654D0D7DF635AA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327FB5A6E3FB468D8D4087CC9C5A89B0"/>
        <w:category>
          <w:name w:val="Ogólne"/>
          <w:gallery w:val="placeholder"/>
        </w:category>
        <w:types>
          <w:type w:val="bbPlcHdr"/>
        </w:types>
        <w:behaviors>
          <w:behavior w:val="content"/>
        </w:behaviors>
        <w:guid w:val="{26499932-9D76-42C5-AD1F-692C493FBC9C}"/>
      </w:docPartPr>
      <w:docPartBody>
        <w:p w:rsidR="00F60BBF" w:rsidRDefault="00CB7CD6" w:rsidP="00CB7CD6">
          <w:pPr>
            <w:pStyle w:val="327FB5A6E3FB468D8D4087CC9C5A89B0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5A2D37FEA0F74A45B4265B826303BB62"/>
        <w:category>
          <w:name w:val="Ogólne"/>
          <w:gallery w:val="placeholder"/>
        </w:category>
        <w:types>
          <w:type w:val="bbPlcHdr"/>
        </w:types>
        <w:behaviors>
          <w:behavior w:val="content"/>
        </w:behaviors>
        <w:guid w:val="{FE52E62A-2B67-4702-BE59-59E5CFC8FEC2}"/>
      </w:docPartPr>
      <w:docPartBody>
        <w:p w:rsidR="00F60BBF" w:rsidRDefault="00CB7CD6" w:rsidP="00CB7CD6">
          <w:pPr>
            <w:pStyle w:val="5A2D37FEA0F74A45B4265B826303BB62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FE6CFC0083BD476288641DF1C5594D9A"/>
        <w:category>
          <w:name w:val="Ogólne"/>
          <w:gallery w:val="placeholder"/>
        </w:category>
        <w:types>
          <w:type w:val="bbPlcHdr"/>
        </w:types>
        <w:behaviors>
          <w:behavior w:val="content"/>
        </w:behaviors>
        <w:guid w:val="{EAA4CD6E-B8FD-466D-ABC9-9E8BEC0B47CE}"/>
      </w:docPartPr>
      <w:docPartBody>
        <w:p w:rsidR="00F60BBF" w:rsidRDefault="00CB7CD6" w:rsidP="00CB7CD6">
          <w:pPr>
            <w:pStyle w:val="FE6CFC0083BD476288641DF1C5594D9A2"/>
          </w:pPr>
          <w:r w:rsidRPr="008000EF">
            <w:rPr>
              <w:rStyle w:val="Tekstzastpczy"/>
              <w:rFonts w:ascii="Arial" w:hAnsi="Arial" w:cs="Arial"/>
              <w:color w:val="808080" w:themeColor="background1" w:themeShade="80"/>
              <w:sz w:val="22"/>
              <w:szCs w:val="22"/>
            </w:rPr>
            <w:t>Kliknij lub naciśnij tutaj, aby wprowadzić tekst.</w:t>
          </w:r>
        </w:p>
      </w:docPartBody>
    </w:docPart>
    <w:docPart>
      <w:docPartPr>
        <w:name w:val="6E1CC1DA4EB544C8A9791A6D9959E1AA"/>
        <w:category>
          <w:name w:val="Ogólne"/>
          <w:gallery w:val="placeholder"/>
        </w:category>
        <w:types>
          <w:type w:val="bbPlcHdr"/>
        </w:types>
        <w:behaviors>
          <w:behavior w:val="content"/>
        </w:behaviors>
        <w:guid w:val="{AE9B4AC6-38D3-42FC-B98F-34185293D6F9}"/>
      </w:docPartPr>
      <w:docPartBody>
        <w:p w:rsidR="00F60BBF" w:rsidRDefault="00CB7CD6" w:rsidP="00CB7CD6">
          <w:pPr>
            <w:pStyle w:val="6E1CC1DA4EB544C8A9791A6D9959E1AA2"/>
          </w:pPr>
          <w:r w:rsidRPr="00F92FC5">
            <w:rPr>
              <w:rStyle w:val="Tekstzastpczy"/>
              <w:rFonts w:ascii="Arial" w:hAnsi="Arial" w:cs="Arial"/>
              <w:color w:val="808080" w:themeColor="background1" w:themeShade="80"/>
            </w:rPr>
            <w:t>Kliknij lub naciśnij tutaj, aby wprowadzić tekst.</w:t>
          </w:r>
        </w:p>
      </w:docPartBody>
    </w:docPart>
    <w:docPart>
      <w:docPartPr>
        <w:name w:val="5851BEC95E904531BAA8DA6DC78709F8"/>
        <w:category>
          <w:name w:val="Ogólne"/>
          <w:gallery w:val="placeholder"/>
        </w:category>
        <w:types>
          <w:type w:val="bbPlcHdr"/>
        </w:types>
        <w:behaviors>
          <w:behavior w:val="content"/>
        </w:behaviors>
        <w:guid w:val="{E0688C14-C7BB-462B-A73A-B7D436E66EF2}"/>
      </w:docPartPr>
      <w:docPartBody>
        <w:p w:rsidR="00F60BBF" w:rsidRDefault="00CB7CD6" w:rsidP="00CB7CD6">
          <w:pPr>
            <w:pStyle w:val="5851BEC95E904531BAA8DA6DC78709F82"/>
          </w:pPr>
          <w:r w:rsidRPr="00F92FC5">
            <w:rPr>
              <w:rStyle w:val="Tekstzastpczy"/>
              <w:rFonts w:ascii="Arial" w:hAnsi="Arial" w:cs="Arial"/>
              <w:color w:val="808080" w:themeColor="background1" w:themeShade="80"/>
            </w:rPr>
            <w:t>Kliknij lub naciśnij tutaj, aby wprowadzić tekst.</w:t>
          </w:r>
        </w:p>
      </w:docPartBody>
    </w:docPart>
    <w:docPart>
      <w:docPartPr>
        <w:name w:val="6762EE0E9A274FA88B59EEDC8BF3937F"/>
        <w:category>
          <w:name w:val="Ogólne"/>
          <w:gallery w:val="placeholder"/>
        </w:category>
        <w:types>
          <w:type w:val="bbPlcHdr"/>
        </w:types>
        <w:behaviors>
          <w:behavior w:val="content"/>
        </w:behaviors>
        <w:guid w:val="{1C998438-6321-40A3-8540-252133651B47}"/>
      </w:docPartPr>
      <w:docPartBody>
        <w:p w:rsidR="00F60BBF" w:rsidRDefault="00CB7CD6" w:rsidP="00CB7CD6">
          <w:pPr>
            <w:pStyle w:val="6762EE0E9A274FA88B59EEDC8BF3937F2"/>
          </w:pPr>
          <w:r w:rsidRPr="00F92FC5">
            <w:rPr>
              <w:rStyle w:val="Tekstzastpczy"/>
              <w:rFonts w:ascii="Arial" w:hAnsi="Arial" w:cs="Arial"/>
              <w:color w:val="808080" w:themeColor="background1" w:themeShade="80"/>
            </w:rPr>
            <w:t>Kliknij lub naciśnij tutaj, aby wprowadzić tekst.</w:t>
          </w:r>
        </w:p>
      </w:docPartBody>
    </w:docPart>
    <w:docPart>
      <w:docPartPr>
        <w:name w:val="A353485690344C598BA3BDBAED8F01ED"/>
        <w:category>
          <w:name w:val="Ogólne"/>
          <w:gallery w:val="placeholder"/>
        </w:category>
        <w:types>
          <w:type w:val="bbPlcHdr"/>
        </w:types>
        <w:behaviors>
          <w:behavior w:val="content"/>
        </w:behaviors>
        <w:guid w:val="{92BA6C44-500F-4DE6-A092-637AF9B07C53}"/>
      </w:docPartPr>
      <w:docPartBody>
        <w:p w:rsidR="00F60BBF" w:rsidRDefault="00CB7CD6" w:rsidP="00CB7CD6">
          <w:pPr>
            <w:pStyle w:val="A353485690344C598BA3BDBAED8F01ED2"/>
          </w:pPr>
          <w:r w:rsidRPr="00F92FC5">
            <w:rPr>
              <w:rStyle w:val="Tekstzastpczy"/>
              <w:rFonts w:ascii="Arial" w:hAnsi="Arial" w:cs="Arial"/>
              <w:color w:val="808080" w:themeColor="background1" w:themeShade="80"/>
            </w:rPr>
            <w:t>Kliknij lub naciśnij tutaj, aby wprowadzić tekst.</w:t>
          </w:r>
        </w:p>
      </w:docPartBody>
    </w:docPart>
    <w:docPart>
      <w:docPartPr>
        <w:name w:val="B0C8BAB2BDC64E64A959423A3ED76B05"/>
        <w:category>
          <w:name w:val="Ogólne"/>
          <w:gallery w:val="placeholder"/>
        </w:category>
        <w:types>
          <w:type w:val="bbPlcHdr"/>
        </w:types>
        <w:behaviors>
          <w:behavior w:val="content"/>
        </w:behaviors>
        <w:guid w:val="{EC03B606-BDF0-4961-B53A-8BA42903C9DC}"/>
      </w:docPartPr>
      <w:docPartBody>
        <w:p w:rsidR="00F60BBF" w:rsidRDefault="00CB7CD6" w:rsidP="00CB7CD6">
          <w:pPr>
            <w:pStyle w:val="B0C8BAB2BDC64E64A959423A3ED76B052"/>
          </w:pPr>
          <w:r w:rsidRPr="00F92FC5">
            <w:rPr>
              <w:rStyle w:val="Tekstzastpczy"/>
              <w:rFonts w:ascii="Arial" w:hAnsi="Arial" w:cs="Arial"/>
              <w:color w:val="808080" w:themeColor="background1" w:themeShade="80"/>
            </w:rPr>
            <w:t>Kliknij lub naciśnij tutaj, aby wprowadzić tekst.</w:t>
          </w:r>
        </w:p>
      </w:docPartBody>
    </w:docPart>
    <w:docPart>
      <w:docPartPr>
        <w:name w:val="4C59405FDC2149D3B36135C3958E9DD4"/>
        <w:category>
          <w:name w:val="Ogólne"/>
          <w:gallery w:val="placeholder"/>
        </w:category>
        <w:types>
          <w:type w:val="bbPlcHdr"/>
        </w:types>
        <w:behaviors>
          <w:behavior w:val="content"/>
        </w:behaviors>
        <w:guid w:val="{9CC13886-031F-480B-AD1E-85B901C63930}"/>
      </w:docPartPr>
      <w:docPartBody>
        <w:p w:rsidR="00F60BBF" w:rsidRDefault="00CB7CD6" w:rsidP="00CB7CD6">
          <w:pPr>
            <w:pStyle w:val="4C59405FDC2149D3B36135C3958E9DD42"/>
          </w:pPr>
          <w:r w:rsidRPr="00F92FC5">
            <w:rPr>
              <w:rStyle w:val="Tekstzastpczy"/>
              <w:rFonts w:ascii="Arial" w:hAnsi="Arial" w:cs="Arial"/>
              <w:color w:val="808080" w:themeColor="background1" w:themeShade="80"/>
            </w:rPr>
            <w:t>Kliknij lub naciśnij tutaj, aby wprowadzić tekst.</w:t>
          </w:r>
        </w:p>
      </w:docPartBody>
    </w:docPart>
    <w:docPart>
      <w:docPartPr>
        <w:name w:val="E94520C17C604962B564B7C432D61391"/>
        <w:category>
          <w:name w:val="Ogólne"/>
          <w:gallery w:val="placeholder"/>
        </w:category>
        <w:types>
          <w:type w:val="bbPlcHdr"/>
        </w:types>
        <w:behaviors>
          <w:behavior w:val="content"/>
        </w:behaviors>
        <w:guid w:val="{0DC5AC9B-0D19-48EC-B62F-7A9D960DFD0A}"/>
      </w:docPartPr>
      <w:docPartBody>
        <w:p w:rsidR="00F60BBF" w:rsidRDefault="00CB7CD6" w:rsidP="00CB7CD6">
          <w:pPr>
            <w:pStyle w:val="E94520C17C604962B564B7C432D613912"/>
          </w:pPr>
          <w:r w:rsidRPr="00337149">
            <w:rPr>
              <w:rStyle w:val="Tekstzastpczy"/>
              <w:rFonts w:ascii="Arial" w:hAnsi="Arial" w:cs="Arial"/>
              <w:color w:val="808080" w:themeColor="background1" w:themeShade="80"/>
              <w:sz w:val="22"/>
              <w:szCs w:val="22"/>
            </w:rPr>
            <w:t>Kliknij lub naciśnij tutaj, aby wprowadzić tekst.</w:t>
          </w:r>
        </w:p>
      </w:docPartBody>
    </w:docPart>
    <w:docPart>
      <w:docPartPr>
        <w:name w:val="75779843292146C89BD0ABE50416BCD6"/>
        <w:category>
          <w:name w:val="Ogólne"/>
          <w:gallery w:val="placeholder"/>
        </w:category>
        <w:types>
          <w:type w:val="bbPlcHdr"/>
        </w:types>
        <w:behaviors>
          <w:behavior w:val="content"/>
        </w:behaviors>
        <w:guid w:val="{CD84FD6E-A91F-4A1C-82F0-DEA023764A53}"/>
      </w:docPartPr>
      <w:docPartBody>
        <w:p w:rsidR="00F60BBF" w:rsidRDefault="00CB7CD6" w:rsidP="00CB7CD6">
          <w:pPr>
            <w:pStyle w:val="75779843292146C89BD0ABE50416BCD62"/>
          </w:pPr>
          <w:r w:rsidRPr="00F92FC5">
            <w:rPr>
              <w:rStyle w:val="Tekstzastpczy"/>
              <w:rFonts w:ascii="Arial" w:hAnsi="Arial" w:cs="Arial"/>
              <w:color w:val="808080" w:themeColor="background1" w:themeShade="80"/>
            </w:rPr>
            <w:t>Kliknij lub naciśnij tutaj, aby wprowadzić tekst.</w:t>
          </w:r>
        </w:p>
      </w:docPartBody>
    </w:docPart>
    <w:docPart>
      <w:docPartPr>
        <w:name w:val="EBA40DD9D985429CA707C16BBC40BFD4"/>
        <w:category>
          <w:name w:val="Ogólne"/>
          <w:gallery w:val="placeholder"/>
        </w:category>
        <w:types>
          <w:type w:val="bbPlcHdr"/>
        </w:types>
        <w:behaviors>
          <w:behavior w:val="content"/>
        </w:behaviors>
        <w:guid w:val="{41D79FD9-E8F5-4231-BB48-858E5A3E7EC4}"/>
      </w:docPartPr>
      <w:docPartBody>
        <w:p w:rsidR="00F60BBF" w:rsidRDefault="00CB7CD6" w:rsidP="00CB7CD6">
          <w:pPr>
            <w:pStyle w:val="EBA40DD9D985429CA707C16BBC40BFD42"/>
          </w:pPr>
          <w:r w:rsidRPr="00F92FC5">
            <w:rPr>
              <w:rStyle w:val="Tekstzastpczy"/>
              <w:rFonts w:ascii="Arial" w:hAnsi="Arial" w:cs="Arial"/>
              <w:color w:val="808080" w:themeColor="background1" w:themeShade="80"/>
            </w:rPr>
            <w:t>Kliknij lub naciśnij tutaj, aby wprowadzić tekst.</w:t>
          </w:r>
        </w:p>
      </w:docPartBody>
    </w:docPart>
    <w:docPart>
      <w:docPartPr>
        <w:name w:val="E7FDDD10165249EA821621E0AA14D9F0"/>
        <w:category>
          <w:name w:val="Ogólne"/>
          <w:gallery w:val="placeholder"/>
        </w:category>
        <w:types>
          <w:type w:val="bbPlcHdr"/>
        </w:types>
        <w:behaviors>
          <w:behavior w:val="content"/>
        </w:behaviors>
        <w:guid w:val="{6ACF5B46-059A-4D30-B499-63EA375FD2B9}"/>
      </w:docPartPr>
      <w:docPartBody>
        <w:p w:rsidR="00F60BBF" w:rsidRDefault="00CB7CD6" w:rsidP="00CB7CD6">
          <w:pPr>
            <w:pStyle w:val="E7FDDD10165249EA821621E0AA14D9F02"/>
          </w:pPr>
          <w:r w:rsidRPr="00F92FC5">
            <w:rPr>
              <w:rStyle w:val="Tekstzastpczy"/>
              <w:rFonts w:ascii="Arial" w:hAnsi="Arial" w:cs="Arial"/>
              <w:color w:val="808080" w:themeColor="background1" w:themeShade="80"/>
            </w:rPr>
            <w:t>Kliknij lub naciśnij tutaj, aby wprowadzić tekst.</w:t>
          </w:r>
        </w:p>
      </w:docPartBody>
    </w:docPart>
    <w:docPart>
      <w:docPartPr>
        <w:name w:val="A3084DB04EF34012B0CB2BF20171DC92"/>
        <w:category>
          <w:name w:val="Ogólne"/>
          <w:gallery w:val="placeholder"/>
        </w:category>
        <w:types>
          <w:type w:val="bbPlcHdr"/>
        </w:types>
        <w:behaviors>
          <w:behavior w:val="content"/>
        </w:behaviors>
        <w:guid w:val="{7E4DE129-DF61-410D-872E-3583D11B6680}"/>
      </w:docPartPr>
      <w:docPartBody>
        <w:p w:rsidR="00F60BBF" w:rsidRDefault="00CB7CD6" w:rsidP="00CB7CD6">
          <w:pPr>
            <w:pStyle w:val="A3084DB04EF34012B0CB2BF20171DC922"/>
          </w:pPr>
          <w:r w:rsidRPr="00F92FC5">
            <w:rPr>
              <w:rStyle w:val="Tekstzastpczy"/>
              <w:rFonts w:ascii="Arial" w:hAnsi="Arial" w:cs="Arial"/>
              <w:color w:val="808080" w:themeColor="background1" w:themeShade="80"/>
            </w:rPr>
            <w:t>Kliknij lub naciśnij tutaj, aby wprowadzić tekst.</w:t>
          </w:r>
        </w:p>
      </w:docPartBody>
    </w:docPart>
    <w:docPart>
      <w:docPartPr>
        <w:name w:val="5D95F99D420A4ECC9378756EC4D04F48"/>
        <w:category>
          <w:name w:val="Ogólne"/>
          <w:gallery w:val="placeholder"/>
        </w:category>
        <w:types>
          <w:type w:val="bbPlcHdr"/>
        </w:types>
        <w:behaviors>
          <w:behavior w:val="content"/>
        </w:behaviors>
        <w:guid w:val="{DADA89AB-A1C2-4FC4-A299-4FCFCEB86334}"/>
      </w:docPartPr>
      <w:docPartBody>
        <w:p w:rsidR="00F60BBF" w:rsidRDefault="00CB7CD6" w:rsidP="00CB7CD6">
          <w:pPr>
            <w:pStyle w:val="5D95F99D420A4ECC9378756EC4D04F482"/>
          </w:pPr>
          <w:r w:rsidRPr="00F92FC5">
            <w:rPr>
              <w:rStyle w:val="Tekstzastpczy"/>
              <w:rFonts w:ascii="Arial" w:hAnsi="Arial" w:cs="Arial"/>
              <w:color w:val="808080" w:themeColor="background1" w:themeShade="80"/>
            </w:rPr>
            <w:t>Kliknij lub naciśnij tutaj, aby wprowadzić tekst.</w:t>
          </w:r>
        </w:p>
      </w:docPartBody>
    </w:docPart>
    <w:docPart>
      <w:docPartPr>
        <w:name w:val="2105E47F704949A18BCCCB757BE61700"/>
        <w:category>
          <w:name w:val="Ogólne"/>
          <w:gallery w:val="placeholder"/>
        </w:category>
        <w:types>
          <w:type w:val="bbPlcHdr"/>
        </w:types>
        <w:behaviors>
          <w:behavior w:val="content"/>
        </w:behaviors>
        <w:guid w:val="{0639F77E-6A67-4636-8CF4-A7C0AB6E7AE4}"/>
      </w:docPartPr>
      <w:docPartBody>
        <w:p w:rsidR="00F60BBF" w:rsidRDefault="00CB7CD6" w:rsidP="00CB7CD6">
          <w:pPr>
            <w:pStyle w:val="2105E47F704949A18BCCCB757BE617002"/>
          </w:pPr>
          <w:r w:rsidRPr="00F92FC5">
            <w:rPr>
              <w:rStyle w:val="Tekstzastpczy"/>
              <w:rFonts w:ascii="Arial" w:hAnsi="Arial" w:cs="Arial"/>
              <w:color w:val="808080" w:themeColor="background1" w:themeShade="80"/>
            </w:rPr>
            <w:t>Kliknij lub naciśnij tutaj, aby wprowadzić tekst.</w:t>
          </w:r>
        </w:p>
      </w:docPartBody>
    </w:docPart>
    <w:docPart>
      <w:docPartPr>
        <w:name w:val="BE09AF9C471F4795BE8A6BC071BE9CE5"/>
        <w:category>
          <w:name w:val="Ogólne"/>
          <w:gallery w:val="placeholder"/>
        </w:category>
        <w:types>
          <w:type w:val="bbPlcHdr"/>
        </w:types>
        <w:behaviors>
          <w:behavior w:val="content"/>
        </w:behaviors>
        <w:guid w:val="{D15EB592-2B8C-4D2E-971A-18197A36B05B}"/>
      </w:docPartPr>
      <w:docPartBody>
        <w:p w:rsidR="00F60BBF" w:rsidRDefault="00CB7CD6" w:rsidP="00CB7CD6">
          <w:pPr>
            <w:pStyle w:val="BE09AF9C471F4795BE8A6BC071BE9CE52"/>
          </w:pPr>
          <w:r w:rsidRPr="00F92FC5">
            <w:rPr>
              <w:rStyle w:val="Tekstzastpczy"/>
              <w:rFonts w:ascii="Arial" w:hAnsi="Arial" w:cs="Arial"/>
              <w:color w:val="808080" w:themeColor="background1" w:themeShade="80"/>
            </w:rPr>
            <w:t>Kliknij lub naciśnij tutaj, aby wprowadzić tekst.</w:t>
          </w:r>
        </w:p>
      </w:docPartBody>
    </w:docPart>
    <w:docPart>
      <w:docPartPr>
        <w:name w:val="397417A5D2174B39B9C2B1486DAF6455"/>
        <w:category>
          <w:name w:val="Ogólne"/>
          <w:gallery w:val="placeholder"/>
        </w:category>
        <w:types>
          <w:type w:val="bbPlcHdr"/>
        </w:types>
        <w:behaviors>
          <w:behavior w:val="content"/>
        </w:behaviors>
        <w:guid w:val="{8B7008BD-D076-4026-A90D-88B6BA0EB869}"/>
      </w:docPartPr>
      <w:docPartBody>
        <w:p w:rsidR="00F60BBF" w:rsidRDefault="00CB7CD6" w:rsidP="00CB7CD6">
          <w:pPr>
            <w:pStyle w:val="397417A5D2174B39B9C2B1486DAF64552"/>
          </w:pPr>
          <w:r w:rsidRPr="00F92FC5">
            <w:rPr>
              <w:rStyle w:val="Tekstzastpczy"/>
              <w:rFonts w:ascii="Arial" w:hAnsi="Arial" w:cs="Arial"/>
              <w:color w:val="808080" w:themeColor="background1" w:themeShade="80"/>
            </w:rPr>
            <w:t>Kliknij lub naciśnij tutaj, aby wprowadzić tekst.</w:t>
          </w:r>
        </w:p>
      </w:docPartBody>
    </w:docPart>
    <w:docPart>
      <w:docPartPr>
        <w:name w:val="A169086AD9B440799BFDDDF3B0631752"/>
        <w:category>
          <w:name w:val="Ogólne"/>
          <w:gallery w:val="placeholder"/>
        </w:category>
        <w:types>
          <w:type w:val="bbPlcHdr"/>
        </w:types>
        <w:behaviors>
          <w:behavior w:val="content"/>
        </w:behaviors>
        <w:guid w:val="{B4B3DEAA-F80D-4C5F-95FC-F8C6A3B42BE5}"/>
      </w:docPartPr>
      <w:docPartBody>
        <w:p w:rsidR="00F60BBF" w:rsidRDefault="00CB7CD6" w:rsidP="00CB7CD6">
          <w:pPr>
            <w:pStyle w:val="A169086AD9B440799BFDDDF3B06317522"/>
          </w:pPr>
          <w:r w:rsidRPr="00F92FC5">
            <w:rPr>
              <w:rStyle w:val="Tekstzastpczy"/>
              <w:rFonts w:ascii="Arial" w:hAnsi="Arial" w:cs="Arial"/>
              <w:color w:val="808080" w:themeColor="background1" w:themeShade="80"/>
            </w:rPr>
            <w:t>Kliknij lub naciśnij tutaj, aby wprowadzić tekst.</w:t>
          </w:r>
        </w:p>
      </w:docPartBody>
    </w:docPart>
    <w:docPart>
      <w:docPartPr>
        <w:name w:val="C966ED8BF5F94F5280E8834E1314FA2F"/>
        <w:category>
          <w:name w:val="Ogólne"/>
          <w:gallery w:val="placeholder"/>
        </w:category>
        <w:types>
          <w:type w:val="bbPlcHdr"/>
        </w:types>
        <w:behaviors>
          <w:behavior w:val="content"/>
        </w:behaviors>
        <w:guid w:val="{6D119220-5F3E-42F8-BE59-F67DDD00F79C}"/>
      </w:docPartPr>
      <w:docPartBody>
        <w:p w:rsidR="00F60BBF" w:rsidRDefault="00CB7CD6" w:rsidP="00CB7CD6">
          <w:pPr>
            <w:pStyle w:val="C966ED8BF5F94F5280E8834E1314FA2F2"/>
          </w:pPr>
          <w:r w:rsidRPr="00F92FC5">
            <w:rPr>
              <w:rStyle w:val="Tekstzastpczy"/>
              <w:rFonts w:ascii="Arial" w:hAnsi="Arial" w:cs="Arial"/>
              <w:color w:val="808080" w:themeColor="background1" w:themeShade="80"/>
            </w:rPr>
            <w:t>Kliknij lub naciśnij tutaj, aby wprowadzić tekst.</w:t>
          </w:r>
        </w:p>
      </w:docPartBody>
    </w:docPart>
    <w:docPart>
      <w:docPartPr>
        <w:name w:val="E09B7407FA4E4E18ABA88BD842EC829C"/>
        <w:category>
          <w:name w:val="Ogólne"/>
          <w:gallery w:val="placeholder"/>
        </w:category>
        <w:types>
          <w:type w:val="bbPlcHdr"/>
        </w:types>
        <w:behaviors>
          <w:behavior w:val="content"/>
        </w:behaviors>
        <w:guid w:val="{219DB4B0-A9CD-4899-9018-3A7D32AF2815}"/>
      </w:docPartPr>
      <w:docPartBody>
        <w:p w:rsidR="00F60BBF" w:rsidRDefault="00CB7CD6" w:rsidP="00CB7CD6">
          <w:pPr>
            <w:pStyle w:val="E09B7407FA4E4E18ABA88BD842EC829C2"/>
          </w:pPr>
          <w:r w:rsidRPr="00F92FC5">
            <w:rPr>
              <w:rStyle w:val="Tekstzastpczy"/>
              <w:rFonts w:ascii="Arial" w:hAnsi="Arial" w:cs="Arial"/>
              <w:color w:val="808080" w:themeColor="background1" w:themeShade="80"/>
            </w:rPr>
            <w:t>Kliknij lub naciśnij tutaj, aby wprowadzić tekst.</w:t>
          </w:r>
        </w:p>
      </w:docPartBody>
    </w:docPart>
    <w:docPart>
      <w:docPartPr>
        <w:name w:val="430449FFA05C44C992EA61E9B894F53F"/>
        <w:category>
          <w:name w:val="Ogólne"/>
          <w:gallery w:val="placeholder"/>
        </w:category>
        <w:types>
          <w:type w:val="bbPlcHdr"/>
        </w:types>
        <w:behaviors>
          <w:behavior w:val="content"/>
        </w:behaviors>
        <w:guid w:val="{7D508473-ABEA-49FB-96EA-DEBB93FFF11B}"/>
      </w:docPartPr>
      <w:docPartBody>
        <w:p w:rsidR="00F60BBF" w:rsidRDefault="00CB7CD6" w:rsidP="00CB7CD6">
          <w:pPr>
            <w:pStyle w:val="430449FFA05C44C992EA61E9B894F53F2"/>
          </w:pPr>
          <w:r w:rsidRPr="00F92FC5">
            <w:rPr>
              <w:rStyle w:val="Tekstzastpczy"/>
              <w:rFonts w:ascii="Arial" w:hAnsi="Arial" w:cs="Arial"/>
              <w:color w:val="808080" w:themeColor="background1" w:themeShade="80"/>
            </w:rPr>
            <w:t>Kliknij lub naciśnij tutaj, aby wprowadzić tekst.</w:t>
          </w:r>
        </w:p>
      </w:docPartBody>
    </w:docPart>
    <w:docPart>
      <w:docPartPr>
        <w:name w:val="29BDDA02F68A48728CC931E14BDED72B"/>
        <w:category>
          <w:name w:val="Ogólne"/>
          <w:gallery w:val="placeholder"/>
        </w:category>
        <w:types>
          <w:type w:val="bbPlcHdr"/>
        </w:types>
        <w:behaviors>
          <w:behavior w:val="content"/>
        </w:behaviors>
        <w:guid w:val="{D6CA9118-1966-4D9B-B9C8-33A5C57B08C0}"/>
      </w:docPartPr>
      <w:docPartBody>
        <w:p w:rsidR="00F60BBF" w:rsidRDefault="00CB7CD6" w:rsidP="00CB7CD6">
          <w:pPr>
            <w:pStyle w:val="29BDDA02F68A48728CC931E14BDED72B2"/>
          </w:pPr>
          <w:r w:rsidRPr="00F92FC5">
            <w:rPr>
              <w:rStyle w:val="Tekstzastpczy"/>
              <w:rFonts w:ascii="Arial" w:hAnsi="Arial" w:cs="Arial"/>
              <w:color w:val="808080" w:themeColor="background1" w:themeShade="80"/>
            </w:rPr>
            <w:t>Kliknij lub naciśnij tutaj, aby wprowadzić tekst.</w:t>
          </w:r>
        </w:p>
      </w:docPartBody>
    </w:docPart>
    <w:docPart>
      <w:docPartPr>
        <w:name w:val="1019E99DCB0D443EA6E7478395B5B63E"/>
        <w:category>
          <w:name w:val="Ogólne"/>
          <w:gallery w:val="placeholder"/>
        </w:category>
        <w:types>
          <w:type w:val="bbPlcHdr"/>
        </w:types>
        <w:behaviors>
          <w:behavior w:val="content"/>
        </w:behaviors>
        <w:guid w:val="{1E4B5C14-2883-4381-BFE9-69BF2C2238D2}"/>
      </w:docPartPr>
      <w:docPartBody>
        <w:p w:rsidR="00F60BBF" w:rsidRDefault="00CB7CD6" w:rsidP="00CB7CD6">
          <w:pPr>
            <w:pStyle w:val="1019E99DCB0D443EA6E7478395B5B63E2"/>
          </w:pPr>
          <w:r w:rsidRPr="00F92FC5">
            <w:rPr>
              <w:rStyle w:val="Tekstzastpczy"/>
              <w:rFonts w:ascii="Arial" w:hAnsi="Arial" w:cs="Arial"/>
              <w:color w:val="808080" w:themeColor="background1" w:themeShade="80"/>
            </w:rPr>
            <w:t>Kliknij lub naciśnij tutaj, aby wprowadzić tekst.</w:t>
          </w:r>
        </w:p>
      </w:docPartBody>
    </w:docPart>
    <w:docPart>
      <w:docPartPr>
        <w:name w:val="76EF438E0DED4CE7A53CF89C2C248CA7"/>
        <w:category>
          <w:name w:val="Ogólne"/>
          <w:gallery w:val="placeholder"/>
        </w:category>
        <w:types>
          <w:type w:val="bbPlcHdr"/>
        </w:types>
        <w:behaviors>
          <w:behavior w:val="content"/>
        </w:behaviors>
        <w:guid w:val="{5C357B33-B004-4E6D-BEA8-29B23FA538B7}"/>
      </w:docPartPr>
      <w:docPartBody>
        <w:p w:rsidR="00F60BBF" w:rsidRDefault="00CB7CD6" w:rsidP="00CB7CD6">
          <w:pPr>
            <w:pStyle w:val="76EF438E0DED4CE7A53CF89C2C248CA72"/>
          </w:pPr>
          <w:r w:rsidRPr="00F92FC5">
            <w:rPr>
              <w:rStyle w:val="Tekstzastpczy"/>
              <w:rFonts w:ascii="Arial" w:hAnsi="Arial" w:cs="Arial"/>
              <w:color w:val="808080" w:themeColor="background1" w:themeShade="80"/>
            </w:rPr>
            <w:t>Kliknij lub naciśnij tutaj, aby wprowadzić tekst.</w:t>
          </w:r>
        </w:p>
      </w:docPartBody>
    </w:docPart>
    <w:docPart>
      <w:docPartPr>
        <w:name w:val="0B9A513CEF2849AA9D7F42D5518D4559"/>
        <w:category>
          <w:name w:val="Ogólne"/>
          <w:gallery w:val="placeholder"/>
        </w:category>
        <w:types>
          <w:type w:val="bbPlcHdr"/>
        </w:types>
        <w:behaviors>
          <w:behavior w:val="content"/>
        </w:behaviors>
        <w:guid w:val="{BA00B9F5-77CA-497A-A4AA-98D2B9F2DC15}"/>
      </w:docPartPr>
      <w:docPartBody>
        <w:p w:rsidR="00F60BBF" w:rsidRDefault="00CB7CD6" w:rsidP="00CB7CD6">
          <w:pPr>
            <w:pStyle w:val="0B9A513CEF2849AA9D7F42D5518D45592"/>
          </w:pPr>
          <w:r w:rsidRPr="00F92FC5">
            <w:rPr>
              <w:rStyle w:val="Tekstzastpczy"/>
              <w:rFonts w:ascii="Arial" w:hAnsi="Arial" w:cs="Arial"/>
              <w:color w:val="808080" w:themeColor="background1" w:themeShade="80"/>
            </w:rPr>
            <w:t>Kliknij lub naciśnij tutaj, aby wprowadzić tekst.</w:t>
          </w:r>
        </w:p>
      </w:docPartBody>
    </w:docPart>
    <w:docPart>
      <w:docPartPr>
        <w:name w:val="71DD3221FF9B4750AA8259731073A0A5"/>
        <w:category>
          <w:name w:val="Ogólne"/>
          <w:gallery w:val="placeholder"/>
        </w:category>
        <w:types>
          <w:type w:val="bbPlcHdr"/>
        </w:types>
        <w:behaviors>
          <w:behavior w:val="content"/>
        </w:behaviors>
        <w:guid w:val="{9DA626B1-9CB5-4E69-8E76-E31B05FE749C}"/>
      </w:docPartPr>
      <w:docPartBody>
        <w:p w:rsidR="00F60BBF" w:rsidRDefault="00CB7CD6" w:rsidP="00CB7CD6">
          <w:pPr>
            <w:pStyle w:val="71DD3221FF9B4750AA8259731073A0A52"/>
          </w:pPr>
          <w:r w:rsidRPr="00F92FC5">
            <w:rPr>
              <w:rStyle w:val="Tekstzastpczy"/>
              <w:rFonts w:ascii="Arial" w:hAnsi="Arial" w:cs="Arial"/>
              <w:color w:val="808080" w:themeColor="background1" w:themeShade="80"/>
            </w:rPr>
            <w:t>Kliknij lub naciśnij tutaj, aby wprowadzić tekst.</w:t>
          </w:r>
        </w:p>
      </w:docPartBody>
    </w:docPart>
    <w:docPart>
      <w:docPartPr>
        <w:name w:val="91651B877C2544D797AF820F8F1DB4CD"/>
        <w:category>
          <w:name w:val="Ogólne"/>
          <w:gallery w:val="placeholder"/>
        </w:category>
        <w:types>
          <w:type w:val="bbPlcHdr"/>
        </w:types>
        <w:behaviors>
          <w:behavior w:val="content"/>
        </w:behaviors>
        <w:guid w:val="{B19389D3-88F1-4377-B958-56C0A831F93A}"/>
      </w:docPartPr>
      <w:docPartBody>
        <w:p w:rsidR="00F60BBF" w:rsidRDefault="00CB7CD6" w:rsidP="00CB7CD6">
          <w:pPr>
            <w:pStyle w:val="91651B877C2544D797AF820F8F1DB4CD2"/>
          </w:pPr>
          <w:r w:rsidRPr="00F92FC5">
            <w:rPr>
              <w:rStyle w:val="Tekstzastpczy"/>
              <w:rFonts w:ascii="Arial" w:hAnsi="Arial" w:cs="Arial"/>
              <w:color w:val="808080" w:themeColor="background1" w:themeShade="80"/>
            </w:rPr>
            <w:t>Kliknij lub naciśnij tutaj, aby wprowadzić tekst.</w:t>
          </w:r>
        </w:p>
      </w:docPartBody>
    </w:docPart>
    <w:docPart>
      <w:docPartPr>
        <w:name w:val="D014C869624847EBAE4950933DBDFAF0"/>
        <w:category>
          <w:name w:val="Ogólne"/>
          <w:gallery w:val="placeholder"/>
        </w:category>
        <w:types>
          <w:type w:val="bbPlcHdr"/>
        </w:types>
        <w:behaviors>
          <w:behavior w:val="content"/>
        </w:behaviors>
        <w:guid w:val="{6D0966A7-9023-4EED-9EDA-D628ED8DB256}"/>
      </w:docPartPr>
      <w:docPartBody>
        <w:p w:rsidR="00F60BBF" w:rsidRDefault="00CB7CD6" w:rsidP="00CB7CD6">
          <w:pPr>
            <w:pStyle w:val="D014C869624847EBAE4950933DBDFAF02"/>
          </w:pPr>
          <w:r w:rsidRPr="00F92FC5">
            <w:rPr>
              <w:rStyle w:val="Tekstzastpczy"/>
              <w:rFonts w:ascii="Arial" w:hAnsi="Arial" w:cs="Arial"/>
              <w:color w:val="808080" w:themeColor="background1" w:themeShade="80"/>
            </w:rPr>
            <w:t>Kliknij lub naciśnij tutaj, aby wprowadzić tekst.</w:t>
          </w:r>
        </w:p>
      </w:docPartBody>
    </w:docPart>
    <w:docPart>
      <w:docPartPr>
        <w:name w:val="09F64A17BBFD4ECE84162E0D4C7F235D"/>
        <w:category>
          <w:name w:val="Ogólne"/>
          <w:gallery w:val="placeholder"/>
        </w:category>
        <w:types>
          <w:type w:val="bbPlcHdr"/>
        </w:types>
        <w:behaviors>
          <w:behavior w:val="content"/>
        </w:behaviors>
        <w:guid w:val="{6025ED3D-8D9C-4179-BD7F-99073D20DC21}"/>
      </w:docPartPr>
      <w:docPartBody>
        <w:p w:rsidR="00F60BBF" w:rsidRDefault="00CB7CD6" w:rsidP="00CB7CD6">
          <w:pPr>
            <w:pStyle w:val="09F64A17BBFD4ECE84162E0D4C7F235D2"/>
          </w:pPr>
          <w:r w:rsidRPr="00F92FC5">
            <w:rPr>
              <w:rStyle w:val="Tekstzastpczy"/>
              <w:rFonts w:ascii="Arial" w:hAnsi="Arial" w:cs="Arial"/>
              <w:color w:val="808080" w:themeColor="background1" w:themeShade="80"/>
            </w:rPr>
            <w:t>Kliknij lub naciśnij tutaj, aby wprowadzić tekst.</w:t>
          </w:r>
        </w:p>
      </w:docPartBody>
    </w:docPart>
    <w:docPart>
      <w:docPartPr>
        <w:name w:val="D4EA3F4505104374B440EB486ADF09F1"/>
        <w:category>
          <w:name w:val="Ogólne"/>
          <w:gallery w:val="placeholder"/>
        </w:category>
        <w:types>
          <w:type w:val="bbPlcHdr"/>
        </w:types>
        <w:behaviors>
          <w:behavior w:val="content"/>
        </w:behaviors>
        <w:guid w:val="{A5B724EF-A70E-4FC6-A281-3BBC6CF62369}"/>
      </w:docPartPr>
      <w:docPartBody>
        <w:p w:rsidR="00F60BBF" w:rsidRDefault="00CB7CD6" w:rsidP="00CB7CD6">
          <w:pPr>
            <w:pStyle w:val="D4EA3F4505104374B440EB486ADF09F12"/>
          </w:pPr>
          <w:r w:rsidRPr="00F92FC5">
            <w:rPr>
              <w:rStyle w:val="Tekstzastpczy"/>
              <w:rFonts w:ascii="Arial" w:hAnsi="Arial" w:cs="Arial"/>
              <w:color w:val="808080" w:themeColor="background1" w:themeShade="80"/>
            </w:rPr>
            <w:t>Kliknij lub naciśnij tutaj, aby wprowadzić tekst.</w:t>
          </w:r>
        </w:p>
      </w:docPartBody>
    </w:docPart>
    <w:docPart>
      <w:docPartPr>
        <w:name w:val="CC85202DA7AB47E29A65ABD487C1CBE9"/>
        <w:category>
          <w:name w:val="Ogólne"/>
          <w:gallery w:val="placeholder"/>
        </w:category>
        <w:types>
          <w:type w:val="bbPlcHdr"/>
        </w:types>
        <w:behaviors>
          <w:behavior w:val="content"/>
        </w:behaviors>
        <w:guid w:val="{C9BB26CE-F8EF-4020-B0FC-2DA6E62BD97F}"/>
      </w:docPartPr>
      <w:docPartBody>
        <w:p w:rsidR="00F60BBF" w:rsidRDefault="00CB7CD6" w:rsidP="00CB7CD6">
          <w:pPr>
            <w:pStyle w:val="CC85202DA7AB47E29A65ABD487C1CBE92"/>
          </w:pPr>
          <w:r w:rsidRPr="00F92FC5">
            <w:rPr>
              <w:rStyle w:val="Tekstzastpczy"/>
              <w:rFonts w:ascii="Arial" w:hAnsi="Arial" w:cs="Arial"/>
              <w:color w:val="808080" w:themeColor="background1" w:themeShade="80"/>
            </w:rPr>
            <w:t>Kliknij lub naciśnij tutaj, aby wprowadzić tekst.</w:t>
          </w:r>
        </w:p>
      </w:docPartBody>
    </w:docPart>
    <w:docPart>
      <w:docPartPr>
        <w:name w:val="C8FC28623EE84A9393FD7C2550465D13"/>
        <w:category>
          <w:name w:val="Ogólne"/>
          <w:gallery w:val="placeholder"/>
        </w:category>
        <w:types>
          <w:type w:val="bbPlcHdr"/>
        </w:types>
        <w:behaviors>
          <w:behavior w:val="content"/>
        </w:behaviors>
        <w:guid w:val="{9D5D3427-FCED-447D-A84A-8F6CEE07104F}"/>
      </w:docPartPr>
      <w:docPartBody>
        <w:p w:rsidR="00F60BBF" w:rsidRDefault="00CB7CD6" w:rsidP="00CB7CD6">
          <w:pPr>
            <w:pStyle w:val="C8FC28623EE84A9393FD7C2550465D132"/>
          </w:pPr>
          <w:r w:rsidRPr="00F92FC5">
            <w:rPr>
              <w:rStyle w:val="Tekstzastpczy"/>
              <w:rFonts w:ascii="Arial" w:hAnsi="Arial" w:cs="Arial"/>
              <w:color w:val="808080" w:themeColor="background1" w:themeShade="80"/>
            </w:rPr>
            <w:t>Kliknij lub naciśnij tutaj, aby wprowadzić tekst.</w:t>
          </w:r>
        </w:p>
      </w:docPartBody>
    </w:docPart>
    <w:docPart>
      <w:docPartPr>
        <w:name w:val="87DE5BF276B2425391D4A7AB4D342353"/>
        <w:category>
          <w:name w:val="Ogólne"/>
          <w:gallery w:val="placeholder"/>
        </w:category>
        <w:types>
          <w:type w:val="bbPlcHdr"/>
        </w:types>
        <w:behaviors>
          <w:behavior w:val="content"/>
        </w:behaviors>
        <w:guid w:val="{6C3BE5DD-647B-42DA-9090-648FEB2F0F67}"/>
      </w:docPartPr>
      <w:docPartBody>
        <w:p w:rsidR="00F60BBF" w:rsidRDefault="00CB7CD6" w:rsidP="00CB7CD6">
          <w:pPr>
            <w:pStyle w:val="87DE5BF276B2425391D4A7AB4D3423532"/>
          </w:pPr>
          <w:r w:rsidRPr="00F92FC5">
            <w:rPr>
              <w:rStyle w:val="Tekstzastpczy"/>
              <w:rFonts w:ascii="Arial" w:hAnsi="Arial" w:cs="Arial"/>
              <w:color w:val="808080" w:themeColor="background1" w:themeShade="80"/>
            </w:rPr>
            <w:t>Kliknij lub naciśnij tutaj, aby wprowadzić tekst.</w:t>
          </w:r>
        </w:p>
      </w:docPartBody>
    </w:docPart>
    <w:docPart>
      <w:docPartPr>
        <w:name w:val="9F42D9761BC84D4D99331614C4D1D794"/>
        <w:category>
          <w:name w:val="Ogólne"/>
          <w:gallery w:val="placeholder"/>
        </w:category>
        <w:types>
          <w:type w:val="bbPlcHdr"/>
        </w:types>
        <w:behaviors>
          <w:behavior w:val="content"/>
        </w:behaviors>
        <w:guid w:val="{EAC2E521-73FC-4780-841D-A346E4D0DF60}"/>
      </w:docPartPr>
      <w:docPartBody>
        <w:p w:rsidR="00F60BBF" w:rsidRDefault="00CB7CD6" w:rsidP="00CB7CD6">
          <w:pPr>
            <w:pStyle w:val="9F42D9761BC84D4D99331614C4D1D7942"/>
          </w:pPr>
          <w:r w:rsidRPr="00F92FC5">
            <w:rPr>
              <w:rStyle w:val="Tekstzastpczy"/>
              <w:rFonts w:ascii="Arial" w:hAnsi="Arial" w:cs="Arial"/>
              <w:color w:val="808080" w:themeColor="background1" w:themeShade="80"/>
            </w:rPr>
            <w:t>Kliknij lub naciśnij tutaj, aby wprowadzić tekst.</w:t>
          </w:r>
        </w:p>
      </w:docPartBody>
    </w:docPart>
    <w:docPart>
      <w:docPartPr>
        <w:name w:val="34854DBF026D45EB8744A1E8C5E7F848"/>
        <w:category>
          <w:name w:val="Ogólne"/>
          <w:gallery w:val="placeholder"/>
        </w:category>
        <w:types>
          <w:type w:val="bbPlcHdr"/>
        </w:types>
        <w:behaviors>
          <w:behavior w:val="content"/>
        </w:behaviors>
        <w:guid w:val="{6EACCD0C-81BE-4185-8D35-26A78D49DFD0}"/>
      </w:docPartPr>
      <w:docPartBody>
        <w:p w:rsidR="00F60BBF" w:rsidRDefault="00CB7CD6" w:rsidP="00CB7CD6">
          <w:pPr>
            <w:pStyle w:val="34854DBF026D45EB8744A1E8C5E7F8482"/>
          </w:pPr>
          <w:r w:rsidRPr="00F92FC5">
            <w:rPr>
              <w:rStyle w:val="Tekstzastpczy"/>
              <w:rFonts w:ascii="Arial" w:hAnsi="Arial" w:cs="Arial"/>
              <w:color w:val="808080" w:themeColor="background1" w:themeShade="80"/>
            </w:rPr>
            <w:t>Kliknij lub naciśnij tutaj, aby wprowadzić tekst.</w:t>
          </w:r>
        </w:p>
      </w:docPartBody>
    </w:docPart>
    <w:docPart>
      <w:docPartPr>
        <w:name w:val="73462EFE3B2C4D5DA85A2699EF0BC78F"/>
        <w:category>
          <w:name w:val="Ogólne"/>
          <w:gallery w:val="placeholder"/>
        </w:category>
        <w:types>
          <w:type w:val="bbPlcHdr"/>
        </w:types>
        <w:behaviors>
          <w:behavior w:val="content"/>
        </w:behaviors>
        <w:guid w:val="{2A484510-667C-41B6-973C-074715DCF111}"/>
      </w:docPartPr>
      <w:docPartBody>
        <w:p w:rsidR="00F60BBF" w:rsidRDefault="00CB7CD6" w:rsidP="00CB7CD6">
          <w:pPr>
            <w:pStyle w:val="73462EFE3B2C4D5DA85A2699EF0BC78F2"/>
          </w:pPr>
          <w:r w:rsidRPr="00F92FC5">
            <w:rPr>
              <w:rStyle w:val="Tekstzastpczy"/>
              <w:rFonts w:ascii="Arial" w:hAnsi="Arial" w:cs="Arial"/>
              <w:color w:val="808080" w:themeColor="background1" w:themeShade="80"/>
            </w:rPr>
            <w:t>Kliknij lub naciśnij tutaj, aby wprowadzić tekst.</w:t>
          </w:r>
        </w:p>
      </w:docPartBody>
    </w:docPart>
    <w:docPart>
      <w:docPartPr>
        <w:name w:val="16491DB29E3947EE99D22A9DC6AA4A0D"/>
        <w:category>
          <w:name w:val="Ogólne"/>
          <w:gallery w:val="placeholder"/>
        </w:category>
        <w:types>
          <w:type w:val="bbPlcHdr"/>
        </w:types>
        <w:behaviors>
          <w:behavior w:val="content"/>
        </w:behaviors>
        <w:guid w:val="{8F478EFE-BD53-4D30-8425-D3B7B51FCAEA}"/>
      </w:docPartPr>
      <w:docPartBody>
        <w:p w:rsidR="00F60BBF" w:rsidRDefault="00CB7CD6" w:rsidP="00CB7CD6">
          <w:pPr>
            <w:pStyle w:val="16491DB29E3947EE99D22A9DC6AA4A0D2"/>
          </w:pPr>
          <w:r w:rsidRPr="00F92FC5">
            <w:rPr>
              <w:rStyle w:val="Tekstzastpczy"/>
              <w:rFonts w:ascii="Arial" w:hAnsi="Arial" w:cs="Arial"/>
              <w:color w:val="808080" w:themeColor="background1" w:themeShade="80"/>
            </w:rPr>
            <w:t>Kliknij lub naciśnij tutaj, aby wprowadzić tekst.</w:t>
          </w:r>
        </w:p>
      </w:docPartBody>
    </w:docPart>
    <w:docPart>
      <w:docPartPr>
        <w:name w:val="691AD954326C417C919ECF6FECFD9646"/>
        <w:category>
          <w:name w:val="Ogólne"/>
          <w:gallery w:val="placeholder"/>
        </w:category>
        <w:types>
          <w:type w:val="bbPlcHdr"/>
        </w:types>
        <w:behaviors>
          <w:behavior w:val="content"/>
        </w:behaviors>
        <w:guid w:val="{8081AA3D-8C0B-4504-AC59-327F3E0595ED}"/>
      </w:docPartPr>
      <w:docPartBody>
        <w:p w:rsidR="00F60BBF" w:rsidRDefault="00CB7CD6" w:rsidP="00CB7CD6">
          <w:pPr>
            <w:pStyle w:val="691AD954326C417C919ECF6FECFD96462"/>
          </w:pPr>
          <w:r w:rsidRPr="00F92FC5">
            <w:rPr>
              <w:rStyle w:val="Tekstzastpczy"/>
              <w:rFonts w:ascii="Arial" w:hAnsi="Arial" w:cs="Arial"/>
              <w:color w:val="808080" w:themeColor="background1" w:themeShade="80"/>
            </w:rPr>
            <w:t>Kliknij lub naciśnij tutaj, aby wprowadzić tekst.</w:t>
          </w:r>
        </w:p>
      </w:docPartBody>
    </w:docPart>
    <w:docPart>
      <w:docPartPr>
        <w:name w:val="1DF891F5589642CABFC0632F7EA6E513"/>
        <w:category>
          <w:name w:val="Ogólne"/>
          <w:gallery w:val="placeholder"/>
        </w:category>
        <w:types>
          <w:type w:val="bbPlcHdr"/>
        </w:types>
        <w:behaviors>
          <w:behavior w:val="content"/>
        </w:behaviors>
        <w:guid w:val="{573853D0-9005-4CA3-A38B-7E2D876F1B12}"/>
      </w:docPartPr>
      <w:docPartBody>
        <w:p w:rsidR="00F60BBF" w:rsidRDefault="00CB7CD6" w:rsidP="00CB7CD6">
          <w:pPr>
            <w:pStyle w:val="1DF891F5589642CABFC0632F7EA6E5132"/>
          </w:pPr>
          <w:r w:rsidRPr="00F92FC5">
            <w:rPr>
              <w:rStyle w:val="Tekstzastpczy"/>
              <w:rFonts w:ascii="Arial" w:hAnsi="Arial" w:cs="Arial"/>
              <w:color w:val="808080" w:themeColor="background1" w:themeShade="80"/>
            </w:rPr>
            <w:t>Kliknij lub naciśnij tutaj, aby wprowadzić tekst.</w:t>
          </w:r>
        </w:p>
      </w:docPartBody>
    </w:docPart>
    <w:docPart>
      <w:docPartPr>
        <w:name w:val="5CAE2F4212114190A1038FB017119888"/>
        <w:category>
          <w:name w:val="Ogólne"/>
          <w:gallery w:val="placeholder"/>
        </w:category>
        <w:types>
          <w:type w:val="bbPlcHdr"/>
        </w:types>
        <w:behaviors>
          <w:behavior w:val="content"/>
        </w:behaviors>
        <w:guid w:val="{CF06327D-2897-4A8D-B11B-5ABCB129A571}"/>
      </w:docPartPr>
      <w:docPartBody>
        <w:p w:rsidR="00F60BBF" w:rsidRDefault="00CB7CD6" w:rsidP="00CB7CD6">
          <w:pPr>
            <w:pStyle w:val="5CAE2F4212114190A1038FB0171198882"/>
          </w:pPr>
          <w:r w:rsidRPr="00F92FC5">
            <w:rPr>
              <w:rStyle w:val="Tekstzastpczy"/>
              <w:rFonts w:ascii="Arial" w:hAnsi="Arial" w:cs="Arial"/>
              <w:color w:val="808080" w:themeColor="background1" w:themeShade="80"/>
            </w:rPr>
            <w:t>Kliknij lub naciśnij tutaj, aby wprowadzić tekst.</w:t>
          </w:r>
        </w:p>
      </w:docPartBody>
    </w:docPart>
    <w:docPart>
      <w:docPartPr>
        <w:name w:val="BC2961ACDB8742BB97DC2C8C3301537E"/>
        <w:category>
          <w:name w:val="Ogólne"/>
          <w:gallery w:val="placeholder"/>
        </w:category>
        <w:types>
          <w:type w:val="bbPlcHdr"/>
        </w:types>
        <w:behaviors>
          <w:behavior w:val="content"/>
        </w:behaviors>
        <w:guid w:val="{FAB92677-6D24-4522-A5CF-559E824FAD1A}"/>
      </w:docPartPr>
      <w:docPartBody>
        <w:p w:rsidR="00F60BBF" w:rsidRDefault="00CB7CD6" w:rsidP="00CB7CD6">
          <w:pPr>
            <w:pStyle w:val="BC2961ACDB8742BB97DC2C8C3301537E2"/>
          </w:pPr>
          <w:r w:rsidRPr="00F92FC5">
            <w:rPr>
              <w:rStyle w:val="Tekstzastpczy"/>
              <w:rFonts w:ascii="Arial" w:hAnsi="Arial" w:cs="Arial"/>
              <w:color w:val="808080" w:themeColor="background1" w:themeShade="80"/>
            </w:rPr>
            <w:t>Kliknij lub naciśnij tutaj, aby wprowadzić tekst.</w:t>
          </w:r>
        </w:p>
      </w:docPartBody>
    </w:docPart>
    <w:docPart>
      <w:docPartPr>
        <w:name w:val="D0B43659724A47C6B6771C6AA450E8AC"/>
        <w:category>
          <w:name w:val="Ogólne"/>
          <w:gallery w:val="placeholder"/>
        </w:category>
        <w:types>
          <w:type w:val="bbPlcHdr"/>
        </w:types>
        <w:behaviors>
          <w:behavior w:val="content"/>
        </w:behaviors>
        <w:guid w:val="{66BF935C-AD69-4351-BF42-B4AC338E65B8}"/>
      </w:docPartPr>
      <w:docPartBody>
        <w:p w:rsidR="00F60BBF" w:rsidRDefault="00CB7CD6" w:rsidP="00CB7CD6">
          <w:pPr>
            <w:pStyle w:val="D0B43659724A47C6B6771C6AA450E8AC2"/>
          </w:pPr>
          <w:r w:rsidRPr="00F92FC5">
            <w:rPr>
              <w:rStyle w:val="Tekstzastpczy"/>
              <w:rFonts w:ascii="Arial" w:hAnsi="Arial" w:cs="Arial"/>
              <w:color w:val="808080" w:themeColor="background1" w:themeShade="80"/>
            </w:rPr>
            <w:t>Kliknij lub naciśnij tutaj, aby wprowadzić tekst.</w:t>
          </w:r>
        </w:p>
      </w:docPartBody>
    </w:docPart>
    <w:docPart>
      <w:docPartPr>
        <w:name w:val="B38065C79BD94BBD9CB37E0181F51F98"/>
        <w:category>
          <w:name w:val="Ogólne"/>
          <w:gallery w:val="placeholder"/>
        </w:category>
        <w:types>
          <w:type w:val="bbPlcHdr"/>
        </w:types>
        <w:behaviors>
          <w:behavior w:val="content"/>
        </w:behaviors>
        <w:guid w:val="{FEA2FD5A-D3C2-4406-AEC3-58469F5D7D4B}"/>
      </w:docPartPr>
      <w:docPartBody>
        <w:p w:rsidR="00F60BBF" w:rsidRDefault="00CB7CD6" w:rsidP="00CB7CD6">
          <w:pPr>
            <w:pStyle w:val="B38065C79BD94BBD9CB37E0181F51F982"/>
          </w:pPr>
          <w:r w:rsidRPr="00F92FC5">
            <w:rPr>
              <w:rStyle w:val="Tekstzastpczy"/>
              <w:rFonts w:ascii="Arial" w:hAnsi="Arial" w:cs="Arial"/>
              <w:color w:val="808080" w:themeColor="background1" w:themeShade="80"/>
            </w:rPr>
            <w:t>Kliknij lub naciśnij tutaj, aby wprowadzić tekst.</w:t>
          </w:r>
        </w:p>
      </w:docPartBody>
    </w:docPart>
    <w:docPart>
      <w:docPartPr>
        <w:name w:val="2918AB47EDC74411A8E01819BA39B8CB"/>
        <w:category>
          <w:name w:val="Ogólne"/>
          <w:gallery w:val="placeholder"/>
        </w:category>
        <w:types>
          <w:type w:val="bbPlcHdr"/>
        </w:types>
        <w:behaviors>
          <w:behavior w:val="content"/>
        </w:behaviors>
        <w:guid w:val="{0EDC8DC9-81DB-4599-B783-5B1996867508}"/>
      </w:docPartPr>
      <w:docPartBody>
        <w:p w:rsidR="00F60BBF" w:rsidRDefault="00CB7CD6" w:rsidP="00CB7CD6">
          <w:pPr>
            <w:pStyle w:val="2918AB47EDC74411A8E01819BA39B8CB2"/>
          </w:pPr>
          <w:r w:rsidRPr="00F92FC5">
            <w:rPr>
              <w:rStyle w:val="Tekstzastpczy"/>
              <w:rFonts w:ascii="Arial" w:hAnsi="Arial" w:cs="Arial"/>
              <w:color w:val="808080" w:themeColor="background1" w:themeShade="80"/>
            </w:rPr>
            <w:t>Kliknij lub naciśnij tutaj, aby wprowadzić tekst.</w:t>
          </w:r>
        </w:p>
      </w:docPartBody>
    </w:docPart>
    <w:docPart>
      <w:docPartPr>
        <w:name w:val="0DA53E11F6C8410A92CAADF9479F7B1F"/>
        <w:category>
          <w:name w:val="Ogólne"/>
          <w:gallery w:val="placeholder"/>
        </w:category>
        <w:types>
          <w:type w:val="bbPlcHdr"/>
        </w:types>
        <w:behaviors>
          <w:behavior w:val="content"/>
        </w:behaviors>
        <w:guid w:val="{24511FB7-57CD-4C41-A899-DA233A0A6740}"/>
      </w:docPartPr>
      <w:docPartBody>
        <w:p w:rsidR="00F60BBF" w:rsidRDefault="00CB7CD6" w:rsidP="00CB7CD6">
          <w:pPr>
            <w:pStyle w:val="0DA53E11F6C8410A92CAADF9479F7B1F2"/>
          </w:pPr>
          <w:r w:rsidRPr="00F92FC5">
            <w:rPr>
              <w:rStyle w:val="Tekstzastpczy"/>
              <w:rFonts w:ascii="Arial" w:hAnsi="Arial" w:cs="Arial"/>
              <w:color w:val="808080" w:themeColor="background1" w:themeShade="80"/>
            </w:rPr>
            <w:t>Kliknij lub naciśnij tutaj, aby wprowadzić tekst.</w:t>
          </w:r>
        </w:p>
      </w:docPartBody>
    </w:docPart>
    <w:docPart>
      <w:docPartPr>
        <w:name w:val="C274C69A0EF04EC1A9DCFBB2C2C2D99E"/>
        <w:category>
          <w:name w:val="Ogólne"/>
          <w:gallery w:val="placeholder"/>
        </w:category>
        <w:types>
          <w:type w:val="bbPlcHdr"/>
        </w:types>
        <w:behaviors>
          <w:behavior w:val="content"/>
        </w:behaviors>
        <w:guid w:val="{60D4056B-D83F-41B7-B967-A5BDE361A285}"/>
      </w:docPartPr>
      <w:docPartBody>
        <w:p w:rsidR="00F60BBF" w:rsidRDefault="00CB7CD6" w:rsidP="00CB7CD6">
          <w:pPr>
            <w:pStyle w:val="C274C69A0EF04EC1A9DCFBB2C2C2D99E2"/>
          </w:pPr>
          <w:r w:rsidRPr="00F92FC5">
            <w:rPr>
              <w:rStyle w:val="Tekstzastpczy"/>
              <w:rFonts w:ascii="Arial" w:hAnsi="Arial" w:cs="Arial"/>
              <w:color w:val="808080" w:themeColor="background1" w:themeShade="80"/>
            </w:rPr>
            <w:t>Kliknij lub naciśnij tutaj, aby wprowadzić tekst.</w:t>
          </w:r>
        </w:p>
      </w:docPartBody>
    </w:docPart>
    <w:docPart>
      <w:docPartPr>
        <w:name w:val="5474E1057D434F14B5BAF16EF261F782"/>
        <w:category>
          <w:name w:val="Ogólne"/>
          <w:gallery w:val="placeholder"/>
        </w:category>
        <w:types>
          <w:type w:val="bbPlcHdr"/>
        </w:types>
        <w:behaviors>
          <w:behavior w:val="content"/>
        </w:behaviors>
        <w:guid w:val="{D3D46270-A83F-4C2F-8441-C317C0FFEB16}"/>
      </w:docPartPr>
      <w:docPartBody>
        <w:p w:rsidR="00F60BBF" w:rsidRDefault="00CB7CD6" w:rsidP="00CB7CD6">
          <w:pPr>
            <w:pStyle w:val="5474E1057D434F14B5BAF16EF261F7822"/>
          </w:pPr>
          <w:r w:rsidRPr="00F92FC5">
            <w:rPr>
              <w:rStyle w:val="Tekstzastpczy"/>
              <w:rFonts w:ascii="Arial" w:hAnsi="Arial" w:cs="Arial"/>
              <w:color w:val="808080" w:themeColor="background1" w:themeShade="80"/>
            </w:rPr>
            <w:t>Kliknij lub naciśnij tutaj, aby wprowadzić tekst.</w:t>
          </w:r>
        </w:p>
      </w:docPartBody>
    </w:docPart>
    <w:docPart>
      <w:docPartPr>
        <w:name w:val="866CBCEBB6D549F0A4AECDEC35B7C4EB"/>
        <w:category>
          <w:name w:val="Ogólne"/>
          <w:gallery w:val="placeholder"/>
        </w:category>
        <w:types>
          <w:type w:val="bbPlcHdr"/>
        </w:types>
        <w:behaviors>
          <w:behavior w:val="content"/>
        </w:behaviors>
        <w:guid w:val="{F794704B-360C-4C74-92C3-E815108AD491}"/>
      </w:docPartPr>
      <w:docPartBody>
        <w:p w:rsidR="00F60BBF" w:rsidRDefault="00CB7CD6" w:rsidP="00CB7CD6">
          <w:pPr>
            <w:pStyle w:val="866CBCEBB6D549F0A4AECDEC35B7C4EB2"/>
          </w:pPr>
          <w:r w:rsidRPr="00F92FC5">
            <w:rPr>
              <w:rStyle w:val="Tekstzastpczy"/>
              <w:rFonts w:ascii="Arial" w:hAnsi="Arial" w:cs="Arial"/>
              <w:color w:val="808080" w:themeColor="background1" w:themeShade="80"/>
            </w:rPr>
            <w:t>Kliknij lub naciśnij tutaj, aby wprowadzić tekst.</w:t>
          </w:r>
        </w:p>
      </w:docPartBody>
    </w:docPart>
    <w:docPart>
      <w:docPartPr>
        <w:name w:val="3E6474DDDAE04599B98D6F4B56868C7E"/>
        <w:category>
          <w:name w:val="Ogólne"/>
          <w:gallery w:val="placeholder"/>
        </w:category>
        <w:types>
          <w:type w:val="bbPlcHdr"/>
        </w:types>
        <w:behaviors>
          <w:behavior w:val="content"/>
        </w:behaviors>
        <w:guid w:val="{71E0E9F7-B569-47AB-BE47-88DE054049EB}"/>
      </w:docPartPr>
      <w:docPartBody>
        <w:p w:rsidR="00F60BBF" w:rsidRDefault="00CB7CD6" w:rsidP="00CB7CD6">
          <w:pPr>
            <w:pStyle w:val="3E6474DDDAE04599B98D6F4B56868C7E2"/>
          </w:pPr>
          <w:r w:rsidRPr="00F92FC5">
            <w:rPr>
              <w:rStyle w:val="Tekstzastpczy"/>
              <w:rFonts w:ascii="Arial" w:hAnsi="Arial" w:cs="Arial"/>
              <w:color w:val="808080" w:themeColor="background1" w:themeShade="80"/>
            </w:rPr>
            <w:t>Kliknij lub naciśnij tutaj, aby wprowadzić tekst.</w:t>
          </w:r>
        </w:p>
      </w:docPartBody>
    </w:docPart>
    <w:docPart>
      <w:docPartPr>
        <w:name w:val="C801189B79414962B41C0822DC4E0550"/>
        <w:category>
          <w:name w:val="Ogólne"/>
          <w:gallery w:val="placeholder"/>
        </w:category>
        <w:types>
          <w:type w:val="bbPlcHdr"/>
        </w:types>
        <w:behaviors>
          <w:behavior w:val="content"/>
        </w:behaviors>
        <w:guid w:val="{43A5994A-90CF-4D60-AD24-FC75F187CADD}"/>
      </w:docPartPr>
      <w:docPartBody>
        <w:p w:rsidR="00F60BBF" w:rsidRDefault="00CB7CD6" w:rsidP="00CB7CD6">
          <w:pPr>
            <w:pStyle w:val="C801189B79414962B41C0822DC4E05502"/>
          </w:pPr>
          <w:r w:rsidRPr="00F92FC5">
            <w:rPr>
              <w:rStyle w:val="Tekstzastpczy"/>
              <w:rFonts w:ascii="Arial" w:hAnsi="Arial" w:cs="Arial"/>
              <w:color w:val="808080" w:themeColor="background1" w:themeShade="80"/>
            </w:rPr>
            <w:t>Kliknij lub naciśnij tutaj, aby wprowadzić tekst.</w:t>
          </w:r>
        </w:p>
      </w:docPartBody>
    </w:docPart>
    <w:docPart>
      <w:docPartPr>
        <w:name w:val="1A0B0F67D33048C18912062F2D3A8415"/>
        <w:category>
          <w:name w:val="Ogólne"/>
          <w:gallery w:val="placeholder"/>
        </w:category>
        <w:types>
          <w:type w:val="bbPlcHdr"/>
        </w:types>
        <w:behaviors>
          <w:behavior w:val="content"/>
        </w:behaviors>
        <w:guid w:val="{1ECB8D47-26E0-4A88-AB68-852F81847F49}"/>
      </w:docPartPr>
      <w:docPartBody>
        <w:p w:rsidR="00F60BBF" w:rsidRDefault="00CB7CD6" w:rsidP="00CB7CD6">
          <w:pPr>
            <w:pStyle w:val="1A0B0F67D33048C18912062F2D3A84152"/>
          </w:pPr>
          <w:r w:rsidRPr="00F92FC5">
            <w:rPr>
              <w:rStyle w:val="Tekstzastpczy"/>
              <w:rFonts w:ascii="Arial" w:hAnsi="Arial" w:cs="Arial"/>
              <w:color w:val="808080" w:themeColor="background1" w:themeShade="80"/>
            </w:rPr>
            <w:t>Kliknij lub naciśnij tutaj, aby wprowadzić tekst.</w:t>
          </w:r>
        </w:p>
      </w:docPartBody>
    </w:docPart>
    <w:docPart>
      <w:docPartPr>
        <w:name w:val="E93AC1599E9B49A29A73287E3788A7DB"/>
        <w:category>
          <w:name w:val="Ogólne"/>
          <w:gallery w:val="placeholder"/>
        </w:category>
        <w:types>
          <w:type w:val="bbPlcHdr"/>
        </w:types>
        <w:behaviors>
          <w:behavior w:val="content"/>
        </w:behaviors>
        <w:guid w:val="{5F72761F-F34F-445B-8C42-0568F340A522}"/>
      </w:docPartPr>
      <w:docPartBody>
        <w:p w:rsidR="00F60BBF" w:rsidRDefault="00CB7CD6" w:rsidP="00CB7CD6">
          <w:pPr>
            <w:pStyle w:val="E93AC1599E9B49A29A73287E3788A7DB2"/>
          </w:pPr>
          <w:r w:rsidRPr="00F92FC5">
            <w:rPr>
              <w:rStyle w:val="Tekstzastpczy"/>
              <w:rFonts w:ascii="Arial" w:hAnsi="Arial" w:cs="Arial"/>
              <w:color w:val="808080" w:themeColor="background1" w:themeShade="80"/>
            </w:rPr>
            <w:t>Kliknij lub naciśnij tutaj, aby wprowadzić tekst.</w:t>
          </w:r>
        </w:p>
      </w:docPartBody>
    </w:docPart>
    <w:docPart>
      <w:docPartPr>
        <w:name w:val="CDCB3A563258457C958F4764955385E1"/>
        <w:category>
          <w:name w:val="Ogólne"/>
          <w:gallery w:val="placeholder"/>
        </w:category>
        <w:types>
          <w:type w:val="bbPlcHdr"/>
        </w:types>
        <w:behaviors>
          <w:behavior w:val="content"/>
        </w:behaviors>
        <w:guid w:val="{D2B04448-1FFE-4396-BB41-FA70E391AA84}"/>
      </w:docPartPr>
      <w:docPartBody>
        <w:p w:rsidR="00F60BBF" w:rsidRDefault="00CB7CD6" w:rsidP="00CB7CD6">
          <w:pPr>
            <w:pStyle w:val="CDCB3A563258457C958F4764955385E12"/>
          </w:pPr>
          <w:r w:rsidRPr="00F92FC5">
            <w:rPr>
              <w:rStyle w:val="Tekstzastpczy"/>
              <w:rFonts w:ascii="Arial" w:hAnsi="Arial" w:cs="Arial"/>
              <w:color w:val="808080" w:themeColor="background1" w:themeShade="80"/>
            </w:rPr>
            <w:t>Kliknij lub naciśnij tutaj, aby wprowadzić tekst.</w:t>
          </w:r>
        </w:p>
      </w:docPartBody>
    </w:docPart>
    <w:docPart>
      <w:docPartPr>
        <w:name w:val="6DA416D0BF18498481F4DFE9F287B70D"/>
        <w:category>
          <w:name w:val="Ogólne"/>
          <w:gallery w:val="placeholder"/>
        </w:category>
        <w:types>
          <w:type w:val="bbPlcHdr"/>
        </w:types>
        <w:behaviors>
          <w:behavior w:val="content"/>
        </w:behaviors>
        <w:guid w:val="{1CEDFB4F-F9CF-4A16-B083-56A068D8670C}"/>
      </w:docPartPr>
      <w:docPartBody>
        <w:p w:rsidR="00F60BBF" w:rsidRDefault="00CB7CD6" w:rsidP="00CB7CD6">
          <w:pPr>
            <w:pStyle w:val="6DA416D0BF18498481F4DFE9F287B70D2"/>
          </w:pPr>
          <w:r w:rsidRPr="00F92FC5">
            <w:rPr>
              <w:rStyle w:val="Tekstzastpczy"/>
              <w:rFonts w:ascii="Arial" w:hAnsi="Arial" w:cs="Arial"/>
              <w:color w:val="808080" w:themeColor="background1" w:themeShade="80"/>
            </w:rPr>
            <w:t>Kliknij lub naciśnij tutaj, aby wprowadzić tekst.</w:t>
          </w:r>
        </w:p>
      </w:docPartBody>
    </w:docPart>
    <w:docPart>
      <w:docPartPr>
        <w:name w:val="39F75CD6B971495EB5AB63B3D2F4F695"/>
        <w:category>
          <w:name w:val="Ogólne"/>
          <w:gallery w:val="placeholder"/>
        </w:category>
        <w:types>
          <w:type w:val="bbPlcHdr"/>
        </w:types>
        <w:behaviors>
          <w:behavior w:val="content"/>
        </w:behaviors>
        <w:guid w:val="{A4166BE4-701B-4DD0-BD1D-1871ED02BC78}"/>
      </w:docPartPr>
      <w:docPartBody>
        <w:p w:rsidR="00F60BBF" w:rsidRDefault="00CB7CD6" w:rsidP="00CB7CD6">
          <w:pPr>
            <w:pStyle w:val="39F75CD6B971495EB5AB63B3D2F4F6952"/>
          </w:pPr>
          <w:r w:rsidRPr="00F92FC5">
            <w:rPr>
              <w:rStyle w:val="Tekstzastpczy"/>
              <w:rFonts w:ascii="Arial" w:hAnsi="Arial" w:cs="Arial"/>
              <w:color w:val="808080" w:themeColor="background1" w:themeShade="80"/>
            </w:rPr>
            <w:t>Kliknij lub naciśnij tutaj, aby wprowadzić tekst.</w:t>
          </w:r>
        </w:p>
      </w:docPartBody>
    </w:docPart>
    <w:docPart>
      <w:docPartPr>
        <w:name w:val="8C8CF0DEFE184176A6278CBE0B3920C6"/>
        <w:category>
          <w:name w:val="Ogólne"/>
          <w:gallery w:val="placeholder"/>
        </w:category>
        <w:types>
          <w:type w:val="bbPlcHdr"/>
        </w:types>
        <w:behaviors>
          <w:behavior w:val="content"/>
        </w:behaviors>
        <w:guid w:val="{21FF59CF-2898-442B-A6B6-9E82BFF26583}"/>
      </w:docPartPr>
      <w:docPartBody>
        <w:p w:rsidR="00F60BBF" w:rsidRDefault="00CB7CD6" w:rsidP="00CB7CD6">
          <w:pPr>
            <w:pStyle w:val="8C8CF0DEFE184176A6278CBE0B3920C62"/>
          </w:pPr>
          <w:r w:rsidRPr="00F92FC5">
            <w:rPr>
              <w:rStyle w:val="Tekstzastpczy"/>
              <w:rFonts w:ascii="Arial" w:hAnsi="Arial" w:cs="Arial"/>
              <w:color w:val="808080" w:themeColor="background1" w:themeShade="80"/>
            </w:rPr>
            <w:t>Kliknij lub naciśnij tutaj, aby wprowadzić tekst.</w:t>
          </w:r>
        </w:p>
      </w:docPartBody>
    </w:docPart>
    <w:docPart>
      <w:docPartPr>
        <w:name w:val="FE6DD0D57D4A4AB198AB8A3236931162"/>
        <w:category>
          <w:name w:val="Ogólne"/>
          <w:gallery w:val="placeholder"/>
        </w:category>
        <w:types>
          <w:type w:val="bbPlcHdr"/>
        </w:types>
        <w:behaviors>
          <w:behavior w:val="content"/>
        </w:behaviors>
        <w:guid w:val="{C18A39CA-D3A5-4DCE-BC3E-05EBC25CC3D3}"/>
      </w:docPartPr>
      <w:docPartBody>
        <w:p w:rsidR="00F60BBF" w:rsidRDefault="00CB7CD6" w:rsidP="00CB7CD6">
          <w:pPr>
            <w:pStyle w:val="FE6DD0D57D4A4AB198AB8A32369311622"/>
          </w:pPr>
          <w:r w:rsidRPr="00F92FC5">
            <w:rPr>
              <w:rStyle w:val="Tekstzastpczy"/>
              <w:rFonts w:ascii="Arial" w:hAnsi="Arial" w:cs="Arial"/>
              <w:color w:val="808080" w:themeColor="background1" w:themeShade="80"/>
            </w:rPr>
            <w:t>Kliknij lub naciśnij tutaj, aby wprowadzić tekst.</w:t>
          </w:r>
        </w:p>
      </w:docPartBody>
    </w:docPart>
    <w:docPart>
      <w:docPartPr>
        <w:name w:val="FF1290EFFAE04BB18BD127367EB6B4F9"/>
        <w:category>
          <w:name w:val="Ogólne"/>
          <w:gallery w:val="placeholder"/>
        </w:category>
        <w:types>
          <w:type w:val="bbPlcHdr"/>
        </w:types>
        <w:behaviors>
          <w:behavior w:val="content"/>
        </w:behaviors>
        <w:guid w:val="{AC7F458B-7200-489A-8C87-2A55B83A21FE}"/>
      </w:docPartPr>
      <w:docPartBody>
        <w:p w:rsidR="00F60BBF" w:rsidRDefault="00CB7CD6" w:rsidP="00CB7CD6">
          <w:pPr>
            <w:pStyle w:val="FF1290EFFAE04BB18BD127367EB6B4F92"/>
          </w:pPr>
          <w:r w:rsidRPr="00F92FC5">
            <w:rPr>
              <w:rStyle w:val="Tekstzastpczy"/>
              <w:rFonts w:ascii="Arial" w:hAnsi="Arial" w:cs="Arial"/>
              <w:color w:val="808080" w:themeColor="background1" w:themeShade="80"/>
            </w:rPr>
            <w:t>Kliknij lub naciśnij tutaj, aby wprowadzić tekst.</w:t>
          </w:r>
        </w:p>
      </w:docPartBody>
    </w:docPart>
    <w:docPart>
      <w:docPartPr>
        <w:name w:val="4865D117418946188BB668D991E2AAF9"/>
        <w:category>
          <w:name w:val="Ogólne"/>
          <w:gallery w:val="placeholder"/>
        </w:category>
        <w:types>
          <w:type w:val="bbPlcHdr"/>
        </w:types>
        <w:behaviors>
          <w:behavior w:val="content"/>
        </w:behaviors>
        <w:guid w:val="{33D67C92-79AD-409B-ACFB-5E84E463EF35}"/>
      </w:docPartPr>
      <w:docPartBody>
        <w:p w:rsidR="00F60BBF" w:rsidRDefault="00CB7CD6" w:rsidP="00CB7CD6">
          <w:pPr>
            <w:pStyle w:val="4865D117418946188BB668D991E2AAF92"/>
          </w:pPr>
          <w:r w:rsidRPr="00F92FC5">
            <w:rPr>
              <w:rStyle w:val="Tekstzastpczy"/>
              <w:rFonts w:ascii="Arial" w:hAnsi="Arial" w:cs="Arial"/>
              <w:color w:val="808080" w:themeColor="background1" w:themeShade="80"/>
            </w:rPr>
            <w:t>Kliknij lub naciśnij tutaj, aby wprowadzić tekst.</w:t>
          </w:r>
        </w:p>
      </w:docPartBody>
    </w:docPart>
    <w:docPart>
      <w:docPartPr>
        <w:name w:val="6BAC0B274CC54DAF98F3C16BA1A13140"/>
        <w:category>
          <w:name w:val="Ogólne"/>
          <w:gallery w:val="placeholder"/>
        </w:category>
        <w:types>
          <w:type w:val="bbPlcHdr"/>
        </w:types>
        <w:behaviors>
          <w:behavior w:val="content"/>
        </w:behaviors>
        <w:guid w:val="{9D962BC0-118B-453C-991C-48B1FB3F184F}"/>
      </w:docPartPr>
      <w:docPartBody>
        <w:p w:rsidR="00F60BBF" w:rsidRDefault="00CB7CD6" w:rsidP="00CB7CD6">
          <w:pPr>
            <w:pStyle w:val="6BAC0B274CC54DAF98F3C16BA1A131402"/>
          </w:pPr>
          <w:r w:rsidRPr="00F92FC5">
            <w:rPr>
              <w:rStyle w:val="Tekstzastpczy"/>
              <w:rFonts w:ascii="Arial" w:hAnsi="Arial" w:cs="Arial"/>
              <w:color w:val="808080" w:themeColor="background1" w:themeShade="80"/>
            </w:rPr>
            <w:t>Kliknij lub naciśnij tutaj, aby wprowadzić tekst.</w:t>
          </w:r>
        </w:p>
      </w:docPartBody>
    </w:docPart>
    <w:docPart>
      <w:docPartPr>
        <w:name w:val="321021E000C549A49E3F4E3E3362CF1B"/>
        <w:category>
          <w:name w:val="Ogólne"/>
          <w:gallery w:val="placeholder"/>
        </w:category>
        <w:types>
          <w:type w:val="bbPlcHdr"/>
        </w:types>
        <w:behaviors>
          <w:behavior w:val="content"/>
        </w:behaviors>
        <w:guid w:val="{79597680-5A17-4BD5-9D12-A82F9B708089}"/>
      </w:docPartPr>
      <w:docPartBody>
        <w:p w:rsidR="00F60BBF" w:rsidRDefault="00CB7CD6" w:rsidP="00CB7CD6">
          <w:pPr>
            <w:pStyle w:val="321021E000C549A49E3F4E3E3362CF1B2"/>
          </w:pPr>
          <w:r w:rsidRPr="00F92FC5">
            <w:rPr>
              <w:rStyle w:val="Tekstzastpczy"/>
              <w:rFonts w:ascii="Arial" w:hAnsi="Arial" w:cs="Arial"/>
              <w:color w:val="808080" w:themeColor="background1" w:themeShade="80"/>
            </w:rPr>
            <w:t>Kliknij lub naciśnij tutaj, aby wprowadzić tekst.</w:t>
          </w:r>
        </w:p>
      </w:docPartBody>
    </w:docPart>
    <w:docPart>
      <w:docPartPr>
        <w:name w:val="311C5A86234F4B4BA8CADD82FCCCB7BA"/>
        <w:category>
          <w:name w:val="Ogólne"/>
          <w:gallery w:val="placeholder"/>
        </w:category>
        <w:types>
          <w:type w:val="bbPlcHdr"/>
        </w:types>
        <w:behaviors>
          <w:behavior w:val="content"/>
        </w:behaviors>
        <w:guid w:val="{545669B1-BC49-41C3-BA61-3091105D2C8F}"/>
      </w:docPartPr>
      <w:docPartBody>
        <w:p w:rsidR="00F60BBF" w:rsidRDefault="00CB7CD6" w:rsidP="00CB7CD6">
          <w:pPr>
            <w:pStyle w:val="311C5A86234F4B4BA8CADD82FCCCB7BA2"/>
          </w:pPr>
          <w:r w:rsidRPr="00F92FC5">
            <w:rPr>
              <w:rStyle w:val="Tekstzastpczy"/>
              <w:rFonts w:ascii="Arial" w:hAnsi="Arial" w:cs="Arial"/>
              <w:color w:val="808080" w:themeColor="background1" w:themeShade="80"/>
            </w:rPr>
            <w:t>Kliknij lub naciśnij tutaj, aby wprowadzić tekst.</w:t>
          </w:r>
        </w:p>
      </w:docPartBody>
    </w:docPart>
    <w:docPart>
      <w:docPartPr>
        <w:name w:val="0E519443C1B9436C9242FABD7DC3FCF7"/>
        <w:category>
          <w:name w:val="Ogólne"/>
          <w:gallery w:val="placeholder"/>
        </w:category>
        <w:types>
          <w:type w:val="bbPlcHdr"/>
        </w:types>
        <w:behaviors>
          <w:behavior w:val="content"/>
        </w:behaviors>
        <w:guid w:val="{101A1CDB-09D9-4245-BCF5-F1294A213554}"/>
      </w:docPartPr>
      <w:docPartBody>
        <w:p w:rsidR="00F60BBF" w:rsidRDefault="00CB7CD6" w:rsidP="00CB7CD6">
          <w:pPr>
            <w:pStyle w:val="0E519443C1B9436C9242FABD7DC3FCF72"/>
          </w:pPr>
          <w:r w:rsidRPr="00F92FC5">
            <w:rPr>
              <w:rStyle w:val="Tekstzastpczy"/>
              <w:rFonts w:ascii="Arial" w:hAnsi="Arial" w:cs="Arial"/>
              <w:color w:val="808080" w:themeColor="background1" w:themeShade="80"/>
            </w:rPr>
            <w:t>Kliknij lub naciśnij tutaj, aby wprowadzić tekst.</w:t>
          </w:r>
        </w:p>
      </w:docPartBody>
    </w:docPart>
    <w:docPart>
      <w:docPartPr>
        <w:name w:val="9AA1A5C57FAC4F8CBF2AFF5B766F6178"/>
        <w:category>
          <w:name w:val="Ogólne"/>
          <w:gallery w:val="placeholder"/>
        </w:category>
        <w:types>
          <w:type w:val="bbPlcHdr"/>
        </w:types>
        <w:behaviors>
          <w:behavior w:val="content"/>
        </w:behaviors>
        <w:guid w:val="{3AC1E680-0CB2-4327-836F-5E7E6EAE804C}"/>
      </w:docPartPr>
      <w:docPartBody>
        <w:p w:rsidR="00F60BBF" w:rsidRDefault="00CB7CD6" w:rsidP="00CB7CD6">
          <w:pPr>
            <w:pStyle w:val="9AA1A5C57FAC4F8CBF2AFF5B766F61782"/>
          </w:pPr>
          <w:r w:rsidRPr="00F92FC5">
            <w:rPr>
              <w:rStyle w:val="Tekstzastpczy"/>
              <w:rFonts w:ascii="Arial" w:hAnsi="Arial" w:cs="Arial"/>
              <w:color w:val="808080" w:themeColor="background1" w:themeShade="80"/>
            </w:rPr>
            <w:t>Kliknij lub naciśnij tutaj, aby wprowadzić tekst.</w:t>
          </w:r>
        </w:p>
      </w:docPartBody>
    </w:docPart>
    <w:docPart>
      <w:docPartPr>
        <w:name w:val="351C7F3EC65B4A60874EF0F0B18DBEB0"/>
        <w:category>
          <w:name w:val="Ogólne"/>
          <w:gallery w:val="placeholder"/>
        </w:category>
        <w:types>
          <w:type w:val="bbPlcHdr"/>
        </w:types>
        <w:behaviors>
          <w:behavior w:val="content"/>
        </w:behaviors>
        <w:guid w:val="{7F0739A8-399F-47E6-804D-B2B69986A843}"/>
      </w:docPartPr>
      <w:docPartBody>
        <w:p w:rsidR="00F60BBF" w:rsidRDefault="00CB7CD6" w:rsidP="00CB7CD6">
          <w:pPr>
            <w:pStyle w:val="351C7F3EC65B4A60874EF0F0B18DBEB02"/>
          </w:pPr>
          <w:r w:rsidRPr="00F92FC5">
            <w:rPr>
              <w:rStyle w:val="Tekstzastpczy"/>
              <w:rFonts w:ascii="Arial" w:hAnsi="Arial" w:cs="Arial"/>
              <w:color w:val="808080" w:themeColor="background1" w:themeShade="80"/>
            </w:rPr>
            <w:t>Kliknij lub naciśnij tutaj, aby wprowadzić tekst.</w:t>
          </w:r>
        </w:p>
      </w:docPartBody>
    </w:docPart>
    <w:docPart>
      <w:docPartPr>
        <w:name w:val="01A96D01C7F747009EADBACBB3F260F7"/>
        <w:category>
          <w:name w:val="Ogólne"/>
          <w:gallery w:val="placeholder"/>
        </w:category>
        <w:types>
          <w:type w:val="bbPlcHdr"/>
        </w:types>
        <w:behaviors>
          <w:behavior w:val="content"/>
        </w:behaviors>
        <w:guid w:val="{AFDCF4F6-C626-474F-907B-5E71AAED9D26}"/>
      </w:docPartPr>
      <w:docPartBody>
        <w:p w:rsidR="00F60BBF" w:rsidRDefault="00CB7CD6" w:rsidP="00CB7CD6">
          <w:pPr>
            <w:pStyle w:val="01A96D01C7F747009EADBACBB3F260F72"/>
          </w:pPr>
          <w:r w:rsidRPr="00F92FC5">
            <w:rPr>
              <w:rStyle w:val="Tekstzastpczy"/>
              <w:rFonts w:ascii="Arial" w:hAnsi="Arial" w:cs="Arial"/>
              <w:color w:val="808080" w:themeColor="background1" w:themeShade="80"/>
              <w:sz w:val="22"/>
              <w:szCs w:val="22"/>
            </w:rPr>
            <w:t>Kliknij lub naciśnij tutaj, aby wprowadzić tekst.</w:t>
          </w:r>
        </w:p>
      </w:docPartBody>
    </w:docPart>
    <w:docPart>
      <w:docPartPr>
        <w:name w:val="E3637C2D29A049C2918E1F0EA79EE068"/>
        <w:category>
          <w:name w:val="Ogólne"/>
          <w:gallery w:val="placeholder"/>
        </w:category>
        <w:types>
          <w:type w:val="bbPlcHdr"/>
        </w:types>
        <w:behaviors>
          <w:behavior w:val="content"/>
        </w:behaviors>
        <w:guid w:val="{490E9D43-8817-4D90-BE6B-FADF049E8031}"/>
      </w:docPartPr>
      <w:docPartBody>
        <w:p w:rsidR="00F60BBF" w:rsidRDefault="00CB7CD6" w:rsidP="00CB7CD6">
          <w:pPr>
            <w:pStyle w:val="E3637C2D29A049C2918E1F0EA79EE0682"/>
          </w:pPr>
          <w:r w:rsidRPr="00F92FC5">
            <w:rPr>
              <w:rStyle w:val="Tekstzastpczy"/>
              <w:rFonts w:ascii="Arial" w:hAnsi="Arial" w:cs="Arial"/>
              <w:color w:val="808080" w:themeColor="background1" w:themeShade="80"/>
            </w:rPr>
            <w:t>Kliknij lub naciśnij tutaj, aby wprowadzić tekst.</w:t>
          </w:r>
        </w:p>
      </w:docPartBody>
    </w:docPart>
    <w:docPart>
      <w:docPartPr>
        <w:name w:val="888580B36C72494F9102A7AD6EBBBED0"/>
        <w:category>
          <w:name w:val="Ogólne"/>
          <w:gallery w:val="placeholder"/>
        </w:category>
        <w:types>
          <w:type w:val="bbPlcHdr"/>
        </w:types>
        <w:behaviors>
          <w:behavior w:val="content"/>
        </w:behaviors>
        <w:guid w:val="{DBE5B4A4-676C-4F4B-B157-2426A9388FCB}"/>
      </w:docPartPr>
      <w:docPartBody>
        <w:p w:rsidR="00F60BBF" w:rsidRDefault="00CB7CD6" w:rsidP="00CB7CD6">
          <w:pPr>
            <w:pStyle w:val="888580B36C72494F9102A7AD6EBBBED02"/>
          </w:pPr>
          <w:r w:rsidRPr="00F92FC5">
            <w:rPr>
              <w:rStyle w:val="Tekstzastpczy"/>
              <w:rFonts w:ascii="Arial" w:hAnsi="Arial" w:cs="Arial"/>
              <w:color w:val="808080" w:themeColor="background1" w:themeShade="80"/>
            </w:rPr>
            <w:t>Kliknij lub naciśnij tutaj, aby wprowadzić tekst.</w:t>
          </w:r>
        </w:p>
      </w:docPartBody>
    </w:docPart>
    <w:docPart>
      <w:docPartPr>
        <w:name w:val="D401CB38D81A43D693B2F01CEEB35D3B"/>
        <w:category>
          <w:name w:val="Ogólne"/>
          <w:gallery w:val="placeholder"/>
        </w:category>
        <w:types>
          <w:type w:val="bbPlcHdr"/>
        </w:types>
        <w:behaviors>
          <w:behavior w:val="content"/>
        </w:behaviors>
        <w:guid w:val="{6477B65F-8DF3-4881-AFFF-AFE23DA4DF42}"/>
      </w:docPartPr>
      <w:docPartBody>
        <w:p w:rsidR="00F60BBF" w:rsidRDefault="00CB7CD6" w:rsidP="00CB7CD6">
          <w:pPr>
            <w:pStyle w:val="D401CB38D81A43D693B2F01CEEB35D3B2"/>
          </w:pPr>
          <w:r w:rsidRPr="00F92FC5">
            <w:rPr>
              <w:rStyle w:val="Tekstzastpczy"/>
              <w:rFonts w:ascii="Arial" w:hAnsi="Arial" w:cs="Arial"/>
              <w:color w:val="808080" w:themeColor="background1" w:themeShade="80"/>
            </w:rPr>
            <w:t>Kliknij lub naciśnij tutaj, aby wprowadzić tekst.</w:t>
          </w:r>
        </w:p>
      </w:docPartBody>
    </w:docPart>
    <w:docPart>
      <w:docPartPr>
        <w:name w:val="248E1F375AD34763B86F39804FA13D5C"/>
        <w:category>
          <w:name w:val="Ogólne"/>
          <w:gallery w:val="placeholder"/>
        </w:category>
        <w:types>
          <w:type w:val="bbPlcHdr"/>
        </w:types>
        <w:behaviors>
          <w:behavior w:val="content"/>
        </w:behaviors>
        <w:guid w:val="{7855D326-A253-4AC5-951C-8DA7286E16DC}"/>
      </w:docPartPr>
      <w:docPartBody>
        <w:p w:rsidR="00F60BBF" w:rsidRDefault="00CB7CD6" w:rsidP="00CB7CD6">
          <w:pPr>
            <w:pStyle w:val="248E1F375AD34763B86F39804FA13D5C2"/>
          </w:pPr>
          <w:r w:rsidRPr="00F92FC5">
            <w:rPr>
              <w:rStyle w:val="Tekstzastpczy"/>
              <w:rFonts w:ascii="Arial" w:hAnsi="Arial" w:cs="Arial"/>
              <w:color w:val="808080" w:themeColor="background1" w:themeShade="80"/>
            </w:rPr>
            <w:t>Kliknij lub naciśnij tutaj, aby wprowadzić tekst.</w:t>
          </w:r>
        </w:p>
      </w:docPartBody>
    </w:docPart>
    <w:docPart>
      <w:docPartPr>
        <w:name w:val="E4F202CF55894C4B91AA9CC7E23F2094"/>
        <w:category>
          <w:name w:val="Ogólne"/>
          <w:gallery w:val="placeholder"/>
        </w:category>
        <w:types>
          <w:type w:val="bbPlcHdr"/>
        </w:types>
        <w:behaviors>
          <w:behavior w:val="content"/>
        </w:behaviors>
        <w:guid w:val="{B82CCC24-A17A-4B7F-BCD8-5E5C263DC73D}"/>
      </w:docPartPr>
      <w:docPartBody>
        <w:p w:rsidR="00F60BBF" w:rsidRDefault="00CB7CD6" w:rsidP="00CB7CD6">
          <w:pPr>
            <w:pStyle w:val="E4F202CF55894C4B91AA9CC7E23F20942"/>
          </w:pPr>
          <w:r w:rsidRPr="00F92FC5">
            <w:rPr>
              <w:rStyle w:val="Tekstzastpczy"/>
              <w:rFonts w:ascii="Arial" w:hAnsi="Arial" w:cs="Arial"/>
              <w:color w:val="808080" w:themeColor="background1" w:themeShade="80"/>
            </w:rPr>
            <w:t>Kliknij lub naciśnij tutaj, aby wprowadzić tekst.</w:t>
          </w:r>
        </w:p>
      </w:docPartBody>
    </w:docPart>
    <w:docPart>
      <w:docPartPr>
        <w:name w:val="6E7F8974C71A4BDBB0306B7E6A389E96"/>
        <w:category>
          <w:name w:val="Ogólne"/>
          <w:gallery w:val="placeholder"/>
        </w:category>
        <w:types>
          <w:type w:val="bbPlcHdr"/>
        </w:types>
        <w:behaviors>
          <w:behavior w:val="content"/>
        </w:behaviors>
        <w:guid w:val="{8772B357-3472-4B6E-BEBC-A19BF09D6146}"/>
      </w:docPartPr>
      <w:docPartBody>
        <w:p w:rsidR="00F60BBF" w:rsidRDefault="00CB7CD6" w:rsidP="00CB7CD6">
          <w:pPr>
            <w:pStyle w:val="6E7F8974C71A4BDBB0306B7E6A389E962"/>
          </w:pPr>
          <w:r w:rsidRPr="00F92FC5">
            <w:rPr>
              <w:rStyle w:val="Tekstzastpczy"/>
              <w:rFonts w:ascii="Arial" w:hAnsi="Arial" w:cs="Arial"/>
              <w:color w:val="808080" w:themeColor="background1" w:themeShade="80"/>
            </w:rPr>
            <w:t>Kliknij lub naciśnij tutaj, aby wprowadzić tekst.</w:t>
          </w:r>
        </w:p>
      </w:docPartBody>
    </w:docPart>
    <w:docPart>
      <w:docPartPr>
        <w:name w:val="B88BA46E654647A6A2E540FFEC0ACC5F"/>
        <w:category>
          <w:name w:val="Ogólne"/>
          <w:gallery w:val="placeholder"/>
        </w:category>
        <w:types>
          <w:type w:val="bbPlcHdr"/>
        </w:types>
        <w:behaviors>
          <w:behavior w:val="content"/>
        </w:behaviors>
        <w:guid w:val="{6A041ADA-3EA7-42BA-B4C1-470D211E5A3D}"/>
      </w:docPartPr>
      <w:docPartBody>
        <w:p w:rsidR="00F60BBF" w:rsidRDefault="00CB7CD6" w:rsidP="00CB7CD6">
          <w:pPr>
            <w:pStyle w:val="B88BA46E654647A6A2E540FFEC0ACC5F2"/>
          </w:pPr>
          <w:r w:rsidRPr="00F92FC5">
            <w:rPr>
              <w:rStyle w:val="Tekstzastpczy"/>
              <w:rFonts w:ascii="Arial" w:hAnsi="Arial" w:cs="Arial"/>
              <w:color w:val="808080" w:themeColor="background1" w:themeShade="80"/>
            </w:rPr>
            <w:t>Kliknij lub naciśnij tutaj, aby wprowadzić tekst.</w:t>
          </w:r>
        </w:p>
      </w:docPartBody>
    </w:docPart>
    <w:docPart>
      <w:docPartPr>
        <w:name w:val="2D97C4A269B849CD84FE057D405971B4"/>
        <w:category>
          <w:name w:val="Ogólne"/>
          <w:gallery w:val="placeholder"/>
        </w:category>
        <w:types>
          <w:type w:val="bbPlcHdr"/>
        </w:types>
        <w:behaviors>
          <w:behavior w:val="content"/>
        </w:behaviors>
        <w:guid w:val="{D9E5E4AE-E87C-4E47-ABB0-B75FA9093062}"/>
      </w:docPartPr>
      <w:docPartBody>
        <w:p w:rsidR="00F60BBF" w:rsidRDefault="00CB7CD6" w:rsidP="00CB7CD6">
          <w:pPr>
            <w:pStyle w:val="2D97C4A269B849CD84FE057D405971B42"/>
          </w:pPr>
          <w:r w:rsidRPr="00F92FC5">
            <w:rPr>
              <w:rStyle w:val="Tekstzastpczy"/>
              <w:rFonts w:ascii="Arial" w:hAnsi="Arial" w:cs="Arial"/>
              <w:color w:val="808080" w:themeColor="background1" w:themeShade="80"/>
            </w:rPr>
            <w:t>Kliknij lub naciśnij tutaj, aby wprowadzić tekst.</w:t>
          </w:r>
        </w:p>
      </w:docPartBody>
    </w:docPart>
    <w:docPart>
      <w:docPartPr>
        <w:name w:val="C14126EAACA640D0BDA653A383C6C43D"/>
        <w:category>
          <w:name w:val="Ogólne"/>
          <w:gallery w:val="placeholder"/>
        </w:category>
        <w:types>
          <w:type w:val="bbPlcHdr"/>
        </w:types>
        <w:behaviors>
          <w:behavior w:val="content"/>
        </w:behaviors>
        <w:guid w:val="{1D07C16F-D5CF-4C8A-9024-8DD888CF20C3}"/>
      </w:docPartPr>
      <w:docPartBody>
        <w:p w:rsidR="00F60BBF" w:rsidRDefault="00CB7CD6" w:rsidP="00CB7CD6">
          <w:pPr>
            <w:pStyle w:val="C14126EAACA640D0BDA653A383C6C43D2"/>
          </w:pPr>
          <w:r w:rsidRPr="00F92FC5">
            <w:rPr>
              <w:rStyle w:val="Tekstzastpczy"/>
              <w:rFonts w:ascii="Arial" w:hAnsi="Arial" w:cs="Arial"/>
              <w:color w:val="808080" w:themeColor="background1" w:themeShade="80"/>
            </w:rPr>
            <w:t>Kliknij lub naciśnij tutaj, aby wprowadzić tekst.</w:t>
          </w:r>
        </w:p>
      </w:docPartBody>
    </w:docPart>
    <w:docPart>
      <w:docPartPr>
        <w:name w:val="D5CB8DAAC67F4699AA34385C0D1408E0"/>
        <w:category>
          <w:name w:val="Ogólne"/>
          <w:gallery w:val="placeholder"/>
        </w:category>
        <w:types>
          <w:type w:val="bbPlcHdr"/>
        </w:types>
        <w:behaviors>
          <w:behavior w:val="content"/>
        </w:behaviors>
        <w:guid w:val="{56B4AD32-DC8C-4F7D-8C67-40DD88B2E9FC}"/>
      </w:docPartPr>
      <w:docPartBody>
        <w:p w:rsidR="00F60BBF" w:rsidRDefault="00CB7CD6" w:rsidP="00CB7CD6">
          <w:pPr>
            <w:pStyle w:val="D5CB8DAAC67F4699AA34385C0D1408E02"/>
          </w:pPr>
          <w:r w:rsidRPr="00F92FC5">
            <w:rPr>
              <w:rStyle w:val="Tekstzastpczy"/>
              <w:rFonts w:ascii="Arial" w:hAnsi="Arial" w:cs="Arial"/>
              <w:color w:val="808080" w:themeColor="background1" w:themeShade="80"/>
            </w:rPr>
            <w:t>Kliknij lub naciśnij tutaj, aby wprowadzić tekst.</w:t>
          </w:r>
        </w:p>
      </w:docPartBody>
    </w:docPart>
    <w:docPart>
      <w:docPartPr>
        <w:name w:val="8BF24D27BE5E4F1895D712CAAAC97B8F"/>
        <w:category>
          <w:name w:val="Ogólne"/>
          <w:gallery w:val="placeholder"/>
        </w:category>
        <w:types>
          <w:type w:val="bbPlcHdr"/>
        </w:types>
        <w:behaviors>
          <w:behavior w:val="content"/>
        </w:behaviors>
        <w:guid w:val="{0AE14125-DAA2-4981-B7A2-161B0EA423F5}"/>
      </w:docPartPr>
      <w:docPartBody>
        <w:p w:rsidR="00F60BBF" w:rsidRDefault="00CB7CD6" w:rsidP="00CB7CD6">
          <w:pPr>
            <w:pStyle w:val="8BF24D27BE5E4F1895D712CAAAC97B8F2"/>
          </w:pPr>
          <w:r w:rsidRPr="00F92FC5">
            <w:rPr>
              <w:rStyle w:val="Tekstzastpczy"/>
              <w:rFonts w:ascii="Arial" w:hAnsi="Arial" w:cs="Arial"/>
              <w:color w:val="808080" w:themeColor="background1" w:themeShade="80"/>
            </w:rPr>
            <w:t>Kliknij lub naciśnij tutaj, aby wprowadzić tekst.</w:t>
          </w:r>
        </w:p>
      </w:docPartBody>
    </w:docPart>
    <w:docPart>
      <w:docPartPr>
        <w:name w:val="E61A6AC90ADC45A2B04D862E5C0900B8"/>
        <w:category>
          <w:name w:val="Ogólne"/>
          <w:gallery w:val="placeholder"/>
        </w:category>
        <w:types>
          <w:type w:val="bbPlcHdr"/>
        </w:types>
        <w:behaviors>
          <w:behavior w:val="content"/>
        </w:behaviors>
        <w:guid w:val="{67148D80-B64E-4354-92F0-9FA547B581B1}"/>
      </w:docPartPr>
      <w:docPartBody>
        <w:p w:rsidR="00F60BBF" w:rsidRDefault="00CB7CD6" w:rsidP="00CB7CD6">
          <w:pPr>
            <w:pStyle w:val="E61A6AC90ADC45A2B04D862E5C0900B82"/>
          </w:pPr>
          <w:r w:rsidRPr="00F92FC5">
            <w:rPr>
              <w:rStyle w:val="Tekstzastpczy"/>
              <w:rFonts w:ascii="Arial" w:hAnsi="Arial" w:cs="Arial"/>
              <w:color w:val="808080" w:themeColor="background1" w:themeShade="80"/>
            </w:rPr>
            <w:t>Kliknij lub naciśnij tutaj, aby wprowadzić tekst.</w:t>
          </w:r>
        </w:p>
      </w:docPartBody>
    </w:docPart>
    <w:docPart>
      <w:docPartPr>
        <w:name w:val="7951EA10C4094E8699C9D3E67967718D"/>
        <w:category>
          <w:name w:val="Ogólne"/>
          <w:gallery w:val="placeholder"/>
        </w:category>
        <w:types>
          <w:type w:val="bbPlcHdr"/>
        </w:types>
        <w:behaviors>
          <w:behavior w:val="content"/>
        </w:behaviors>
        <w:guid w:val="{D7E5027C-0390-4CFC-8746-020DAB0FC18B}"/>
      </w:docPartPr>
      <w:docPartBody>
        <w:p w:rsidR="00F60BBF" w:rsidRDefault="00CB7CD6" w:rsidP="00CB7CD6">
          <w:pPr>
            <w:pStyle w:val="7951EA10C4094E8699C9D3E67967718D2"/>
          </w:pPr>
          <w:r w:rsidRPr="00F92FC5">
            <w:rPr>
              <w:rStyle w:val="Tekstzastpczy"/>
              <w:rFonts w:ascii="Arial" w:hAnsi="Arial" w:cs="Arial"/>
              <w:color w:val="808080" w:themeColor="background1" w:themeShade="80"/>
            </w:rPr>
            <w:t>Kliknij lub naciśnij tutaj, aby wprowadzić tekst.</w:t>
          </w:r>
        </w:p>
      </w:docPartBody>
    </w:docPart>
    <w:docPart>
      <w:docPartPr>
        <w:name w:val="C293257A3EC34B3A87D14ADA9EE8E925"/>
        <w:category>
          <w:name w:val="Ogólne"/>
          <w:gallery w:val="placeholder"/>
        </w:category>
        <w:types>
          <w:type w:val="bbPlcHdr"/>
        </w:types>
        <w:behaviors>
          <w:behavior w:val="content"/>
        </w:behaviors>
        <w:guid w:val="{7F1D5FA4-A7A7-4C48-9DAC-CE1A368DDBDC}"/>
      </w:docPartPr>
      <w:docPartBody>
        <w:p w:rsidR="00F60BBF" w:rsidRDefault="00CB7CD6" w:rsidP="00CB7CD6">
          <w:pPr>
            <w:pStyle w:val="C293257A3EC34B3A87D14ADA9EE8E9252"/>
          </w:pPr>
          <w:r w:rsidRPr="00F92FC5">
            <w:rPr>
              <w:rStyle w:val="Tekstzastpczy"/>
              <w:rFonts w:ascii="Arial" w:hAnsi="Arial" w:cs="Arial"/>
              <w:color w:val="808080" w:themeColor="background1" w:themeShade="80"/>
            </w:rPr>
            <w:t>Kliknij lub naciśnij tutaj, aby wprowadzić tekst.</w:t>
          </w:r>
        </w:p>
      </w:docPartBody>
    </w:docPart>
    <w:docPart>
      <w:docPartPr>
        <w:name w:val="4720F90BC2414597AF0E853B8E45F356"/>
        <w:category>
          <w:name w:val="Ogólne"/>
          <w:gallery w:val="placeholder"/>
        </w:category>
        <w:types>
          <w:type w:val="bbPlcHdr"/>
        </w:types>
        <w:behaviors>
          <w:behavior w:val="content"/>
        </w:behaviors>
        <w:guid w:val="{4A4603E5-F111-4319-AAC5-906E5E0C37BE}"/>
      </w:docPartPr>
      <w:docPartBody>
        <w:p w:rsidR="00F60BBF" w:rsidRDefault="00CB7CD6" w:rsidP="00CB7CD6">
          <w:pPr>
            <w:pStyle w:val="4720F90BC2414597AF0E853B8E45F3562"/>
          </w:pPr>
          <w:r w:rsidRPr="00F92FC5">
            <w:rPr>
              <w:rStyle w:val="Tekstzastpczy"/>
              <w:rFonts w:ascii="Arial" w:hAnsi="Arial" w:cs="Arial"/>
              <w:color w:val="808080" w:themeColor="background1" w:themeShade="80"/>
            </w:rPr>
            <w:t>Kliknij lub naciśnij tutaj, aby wprowadzić tekst.</w:t>
          </w:r>
        </w:p>
      </w:docPartBody>
    </w:docPart>
    <w:docPart>
      <w:docPartPr>
        <w:name w:val="406681324EDD413E9BCEADF55A0DE42A"/>
        <w:category>
          <w:name w:val="Ogólne"/>
          <w:gallery w:val="placeholder"/>
        </w:category>
        <w:types>
          <w:type w:val="bbPlcHdr"/>
        </w:types>
        <w:behaviors>
          <w:behavior w:val="content"/>
        </w:behaviors>
        <w:guid w:val="{2AAAF326-FF79-4D75-874D-558830912806}"/>
      </w:docPartPr>
      <w:docPartBody>
        <w:p w:rsidR="00F60BBF" w:rsidRDefault="00CB7CD6" w:rsidP="00CB7CD6">
          <w:pPr>
            <w:pStyle w:val="406681324EDD413E9BCEADF55A0DE42A2"/>
          </w:pPr>
          <w:r w:rsidRPr="00F92FC5">
            <w:rPr>
              <w:rStyle w:val="Tekstzastpczy"/>
              <w:rFonts w:ascii="Arial" w:hAnsi="Arial" w:cs="Arial"/>
              <w:color w:val="808080" w:themeColor="background1" w:themeShade="80"/>
            </w:rPr>
            <w:t>Kliknij lub naciśnij tutaj, aby wprowadzić tekst.</w:t>
          </w:r>
        </w:p>
      </w:docPartBody>
    </w:docPart>
    <w:docPart>
      <w:docPartPr>
        <w:name w:val="926A630C4B814A549A4D8D43E53F3587"/>
        <w:category>
          <w:name w:val="Ogólne"/>
          <w:gallery w:val="placeholder"/>
        </w:category>
        <w:types>
          <w:type w:val="bbPlcHdr"/>
        </w:types>
        <w:behaviors>
          <w:behavior w:val="content"/>
        </w:behaviors>
        <w:guid w:val="{0E93D4FB-3534-4908-A5D7-80F0AA58F9E9}"/>
      </w:docPartPr>
      <w:docPartBody>
        <w:p w:rsidR="00F60BBF" w:rsidRDefault="00CB7CD6" w:rsidP="00CB7CD6">
          <w:pPr>
            <w:pStyle w:val="926A630C4B814A549A4D8D43E53F35872"/>
          </w:pPr>
          <w:r w:rsidRPr="00F92FC5">
            <w:rPr>
              <w:rStyle w:val="Tekstzastpczy"/>
              <w:rFonts w:ascii="Arial" w:hAnsi="Arial" w:cs="Arial"/>
              <w:color w:val="808080" w:themeColor="background1" w:themeShade="80"/>
            </w:rPr>
            <w:t>Kliknij lub naciśnij tutaj, aby wprowadzić tekst.</w:t>
          </w:r>
        </w:p>
      </w:docPartBody>
    </w:docPart>
    <w:docPart>
      <w:docPartPr>
        <w:name w:val="69201534AAA64CE69196428CD112034D"/>
        <w:category>
          <w:name w:val="Ogólne"/>
          <w:gallery w:val="placeholder"/>
        </w:category>
        <w:types>
          <w:type w:val="bbPlcHdr"/>
        </w:types>
        <w:behaviors>
          <w:behavior w:val="content"/>
        </w:behaviors>
        <w:guid w:val="{A63DED0E-791D-45B2-96F0-550476F16C71}"/>
      </w:docPartPr>
      <w:docPartBody>
        <w:p w:rsidR="00F60BBF" w:rsidRDefault="00CB7CD6" w:rsidP="00CB7CD6">
          <w:pPr>
            <w:pStyle w:val="69201534AAA64CE69196428CD112034D2"/>
          </w:pPr>
          <w:r w:rsidRPr="00F92FC5">
            <w:rPr>
              <w:rStyle w:val="Tekstzastpczy"/>
              <w:rFonts w:ascii="Arial" w:hAnsi="Arial" w:cs="Arial"/>
              <w:color w:val="808080" w:themeColor="background1" w:themeShade="80"/>
            </w:rPr>
            <w:t>Kliknij lub naciśnij tutaj, aby wprowadzić tekst.</w:t>
          </w:r>
        </w:p>
      </w:docPartBody>
    </w:docPart>
    <w:docPart>
      <w:docPartPr>
        <w:name w:val="3478F953CEB94B20B391CA53724C317C"/>
        <w:category>
          <w:name w:val="Ogólne"/>
          <w:gallery w:val="placeholder"/>
        </w:category>
        <w:types>
          <w:type w:val="bbPlcHdr"/>
        </w:types>
        <w:behaviors>
          <w:behavior w:val="content"/>
        </w:behaviors>
        <w:guid w:val="{EB79959A-BA5E-4BFD-8F8E-84D2DBE798A3}"/>
      </w:docPartPr>
      <w:docPartBody>
        <w:p w:rsidR="00F60BBF" w:rsidRDefault="00CB7CD6" w:rsidP="00CB7CD6">
          <w:pPr>
            <w:pStyle w:val="3478F953CEB94B20B391CA53724C317C2"/>
          </w:pPr>
          <w:r w:rsidRPr="00F92FC5">
            <w:rPr>
              <w:rStyle w:val="Tekstzastpczy"/>
              <w:rFonts w:ascii="Arial" w:hAnsi="Arial" w:cs="Arial"/>
              <w:color w:val="808080" w:themeColor="background1" w:themeShade="80"/>
            </w:rPr>
            <w:t>Kliknij lub naciśnij tutaj, aby wprowadzić tekst.</w:t>
          </w:r>
        </w:p>
      </w:docPartBody>
    </w:docPart>
    <w:docPart>
      <w:docPartPr>
        <w:name w:val="696EC495B2D149BC8A30F8460810C91B"/>
        <w:category>
          <w:name w:val="Ogólne"/>
          <w:gallery w:val="placeholder"/>
        </w:category>
        <w:types>
          <w:type w:val="bbPlcHdr"/>
        </w:types>
        <w:behaviors>
          <w:behavior w:val="content"/>
        </w:behaviors>
        <w:guid w:val="{D9BCD7D9-4F71-4E86-B463-EF1FE4A2AAFB}"/>
      </w:docPartPr>
      <w:docPartBody>
        <w:p w:rsidR="00F60BBF" w:rsidRDefault="00CB7CD6" w:rsidP="00CB7CD6">
          <w:pPr>
            <w:pStyle w:val="696EC495B2D149BC8A30F8460810C91B2"/>
          </w:pPr>
          <w:r w:rsidRPr="00F92FC5">
            <w:rPr>
              <w:rStyle w:val="Tekstzastpczy"/>
              <w:rFonts w:ascii="Arial" w:hAnsi="Arial" w:cs="Arial"/>
              <w:color w:val="808080" w:themeColor="background1" w:themeShade="80"/>
            </w:rPr>
            <w:t>Kliknij lub naciśnij tutaj, aby wprowadzić tekst.</w:t>
          </w:r>
        </w:p>
      </w:docPartBody>
    </w:docPart>
    <w:docPart>
      <w:docPartPr>
        <w:name w:val="D37C91A7297D4C16B42CEC77288E50F3"/>
        <w:category>
          <w:name w:val="Ogólne"/>
          <w:gallery w:val="placeholder"/>
        </w:category>
        <w:types>
          <w:type w:val="bbPlcHdr"/>
        </w:types>
        <w:behaviors>
          <w:behavior w:val="content"/>
        </w:behaviors>
        <w:guid w:val="{520581AA-396D-42B5-9972-FBEA7E9A937F}"/>
      </w:docPartPr>
      <w:docPartBody>
        <w:p w:rsidR="00F60BBF" w:rsidRDefault="00CB7CD6" w:rsidP="00CB7CD6">
          <w:pPr>
            <w:pStyle w:val="D37C91A7297D4C16B42CEC77288E50F32"/>
          </w:pPr>
          <w:r w:rsidRPr="00F92FC5">
            <w:rPr>
              <w:rStyle w:val="Tekstzastpczy"/>
              <w:rFonts w:ascii="Arial" w:hAnsi="Arial" w:cs="Arial"/>
              <w:color w:val="808080" w:themeColor="background1" w:themeShade="80"/>
            </w:rPr>
            <w:t>Kliknij lub naciśnij tutaj, aby wprowadzić tekst.</w:t>
          </w:r>
        </w:p>
      </w:docPartBody>
    </w:docPart>
    <w:docPart>
      <w:docPartPr>
        <w:name w:val="76B8EF76C3E5476AA44B80E421E0E77E"/>
        <w:category>
          <w:name w:val="Ogólne"/>
          <w:gallery w:val="placeholder"/>
        </w:category>
        <w:types>
          <w:type w:val="bbPlcHdr"/>
        </w:types>
        <w:behaviors>
          <w:behavior w:val="content"/>
        </w:behaviors>
        <w:guid w:val="{1963A848-B09D-40F1-9583-8AE2F4638E11}"/>
      </w:docPartPr>
      <w:docPartBody>
        <w:p w:rsidR="00F60BBF" w:rsidRDefault="00CB7CD6" w:rsidP="00CB7CD6">
          <w:pPr>
            <w:pStyle w:val="76B8EF76C3E5476AA44B80E421E0E77E2"/>
          </w:pPr>
          <w:r w:rsidRPr="00F92FC5">
            <w:rPr>
              <w:rStyle w:val="Tekstzastpczy"/>
              <w:rFonts w:ascii="Arial" w:hAnsi="Arial" w:cs="Arial"/>
              <w:color w:val="808080" w:themeColor="background1" w:themeShade="80"/>
            </w:rPr>
            <w:t>Kliknij lub naciśnij tutaj, aby wprowadzić tekst.</w:t>
          </w:r>
        </w:p>
      </w:docPartBody>
    </w:docPart>
    <w:docPart>
      <w:docPartPr>
        <w:name w:val="AFCF1EB0C1C246D7B3FA1FEDDEED22AE"/>
        <w:category>
          <w:name w:val="Ogólne"/>
          <w:gallery w:val="placeholder"/>
        </w:category>
        <w:types>
          <w:type w:val="bbPlcHdr"/>
        </w:types>
        <w:behaviors>
          <w:behavior w:val="content"/>
        </w:behaviors>
        <w:guid w:val="{D29C2D73-6246-4BF1-8F17-989AB2AF010A}"/>
      </w:docPartPr>
      <w:docPartBody>
        <w:p w:rsidR="00F60BBF" w:rsidRDefault="00CB7CD6" w:rsidP="00CB7CD6">
          <w:pPr>
            <w:pStyle w:val="AFCF1EB0C1C246D7B3FA1FEDDEED22AE2"/>
          </w:pPr>
          <w:r w:rsidRPr="00F92FC5">
            <w:rPr>
              <w:rStyle w:val="Tekstzastpczy"/>
              <w:rFonts w:ascii="Arial" w:hAnsi="Arial" w:cs="Arial"/>
              <w:color w:val="808080" w:themeColor="background1" w:themeShade="80"/>
            </w:rPr>
            <w:t>Kliknij lub naciśnij tutaj, aby wprowadzić tekst.</w:t>
          </w:r>
        </w:p>
      </w:docPartBody>
    </w:docPart>
    <w:docPart>
      <w:docPartPr>
        <w:name w:val="E0CC993A911D406CAEFCB4E03CA34CAB"/>
        <w:category>
          <w:name w:val="Ogólne"/>
          <w:gallery w:val="placeholder"/>
        </w:category>
        <w:types>
          <w:type w:val="bbPlcHdr"/>
        </w:types>
        <w:behaviors>
          <w:behavior w:val="content"/>
        </w:behaviors>
        <w:guid w:val="{B64268CD-04D4-485A-AD7A-FDBB3C63BFBC}"/>
      </w:docPartPr>
      <w:docPartBody>
        <w:p w:rsidR="00F60BBF" w:rsidRDefault="00CB7CD6" w:rsidP="00CB7CD6">
          <w:pPr>
            <w:pStyle w:val="E0CC993A911D406CAEFCB4E03CA34CAB2"/>
          </w:pPr>
          <w:r w:rsidRPr="00F92FC5">
            <w:rPr>
              <w:rStyle w:val="Tekstzastpczy"/>
              <w:rFonts w:ascii="Arial" w:hAnsi="Arial" w:cs="Arial"/>
              <w:color w:val="808080" w:themeColor="background1" w:themeShade="80"/>
            </w:rPr>
            <w:t>Kliknij lub naciśnij tutaj, aby wprowadzić tekst.</w:t>
          </w:r>
        </w:p>
      </w:docPartBody>
    </w:docPart>
    <w:docPart>
      <w:docPartPr>
        <w:name w:val="188836C8A9864DABBCE4AC02169E1DB7"/>
        <w:category>
          <w:name w:val="Ogólne"/>
          <w:gallery w:val="placeholder"/>
        </w:category>
        <w:types>
          <w:type w:val="bbPlcHdr"/>
        </w:types>
        <w:behaviors>
          <w:behavior w:val="content"/>
        </w:behaviors>
        <w:guid w:val="{641A6F39-DD9D-425B-8116-3D7D0652F71F}"/>
      </w:docPartPr>
      <w:docPartBody>
        <w:p w:rsidR="00F60BBF" w:rsidRDefault="00CB7CD6" w:rsidP="00CB7CD6">
          <w:pPr>
            <w:pStyle w:val="188836C8A9864DABBCE4AC02169E1DB72"/>
          </w:pPr>
          <w:r w:rsidRPr="00F92FC5">
            <w:rPr>
              <w:rStyle w:val="Tekstzastpczy"/>
              <w:rFonts w:ascii="Arial" w:hAnsi="Arial" w:cs="Arial"/>
              <w:color w:val="808080" w:themeColor="background1" w:themeShade="80"/>
            </w:rPr>
            <w:t>Kliknij lub naciśnij tutaj, aby wprowadzić tekst.</w:t>
          </w:r>
        </w:p>
      </w:docPartBody>
    </w:docPart>
    <w:docPart>
      <w:docPartPr>
        <w:name w:val="842A910FFC5944DA8D214CA14FE2C9F1"/>
        <w:category>
          <w:name w:val="Ogólne"/>
          <w:gallery w:val="placeholder"/>
        </w:category>
        <w:types>
          <w:type w:val="bbPlcHdr"/>
        </w:types>
        <w:behaviors>
          <w:behavior w:val="content"/>
        </w:behaviors>
        <w:guid w:val="{BA1FD6D3-9BC8-439E-947C-A6F1EB27DEE8}"/>
      </w:docPartPr>
      <w:docPartBody>
        <w:p w:rsidR="00F60BBF" w:rsidRDefault="00CB7CD6" w:rsidP="00CB7CD6">
          <w:pPr>
            <w:pStyle w:val="842A910FFC5944DA8D214CA14FE2C9F12"/>
          </w:pPr>
          <w:r w:rsidRPr="00F92FC5">
            <w:rPr>
              <w:rStyle w:val="Tekstzastpczy"/>
              <w:rFonts w:ascii="Arial" w:hAnsi="Arial" w:cs="Arial"/>
              <w:color w:val="808080" w:themeColor="background1" w:themeShade="80"/>
            </w:rPr>
            <w:t>Kliknij lub naciśnij tutaj, aby wprowadzić tekst.</w:t>
          </w:r>
        </w:p>
      </w:docPartBody>
    </w:docPart>
    <w:docPart>
      <w:docPartPr>
        <w:name w:val="69ACDE03FAF04CCA9C26CF5B9D1B1AB0"/>
        <w:category>
          <w:name w:val="Ogólne"/>
          <w:gallery w:val="placeholder"/>
        </w:category>
        <w:types>
          <w:type w:val="bbPlcHdr"/>
        </w:types>
        <w:behaviors>
          <w:behavior w:val="content"/>
        </w:behaviors>
        <w:guid w:val="{5A3258E7-5D8B-4CA8-8E5B-525C3F0B9AE3}"/>
      </w:docPartPr>
      <w:docPartBody>
        <w:p w:rsidR="00F60BBF" w:rsidRDefault="00CB7CD6" w:rsidP="00CB7CD6">
          <w:pPr>
            <w:pStyle w:val="69ACDE03FAF04CCA9C26CF5B9D1B1AB02"/>
          </w:pPr>
          <w:r w:rsidRPr="00F92FC5">
            <w:rPr>
              <w:rStyle w:val="Tekstzastpczy"/>
              <w:rFonts w:ascii="Arial" w:hAnsi="Arial" w:cs="Arial"/>
              <w:color w:val="808080" w:themeColor="background1" w:themeShade="80"/>
            </w:rPr>
            <w:t>Kliknij lub naciśnij tutaj, aby wprowadzić tekst.</w:t>
          </w:r>
        </w:p>
      </w:docPartBody>
    </w:docPart>
    <w:docPart>
      <w:docPartPr>
        <w:name w:val="2628E6656DB44BA5BFF9FC6E163DB1EF"/>
        <w:category>
          <w:name w:val="Ogólne"/>
          <w:gallery w:val="placeholder"/>
        </w:category>
        <w:types>
          <w:type w:val="bbPlcHdr"/>
        </w:types>
        <w:behaviors>
          <w:behavior w:val="content"/>
        </w:behaviors>
        <w:guid w:val="{A31B0534-24B4-487C-8C6D-ADD9D6B3DFB0}"/>
      </w:docPartPr>
      <w:docPartBody>
        <w:p w:rsidR="00F60BBF" w:rsidRDefault="00CB7CD6" w:rsidP="00CB7CD6">
          <w:pPr>
            <w:pStyle w:val="2628E6656DB44BA5BFF9FC6E163DB1EF2"/>
          </w:pPr>
          <w:r w:rsidRPr="00F92FC5">
            <w:rPr>
              <w:rStyle w:val="Tekstzastpczy"/>
              <w:rFonts w:ascii="Arial" w:hAnsi="Arial" w:cs="Arial"/>
              <w:color w:val="808080" w:themeColor="background1" w:themeShade="80"/>
            </w:rPr>
            <w:t>Kliknij lub naciśnij tutaj, aby wprowadzić tekst.</w:t>
          </w:r>
        </w:p>
      </w:docPartBody>
    </w:docPart>
    <w:docPart>
      <w:docPartPr>
        <w:name w:val="BBF012A1D882428287CC2954D0100D93"/>
        <w:category>
          <w:name w:val="Ogólne"/>
          <w:gallery w:val="placeholder"/>
        </w:category>
        <w:types>
          <w:type w:val="bbPlcHdr"/>
        </w:types>
        <w:behaviors>
          <w:behavior w:val="content"/>
        </w:behaviors>
        <w:guid w:val="{40EB9065-4468-48D6-9332-5E34E31B4DF6}"/>
      </w:docPartPr>
      <w:docPartBody>
        <w:p w:rsidR="00F60BBF" w:rsidRDefault="00CB7CD6" w:rsidP="00CB7CD6">
          <w:pPr>
            <w:pStyle w:val="BBF012A1D882428287CC2954D0100D932"/>
          </w:pPr>
          <w:r w:rsidRPr="00F92FC5">
            <w:rPr>
              <w:rStyle w:val="Tekstzastpczy"/>
              <w:rFonts w:ascii="Arial" w:hAnsi="Arial" w:cs="Arial"/>
              <w:color w:val="808080" w:themeColor="background1" w:themeShade="80"/>
            </w:rPr>
            <w:t>Kliknij lub naciśnij tutaj, aby wprowadzić tekst.</w:t>
          </w:r>
        </w:p>
      </w:docPartBody>
    </w:docPart>
    <w:docPart>
      <w:docPartPr>
        <w:name w:val="E2B27FE1C7F64FEC8E3460533E994870"/>
        <w:category>
          <w:name w:val="Ogólne"/>
          <w:gallery w:val="placeholder"/>
        </w:category>
        <w:types>
          <w:type w:val="bbPlcHdr"/>
        </w:types>
        <w:behaviors>
          <w:behavior w:val="content"/>
        </w:behaviors>
        <w:guid w:val="{8C50A2ED-90B6-48E5-9A0A-8118667C9948}"/>
      </w:docPartPr>
      <w:docPartBody>
        <w:p w:rsidR="00F60BBF" w:rsidRDefault="00CB7CD6" w:rsidP="00CB7CD6">
          <w:pPr>
            <w:pStyle w:val="E2B27FE1C7F64FEC8E3460533E9948702"/>
          </w:pPr>
          <w:r w:rsidRPr="00F92FC5">
            <w:rPr>
              <w:rStyle w:val="Tekstzastpczy"/>
              <w:rFonts w:ascii="Arial" w:hAnsi="Arial" w:cs="Arial"/>
              <w:color w:val="808080" w:themeColor="background1" w:themeShade="80"/>
            </w:rPr>
            <w:t>Kliknij lub naciśnij tutaj, aby wprowadzić tekst.</w:t>
          </w:r>
        </w:p>
      </w:docPartBody>
    </w:docPart>
    <w:docPart>
      <w:docPartPr>
        <w:name w:val="20CC425C288647439A2BEDECB7433137"/>
        <w:category>
          <w:name w:val="Ogólne"/>
          <w:gallery w:val="placeholder"/>
        </w:category>
        <w:types>
          <w:type w:val="bbPlcHdr"/>
        </w:types>
        <w:behaviors>
          <w:behavior w:val="content"/>
        </w:behaviors>
        <w:guid w:val="{4C88F2CA-FB42-4AA8-AA32-4536881D94CF}"/>
      </w:docPartPr>
      <w:docPartBody>
        <w:p w:rsidR="00F60BBF" w:rsidRDefault="00CB7CD6" w:rsidP="00CB7CD6">
          <w:pPr>
            <w:pStyle w:val="20CC425C288647439A2BEDECB74331372"/>
          </w:pPr>
          <w:r w:rsidRPr="00F92FC5">
            <w:rPr>
              <w:rStyle w:val="Tekstzastpczy"/>
              <w:rFonts w:ascii="Arial" w:hAnsi="Arial" w:cs="Arial"/>
              <w:color w:val="808080" w:themeColor="background1" w:themeShade="80"/>
            </w:rPr>
            <w:t>Kliknij lub naciśnij tutaj, aby wprowadzić tekst.</w:t>
          </w:r>
        </w:p>
      </w:docPartBody>
    </w:docPart>
    <w:docPart>
      <w:docPartPr>
        <w:name w:val="2F67D9B4EAC24452823BE506907CB836"/>
        <w:category>
          <w:name w:val="Ogólne"/>
          <w:gallery w:val="placeholder"/>
        </w:category>
        <w:types>
          <w:type w:val="bbPlcHdr"/>
        </w:types>
        <w:behaviors>
          <w:behavior w:val="content"/>
        </w:behaviors>
        <w:guid w:val="{615426D3-B02E-455A-9BDF-7B6BDCFC0058}"/>
      </w:docPartPr>
      <w:docPartBody>
        <w:p w:rsidR="00F60BBF" w:rsidRDefault="00CB7CD6" w:rsidP="00CB7CD6">
          <w:pPr>
            <w:pStyle w:val="2F67D9B4EAC24452823BE506907CB8362"/>
          </w:pPr>
          <w:r w:rsidRPr="00F92FC5">
            <w:rPr>
              <w:rStyle w:val="Tekstzastpczy"/>
              <w:rFonts w:ascii="Arial" w:hAnsi="Arial" w:cs="Arial"/>
              <w:color w:val="808080" w:themeColor="background1" w:themeShade="80"/>
            </w:rPr>
            <w:t>Kliknij lub naciśnij tutaj, aby wprowadzić tekst.</w:t>
          </w:r>
        </w:p>
      </w:docPartBody>
    </w:docPart>
    <w:docPart>
      <w:docPartPr>
        <w:name w:val="B7B78B1E85DD46E9930A78CEF1246880"/>
        <w:category>
          <w:name w:val="Ogólne"/>
          <w:gallery w:val="placeholder"/>
        </w:category>
        <w:types>
          <w:type w:val="bbPlcHdr"/>
        </w:types>
        <w:behaviors>
          <w:behavior w:val="content"/>
        </w:behaviors>
        <w:guid w:val="{B8C0AF17-5913-444D-82BB-1D6E6E973FEB}"/>
      </w:docPartPr>
      <w:docPartBody>
        <w:p w:rsidR="00F60BBF" w:rsidRDefault="00CB7CD6" w:rsidP="00CB7CD6">
          <w:pPr>
            <w:pStyle w:val="B7B78B1E85DD46E9930A78CEF12468802"/>
          </w:pPr>
          <w:r w:rsidRPr="00F92FC5">
            <w:rPr>
              <w:rStyle w:val="Tekstzastpczy"/>
              <w:rFonts w:ascii="Arial" w:hAnsi="Arial" w:cs="Arial"/>
              <w:color w:val="808080" w:themeColor="background1" w:themeShade="80"/>
            </w:rPr>
            <w:t>Kliknij lub naciśnij tutaj, aby wprowadzić tekst.</w:t>
          </w:r>
        </w:p>
      </w:docPartBody>
    </w:docPart>
    <w:docPart>
      <w:docPartPr>
        <w:name w:val="34567054B1C54E19BE9B0C4F4FB0B73A"/>
        <w:category>
          <w:name w:val="Ogólne"/>
          <w:gallery w:val="placeholder"/>
        </w:category>
        <w:types>
          <w:type w:val="bbPlcHdr"/>
        </w:types>
        <w:behaviors>
          <w:behavior w:val="content"/>
        </w:behaviors>
        <w:guid w:val="{20DA8A56-D33A-4934-89D5-B5E2FF32994A}"/>
      </w:docPartPr>
      <w:docPartBody>
        <w:p w:rsidR="00F60BBF" w:rsidRDefault="00CB7CD6" w:rsidP="00CB7CD6">
          <w:pPr>
            <w:pStyle w:val="34567054B1C54E19BE9B0C4F4FB0B73A2"/>
          </w:pPr>
          <w:r w:rsidRPr="00F92FC5">
            <w:rPr>
              <w:rStyle w:val="Tekstzastpczy"/>
              <w:rFonts w:ascii="Arial" w:hAnsi="Arial" w:cs="Arial"/>
              <w:color w:val="808080" w:themeColor="background1" w:themeShade="80"/>
            </w:rPr>
            <w:t>Kliknij lub naciśnij tutaj, aby wprowadzić tekst.</w:t>
          </w:r>
        </w:p>
      </w:docPartBody>
    </w:docPart>
    <w:docPart>
      <w:docPartPr>
        <w:name w:val="B28B4B4C3DCD4EC79CA3CCA00D4E36E4"/>
        <w:category>
          <w:name w:val="Ogólne"/>
          <w:gallery w:val="placeholder"/>
        </w:category>
        <w:types>
          <w:type w:val="bbPlcHdr"/>
        </w:types>
        <w:behaviors>
          <w:behavior w:val="content"/>
        </w:behaviors>
        <w:guid w:val="{76835788-EB5E-4FCF-A771-7F069FCE441F}"/>
      </w:docPartPr>
      <w:docPartBody>
        <w:p w:rsidR="00F60BBF" w:rsidRDefault="00CB7CD6" w:rsidP="00CB7CD6">
          <w:pPr>
            <w:pStyle w:val="B28B4B4C3DCD4EC79CA3CCA00D4E36E42"/>
          </w:pPr>
          <w:r w:rsidRPr="00F92FC5">
            <w:rPr>
              <w:rStyle w:val="Tekstzastpczy"/>
              <w:rFonts w:ascii="Arial" w:hAnsi="Arial" w:cs="Arial"/>
              <w:color w:val="808080" w:themeColor="background1" w:themeShade="80"/>
            </w:rPr>
            <w:t>Kliknij lub naciśnij tutaj, aby wprowadzić tekst.</w:t>
          </w:r>
        </w:p>
      </w:docPartBody>
    </w:docPart>
    <w:docPart>
      <w:docPartPr>
        <w:name w:val="51755BCB766E4247B7BFD61F4160C170"/>
        <w:category>
          <w:name w:val="Ogólne"/>
          <w:gallery w:val="placeholder"/>
        </w:category>
        <w:types>
          <w:type w:val="bbPlcHdr"/>
        </w:types>
        <w:behaviors>
          <w:behavior w:val="content"/>
        </w:behaviors>
        <w:guid w:val="{01565418-FCB4-47A5-820D-3E56DAA189F2}"/>
      </w:docPartPr>
      <w:docPartBody>
        <w:p w:rsidR="00F60BBF" w:rsidRDefault="00CB7CD6" w:rsidP="00CB7CD6">
          <w:pPr>
            <w:pStyle w:val="51755BCB766E4247B7BFD61F4160C1702"/>
          </w:pPr>
          <w:r w:rsidRPr="00F92FC5">
            <w:rPr>
              <w:rStyle w:val="Tekstzastpczy"/>
              <w:rFonts w:ascii="Arial" w:hAnsi="Arial" w:cs="Arial"/>
              <w:color w:val="808080" w:themeColor="background1" w:themeShade="80"/>
            </w:rPr>
            <w:t>Kliknij lub naciśnij tutaj, aby wprowadzić tekst.</w:t>
          </w:r>
        </w:p>
      </w:docPartBody>
    </w:docPart>
    <w:docPart>
      <w:docPartPr>
        <w:name w:val="1116F1FD5FA94DA4ACD703DC55DB9F48"/>
        <w:category>
          <w:name w:val="Ogólne"/>
          <w:gallery w:val="placeholder"/>
        </w:category>
        <w:types>
          <w:type w:val="bbPlcHdr"/>
        </w:types>
        <w:behaviors>
          <w:behavior w:val="content"/>
        </w:behaviors>
        <w:guid w:val="{E71F1842-AAF8-410F-A61D-F471C09B090E}"/>
      </w:docPartPr>
      <w:docPartBody>
        <w:p w:rsidR="00F60BBF" w:rsidRDefault="00CB7CD6" w:rsidP="00CB7CD6">
          <w:pPr>
            <w:pStyle w:val="1116F1FD5FA94DA4ACD703DC55DB9F482"/>
          </w:pPr>
          <w:r w:rsidRPr="00F92FC5">
            <w:rPr>
              <w:rStyle w:val="Tekstzastpczy"/>
              <w:rFonts w:ascii="Arial" w:hAnsi="Arial" w:cs="Arial"/>
              <w:color w:val="808080" w:themeColor="background1" w:themeShade="80"/>
            </w:rPr>
            <w:t>Kliknij lub naciśnij tutaj, aby wprowadzić tekst.</w:t>
          </w:r>
        </w:p>
      </w:docPartBody>
    </w:docPart>
    <w:docPart>
      <w:docPartPr>
        <w:name w:val="949FCFBF2165413AA42B28D78016EEA4"/>
        <w:category>
          <w:name w:val="Ogólne"/>
          <w:gallery w:val="placeholder"/>
        </w:category>
        <w:types>
          <w:type w:val="bbPlcHdr"/>
        </w:types>
        <w:behaviors>
          <w:behavior w:val="content"/>
        </w:behaviors>
        <w:guid w:val="{300514C7-5D31-470B-9E87-E667872B8AA6}"/>
      </w:docPartPr>
      <w:docPartBody>
        <w:p w:rsidR="00F60BBF" w:rsidRDefault="00CB7CD6" w:rsidP="00CB7CD6">
          <w:pPr>
            <w:pStyle w:val="949FCFBF2165413AA42B28D78016EEA42"/>
          </w:pPr>
          <w:r w:rsidRPr="00F92FC5">
            <w:rPr>
              <w:rStyle w:val="Tekstzastpczy"/>
              <w:rFonts w:ascii="Arial" w:hAnsi="Arial" w:cs="Arial"/>
              <w:color w:val="808080" w:themeColor="background1" w:themeShade="80"/>
            </w:rPr>
            <w:t>Kliknij lub naciśnij tutaj, aby wprowadzić tekst.</w:t>
          </w:r>
        </w:p>
      </w:docPartBody>
    </w:docPart>
    <w:docPart>
      <w:docPartPr>
        <w:name w:val="E403FB02C52D42B0920CBD01CF4C8B7D"/>
        <w:category>
          <w:name w:val="Ogólne"/>
          <w:gallery w:val="placeholder"/>
        </w:category>
        <w:types>
          <w:type w:val="bbPlcHdr"/>
        </w:types>
        <w:behaviors>
          <w:behavior w:val="content"/>
        </w:behaviors>
        <w:guid w:val="{746C3D35-55C7-4973-B621-A9D260CF8620}"/>
      </w:docPartPr>
      <w:docPartBody>
        <w:p w:rsidR="00F60BBF" w:rsidRDefault="00CB7CD6" w:rsidP="00CB7CD6">
          <w:pPr>
            <w:pStyle w:val="E403FB02C52D42B0920CBD01CF4C8B7D2"/>
          </w:pPr>
          <w:r w:rsidRPr="00F92FC5">
            <w:rPr>
              <w:rStyle w:val="Tekstzastpczy"/>
              <w:rFonts w:ascii="Arial" w:hAnsi="Arial" w:cs="Arial"/>
              <w:color w:val="808080" w:themeColor="background1" w:themeShade="80"/>
            </w:rPr>
            <w:t>Kliknij lub naciśnij tutaj, aby wprowadzić tekst.</w:t>
          </w:r>
        </w:p>
      </w:docPartBody>
    </w:docPart>
    <w:docPart>
      <w:docPartPr>
        <w:name w:val="17CDEFD53E6745948EBA5F9FF5DF1953"/>
        <w:category>
          <w:name w:val="Ogólne"/>
          <w:gallery w:val="placeholder"/>
        </w:category>
        <w:types>
          <w:type w:val="bbPlcHdr"/>
        </w:types>
        <w:behaviors>
          <w:behavior w:val="content"/>
        </w:behaviors>
        <w:guid w:val="{14CEA145-C71E-4537-828C-8A5CBD323474}"/>
      </w:docPartPr>
      <w:docPartBody>
        <w:p w:rsidR="00F60BBF" w:rsidRDefault="00CB7CD6" w:rsidP="00CB7CD6">
          <w:pPr>
            <w:pStyle w:val="17CDEFD53E6745948EBA5F9FF5DF19532"/>
          </w:pPr>
          <w:r w:rsidRPr="00F92FC5">
            <w:rPr>
              <w:rStyle w:val="Tekstzastpczy"/>
              <w:rFonts w:ascii="Arial" w:hAnsi="Arial" w:cs="Arial"/>
              <w:color w:val="808080" w:themeColor="background1" w:themeShade="80"/>
            </w:rPr>
            <w:t>Kliknij lub naciśnij tutaj, aby wprowadzić tekst.</w:t>
          </w:r>
        </w:p>
      </w:docPartBody>
    </w:docPart>
    <w:docPart>
      <w:docPartPr>
        <w:name w:val="A5D90A03B31B4FCA87CD87F2F42C0999"/>
        <w:category>
          <w:name w:val="Ogólne"/>
          <w:gallery w:val="placeholder"/>
        </w:category>
        <w:types>
          <w:type w:val="bbPlcHdr"/>
        </w:types>
        <w:behaviors>
          <w:behavior w:val="content"/>
        </w:behaviors>
        <w:guid w:val="{A1E2B7B2-59C1-4203-9D79-50CC4808E711}"/>
      </w:docPartPr>
      <w:docPartBody>
        <w:p w:rsidR="00F60BBF" w:rsidRDefault="00CB7CD6" w:rsidP="00CB7CD6">
          <w:pPr>
            <w:pStyle w:val="A5D90A03B31B4FCA87CD87F2F42C09992"/>
          </w:pPr>
          <w:r w:rsidRPr="00F92FC5">
            <w:rPr>
              <w:rStyle w:val="Tekstzastpczy"/>
              <w:rFonts w:ascii="Arial" w:hAnsi="Arial" w:cs="Arial"/>
              <w:color w:val="808080" w:themeColor="background1" w:themeShade="80"/>
            </w:rPr>
            <w:t>Kliknij lub naciśnij tutaj, aby wprowadzić tekst.</w:t>
          </w:r>
        </w:p>
      </w:docPartBody>
    </w:docPart>
    <w:docPart>
      <w:docPartPr>
        <w:name w:val="28626B1CD40D444DB5C52C6A2A0A8D81"/>
        <w:category>
          <w:name w:val="Ogólne"/>
          <w:gallery w:val="placeholder"/>
        </w:category>
        <w:types>
          <w:type w:val="bbPlcHdr"/>
        </w:types>
        <w:behaviors>
          <w:behavior w:val="content"/>
        </w:behaviors>
        <w:guid w:val="{F4F23B39-CFB7-4B42-9AE2-FAC896DDA876}"/>
      </w:docPartPr>
      <w:docPartBody>
        <w:p w:rsidR="00F60BBF" w:rsidRDefault="00CB7CD6" w:rsidP="00CB7CD6">
          <w:pPr>
            <w:pStyle w:val="28626B1CD40D444DB5C52C6A2A0A8D812"/>
          </w:pPr>
          <w:r w:rsidRPr="00F92FC5">
            <w:rPr>
              <w:rStyle w:val="Tekstzastpczy"/>
              <w:rFonts w:ascii="Arial" w:hAnsi="Arial" w:cs="Arial"/>
              <w:color w:val="808080" w:themeColor="background1" w:themeShade="80"/>
            </w:rPr>
            <w:t>Kliknij lub naciśnij tutaj, aby wprowadzić tekst.</w:t>
          </w:r>
        </w:p>
      </w:docPartBody>
    </w:docPart>
    <w:docPart>
      <w:docPartPr>
        <w:name w:val="17B13046A1974C35BC3802EE7F464F8B"/>
        <w:category>
          <w:name w:val="Ogólne"/>
          <w:gallery w:val="placeholder"/>
        </w:category>
        <w:types>
          <w:type w:val="bbPlcHdr"/>
        </w:types>
        <w:behaviors>
          <w:behavior w:val="content"/>
        </w:behaviors>
        <w:guid w:val="{C9A9FC7B-EF2B-472F-8221-D0B83AF01AD0}"/>
      </w:docPartPr>
      <w:docPartBody>
        <w:p w:rsidR="00F60BBF" w:rsidRDefault="00CB7CD6" w:rsidP="00CB7CD6">
          <w:pPr>
            <w:pStyle w:val="17B13046A1974C35BC3802EE7F464F8B2"/>
          </w:pPr>
          <w:r w:rsidRPr="00F92FC5">
            <w:rPr>
              <w:rStyle w:val="Tekstzastpczy"/>
              <w:rFonts w:ascii="Arial" w:hAnsi="Arial" w:cs="Arial"/>
              <w:color w:val="808080" w:themeColor="background1" w:themeShade="80"/>
            </w:rPr>
            <w:t>Kliknij lub naciśnij tutaj, aby wprowadzić tekst.</w:t>
          </w:r>
        </w:p>
      </w:docPartBody>
    </w:docPart>
    <w:docPart>
      <w:docPartPr>
        <w:name w:val="BE916D312E86491E91F24EA729D0F6FC"/>
        <w:category>
          <w:name w:val="Ogólne"/>
          <w:gallery w:val="placeholder"/>
        </w:category>
        <w:types>
          <w:type w:val="bbPlcHdr"/>
        </w:types>
        <w:behaviors>
          <w:behavior w:val="content"/>
        </w:behaviors>
        <w:guid w:val="{BA96876B-55EF-47BB-9E69-63E34D909A4A}"/>
      </w:docPartPr>
      <w:docPartBody>
        <w:p w:rsidR="00F60BBF" w:rsidRDefault="00CB7CD6" w:rsidP="00CB7CD6">
          <w:pPr>
            <w:pStyle w:val="BE916D312E86491E91F24EA729D0F6FC2"/>
          </w:pPr>
          <w:r w:rsidRPr="00F92FC5">
            <w:rPr>
              <w:rStyle w:val="Tekstzastpczy"/>
              <w:rFonts w:ascii="Arial" w:hAnsi="Arial" w:cs="Arial"/>
              <w:color w:val="808080" w:themeColor="background1" w:themeShade="80"/>
            </w:rPr>
            <w:t>Kliknij lub naciśnij tutaj, aby wprowadzić tekst.</w:t>
          </w:r>
        </w:p>
      </w:docPartBody>
    </w:docPart>
    <w:docPart>
      <w:docPartPr>
        <w:name w:val="D9B877643ACA4502B27CC0AB8D245596"/>
        <w:category>
          <w:name w:val="Ogólne"/>
          <w:gallery w:val="placeholder"/>
        </w:category>
        <w:types>
          <w:type w:val="bbPlcHdr"/>
        </w:types>
        <w:behaviors>
          <w:behavior w:val="content"/>
        </w:behaviors>
        <w:guid w:val="{42811D8A-F3A3-43CF-B385-3EB2A4CAC586}"/>
      </w:docPartPr>
      <w:docPartBody>
        <w:p w:rsidR="00F60BBF" w:rsidRDefault="00CB7CD6" w:rsidP="00CB7CD6">
          <w:pPr>
            <w:pStyle w:val="D9B877643ACA4502B27CC0AB8D2455962"/>
          </w:pPr>
          <w:r w:rsidRPr="00F92FC5">
            <w:rPr>
              <w:rStyle w:val="Tekstzastpczy"/>
              <w:rFonts w:ascii="Arial" w:hAnsi="Arial" w:cs="Arial"/>
              <w:color w:val="808080" w:themeColor="background1" w:themeShade="80"/>
            </w:rPr>
            <w:t>Kliknij lub naciśnij tutaj, aby wprowadzić tekst.</w:t>
          </w:r>
        </w:p>
      </w:docPartBody>
    </w:docPart>
    <w:docPart>
      <w:docPartPr>
        <w:name w:val="57E1C66A593944D7A5CAA63D5083D49B"/>
        <w:category>
          <w:name w:val="Ogólne"/>
          <w:gallery w:val="placeholder"/>
        </w:category>
        <w:types>
          <w:type w:val="bbPlcHdr"/>
        </w:types>
        <w:behaviors>
          <w:behavior w:val="content"/>
        </w:behaviors>
        <w:guid w:val="{95ADF7DF-0670-4313-9258-F4A636A99443}"/>
      </w:docPartPr>
      <w:docPartBody>
        <w:p w:rsidR="00F60BBF" w:rsidRDefault="00CB7CD6" w:rsidP="00CB7CD6">
          <w:pPr>
            <w:pStyle w:val="57E1C66A593944D7A5CAA63D5083D49B2"/>
          </w:pPr>
          <w:r w:rsidRPr="00F92FC5">
            <w:rPr>
              <w:rStyle w:val="Tekstzastpczy"/>
              <w:rFonts w:ascii="Arial" w:hAnsi="Arial" w:cs="Arial"/>
              <w:color w:val="808080" w:themeColor="background1" w:themeShade="80"/>
            </w:rPr>
            <w:t>Kliknij lub naciśnij tutaj, aby wprowadzić tekst.</w:t>
          </w:r>
        </w:p>
      </w:docPartBody>
    </w:docPart>
    <w:docPart>
      <w:docPartPr>
        <w:name w:val="2A3452CD42164FA389867C3DFA3ED808"/>
        <w:category>
          <w:name w:val="Ogólne"/>
          <w:gallery w:val="placeholder"/>
        </w:category>
        <w:types>
          <w:type w:val="bbPlcHdr"/>
        </w:types>
        <w:behaviors>
          <w:behavior w:val="content"/>
        </w:behaviors>
        <w:guid w:val="{7919DA6D-9445-4E4E-98AF-F79A53096F91}"/>
      </w:docPartPr>
      <w:docPartBody>
        <w:p w:rsidR="00F60BBF" w:rsidRDefault="00CB7CD6" w:rsidP="00CB7CD6">
          <w:pPr>
            <w:pStyle w:val="2A3452CD42164FA389867C3DFA3ED8082"/>
          </w:pPr>
          <w:r w:rsidRPr="00F92FC5">
            <w:rPr>
              <w:rStyle w:val="Tekstzastpczy"/>
              <w:rFonts w:ascii="Arial" w:hAnsi="Arial" w:cs="Arial"/>
              <w:color w:val="808080" w:themeColor="background1" w:themeShade="80"/>
            </w:rPr>
            <w:t>Kliknij lub naciśnij tutaj, aby wprowadzić tekst.</w:t>
          </w:r>
        </w:p>
      </w:docPartBody>
    </w:docPart>
    <w:docPart>
      <w:docPartPr>
        <w:name w:val="DAE85B81AEFF490A9C13E63EC3CA4B99"/>
        <w:category>
          <w:name w:val="Ogólne"/>
          <w:gallery w:val="placeholder"/>
        </w:category>
        <w:types>
          <w:type w:val="bbPlcHdr"/>
        </w:types>
        <w:behaviors>
          <w:behavior w:val="content"/>
        </w:behaviors>
        <w:guid w:val="{642C05C2-308C-4801-9D5E-274E75B79545}"/>
      </w:docPartPr>
      <w:docPartBody>
        <w:p w:rsidR="00F60BBF" w:rsidRDefault="00CB7CD6" w:rsidP="00CB7CD6">
          <w:pPr>
            <w:pStyle w:val="DAE85B81AEFF490A9C13E63EC3CA4B992"/>
          </w:pPr>
          <w:r w:rsidRPr="00F92FC5">
            <w:rPr>
              <w:rStyle w:val="Tekstzastpczy"/>
              <w:rFonts w:ascii="Arial" w:hAnsi="Arial" w:cs="Arial"/>
              <w:color w:val="808080" w:themeColor="background1" w:themeShade="80"/>
            </w:rPr>
            <w:t>Kliknij lub naciśnij tutaj, aby wprowadzić tekst.</w:t>
          </w:r>
        </w:p>
      </w:docPartBody>
    </w:docPart>
    <w:docPart>
      <w:docPartPr>
        <w:name w:val="AF00189E39284F469E582AD20769E882"/>
        <w:category>
          <w:name w:val="Ogólne"/>
          <w:gallery w:val="placeholder"/>
        </w:category>
        <w:types>
          <w:type w:val="bbPlcHdr"/>
        </w:types>
        <w:behaviors>
          <w:behavior w:val="content"/>
        </w:behaviors>
        <w:guid w:val="{8D3630BC-F968-4896-939F-BCADADD5AACA}"/>
      </w:docPartPr>
      <w:docPartBody>
        <w:p w:rsidR="00F60BBF" w:rsidRDefault="00CB7CD6" w:rsidP="00CB7CD6">
          <w:pPr>
            <w:pStyle w:val="AF00189E39284F469E582AD20769E8822"/>
          </w:pPr>
          <w:r w:rsidRPr="00F92FC5">
            <w:rPr>
              <w:rStyle w:val="Tekstzastpczy"/>
              <w:rFonts w:ascii="Arial" w:hAnsi="Arial" w:cs="Arial"/>
              <w:color w:val="808080" w:themeColor="background1" w:themeShade="80"/>
            </w:rPr>
            <w:t>Kliknij lub naciśnij tutaj, aby wprowadzić tekst.</w:t>
          </w:r>
        </w:p>
      </w:docPartBody>
    </w:docPart>
    <w:docPart>
      <w:docPartPr>
        <w:name w:val="4A2A609A2D99401CA2D19881C61A40A7"/>
        <w:category>
          <w:name w:val="Ogólne"/>
          <w:gallery w:val="placeholder"/>
        </w:category>
        <w:types>
          <w:type w:val="bbPlcHdr"/>
        </w:types>
        <w:behaviors>
          <w:behavior w:val="content"/>
        </w:behaviors>
        <w:guid w:val="{A0DA21E2-93C3-4CA3-A325-56256D6E86F2}"/>
      </w:docPartPr>
      <w:docPartBody>
        <w:p w:rsidR="00F60BBF" w:rsidRDefault="00CB7CD6" w:rsidP="00CB7CD6">
          <w:pPr>
            <w:pStyle w:val="4A2A609A2D99401CA2D19881C61A40A72"/>
          </w:pPr>
          <w:r w:rsidRPr="00F92FC5">
            <w:rPr>
              <w:rStyle w:val="Tekstzastpczy"/>
              <w:rFonts w:ascii="Arial" w:hAnsi="Arial" w:cs="Arial"/>
              <w:color w:val="808080" w:themeColor="background1" w:themeShade="80"/>
            </w:rPr>
            <w:t>Kliknij lub naciśnij tutaj, aby wprowadzić tekst.</w:t>
          </w:r>
        </w:p>
      </w:docPartBody>
    </w:docPart>
    <w:docPart>
      <w:docPartPr>
        <w:name w:val="4E7A07A01D194010833EA827B4D1A83D"/>
        <w:category>
          <w:name w:val="Ogólne"/>
          <w:gallery w:val="placeholder"/>
        </w:category>
        <w:types>
          <w:type w:val="bbPlcHdr"/>
        </w:types>
        <w:behaviors>
          <w:behavior w:val="content"/>
        </w:behaviors>
        <w:guid w:val="{31D2DC9B-99EF-4FF7-9592-9C9CBBDBD1AB}"/>
      </w:docPartPr>
      <w:docPartBody>
        <w:p w:rsidR="00F60BBF" w:rsidRDefault="00CB7CD6" w:rsidP="00CB7CD6">
          <w:pPr>
            <w:pStyle w:val="4E7A07A01D194010833EA827B4D1A83D2"/>
          </w:pPr>
          <w:r w:rsidRPr="00F92FC5">
            <w:rPr>
              <w:rStyle w:val="Tekstzastpczy"/>
              <w:rFonts w:ascii="Arial" w:hAnsi="Arial" w:cs="Arial"/>
              <w:color w:val="808080" w:themeColor="background1" w:themeShade="80"/>
            </w:rPr>
            <w:t>Kliknij lub naciśnij tutaj, aby wprowadzić tekst.</w:t>
          </w:r>
        </w:p>
      </w:docPartBody>
    </w:docPart>
    <w:docPart>
      <w:docPartPr>
        <w:name w:val="F3AF6E70C6B34FB38929849A3E313D51"/>
        <w:category>
          <w:name w:val="Ogólne"/>
          <w:gallery w:val="placeholder"/>
        </w:category>
        <w:types>
          <w:type w:val="bbPlcHdr"/>
        </w:types>
        <w:behaviors>
          <w:behavior w:val="content"/>
        </w:behaviors>
        <w:guid w:val="{B0F2143A-0967-4B3E-892D-566257294773}"/>
      </w:docPartPr>
      <w:docPartBody>
        <w:p w:rsidR="00F60BBF" w:rsidRDefault="00CB7CD6" w:rsidP="00CB7CD6">
          <w:pPr>
            <w:pStyle w:val="F3AF6E70C6B34FB38929849A3E313D512"/>
          </w:pPr>
          <w:r w:rsidRPr="00F92FC5">
            <w:rPr>
              <w:rStyle w:val="Tekstzastpczy"/>
              <w:rFonts w:ascii="Arial" w:hAnsi="Arial" w:cs="Arial"/>
              <w:color w:val="808080" w:themeColor="background1" w:themeShade="80"/>
            </w:rPr>
            <w:t>Kliknij lub naciśnij tutaj, aby wprowadzić tekst.</w:t>
          </w:r>
        </w:p>
      </w:docPartBody>
    </w:docPart>
    <w:docPart>
      <w:docPartPr>
        <w:name w:val="FA60689D47EC489E91BDEB733DE0889B"/>
        <w:category>
          <w:name w:val="Ogólne"/>
          <w:gallery w:val="placeholder"/>
        </w:category>
        <w:types>
          <w:type w:val="bbPlcHdr"/>
        </w:types>
        <w:behaviors>
          <w:behavior w:val="content"/>
        </w:behaviors>
        <w:guid w:val="{F2821915-1F52-44D0-9918-F1DB7D3EF134}"/>
      </w:docPartPr>
      <w:docPartBody>
        <w:p w:rsidR="00F60BBF" w:rsidRDefault="00CB7CD6" w:rsidP="00CB7CD6">
          <w:pPr>
            <w:pStyle w:val="FA60689D47EC489E91BDEB733DE0889B2"/>
          </w:pPr>
          <w:r w:rsidRPr="00F92FC5">
            <w:rPr>
              <w:rStyle w:val="Tekstzastpczy"/>
              <w:rFonts w:ascii="Arial" w:hAnsi="Arial" w:cs="Arial"/>
              <w:color w:val="808080" w:themeColor="background1" w:themeShade="80"/>
            </w:rPr>
            <w:t>Kliknij lub naciśnij tutaj, aby wprowadzić tekst.</w:t>
          </w:r>
        </w:p>
      </w:docPartBody>
    </w:docPart>
    <w:docPart>
      <w:docPartPr>
        <w:name w:val="6BF6697CEC2C47A293002449EA1EF19F"/>
        <w:category>
          <w:name w:val="Ogólne"/>
          <w:gallery w:val="placeholder"/>
        </w:category>
        <w:types>
          <w:type w:val="bbPlcHdr"/>
        </w:types>
        <w:behaviors>
          <w:behavior w:val="content"/>
        </w:behaviors>
        <w:guid w:val="{0CD907C7-CC27-4117-9D16-FDEE1B88DE70}"/>
      </w:docPartPr>
      <w:docPartBody>
        <w:p w:rsidR="00F60BBF" w:rsidRDefault="00CB7CD6" w:rsidP="00CB7CD6">
          <w:pPr>
            <w:pStyle w:val="6BF6697CEC2C47A293002449EA1EF19F2"/>
          </w:pPr>
          <w:r w:rsidRPr="00F92FC5">
            <w:rPr>
              <w:rStyle w:val="Tekstzastpczy"/>
              <w:rFonts w:ascii="Arial" w:hAnsi="Arial" w:cs="Arial"/>
              <w:color w:val="808080" w:themeColor="background1" w:themeShade="80"/>
            </w:rPr>
            <w:t>Kliknij lub naciśnij tutaj, aby wprowadzić tekst.</w:t>
          </w:r>
        </w:p>
      </w:docPartBody>
    </w:docPart>
    <w:docPart>
      <w:docPartPr>
        <w:name w:val="5D48DACE72134C19AF6BA61F02D286F4"/>
        <w:category>
          <w:name w:val="Ogólne"/>
          <w:gallery w:val="placeholder"/>
        </w:category>
        <w:types>
          <w:type w:val="bbPlcHdr"/>
        </w:types>
        <w:behaviors>
          <w:behavior w:val="content"/>
        </w:behaviors>
        <w:guid w:val="{B2F71604-11A2-4902-BCBC-EDA4D5BA96BB}"/>
      </w:docPartPr>
      <w:docPartBody>
        <w:p w:rsidR="00F60BBF" w:rsidRDefault="00CB7CD6" w:rsidP="00CB7CD6">
          <w:pPr>
            <w:pStyle w:val="5D48DACE72134C19AF6BA61F02D286F42"/>
          </w:pPr>
          <w:r w:rsidRPr="00F92FC5">
            <w:rPr>
              <w:rStyle w:val="Tekstzastpczy"/>
              <w:rFonts w:ascii="Arial" w:hAnsi="Arial" w:cs="Arial"/>
              <w:color w:val="808080" w:themeColor="background1" w:themeShade="80"/>
            </w:rPr>
            <w:t>Kliknij lub naciśnij tutaj, aby wprowadzić tekst.</w:t>
          </w:r>
        </w:p>
      </w:docPartBody>
    </w:docPart>
    <w:docPart>
      <w:docPartPr>
        <w:name w:val="365B35389CE6490AA50C921885A45F6F"/>
        <w:category>
          <w:name w:val="Ogólne"/>
          <w:gallery w:val="placeholder"/>
        </w:category>
        <w:types>
          <w:type w:val="bbPlcHdr"/>
        </w:types>
        <w:behaviors>
          <w:behavior w:val="content"/>
        </w:behaviors>
        <w:guid w:val="{7F157878-21BD-45B5-8909-75E5D79A3A14}"/>
      </w:docPartPr>
      <w:docPartBody>
        <w:p w:rsidR="00F60BBF" w:rsidRDefault="00CB7CD6" w:rsidP="00CB7CD6">
          <w:pPr>
            <w:pStyle w:val="365B35389CE6490AA50C921885A45F6F2"/>
          </w:pPr>
          <w:r w:rsidRPr="00F92FC5">
            <w:rPr>
              <w:rStyle w:val="Tekstzastpczy"/>
              <w:rFonts w:ascii="Arial" w:hAnsi="Arial" w:cs="Arial"/>
              <w:color w:val="808080" w:themeColor="background1" w:themeShade="80"/>
            </w:rPr>
            <w:t>Kliknij lub naciśnij tutaj, aby wprowadzić tekst.</w:t>
          </w:r>
        </w:p>
      </w:docPartBody>
    </w:docPart>
    <w:docPart>
      <w:docPartPr>
        <w:name w:val="DEF2372BDA424303B23466D649F79F31"/>
        <w:category>
          <w:name w:val="Ogólne"/>
          <w:gallery w:val="placeholder"/>
        </w:category>
        <w:types>
          <w:type w:val="bbPlcHdr"/>
        </w:types>
        <w:behaviors>
          <w:behavior w:val="content"/>
        </w:behaviors>
        <w:guid w:val="{FC0B9908-71EF-44AC-8DB2-719AD99A29CC}"/>
      </w:docPartPr>
      <w:docPartBody>
        <w:p w:rsidR="00F60BBF" w:rsidRDefault="00CB7CD6" w:rsidP="00CB7CD6">
          <w:pPr>
            <w:pStyle w:val="DEF2372BDA424303B23466D649F79F312"/>
          </w:pPr>
          <w:r w:rsidRPr="00916178">
            <w:rPr>
              <w:rStyle w:val="Tekstzastpczy"/>
              <w:rFonts w:ascii="Arial" w:hAnsi="Arial" w:cs="Arial"/>
              <w:color w:val="808080" w:themeColor="background1" w:themeShade="80"/>
              <w:sz w:val="22"/>
              <w:szCs w:val="22"/>
            </w:rPr>
            <w:t>Kliknij lub naciśnij tutaj, aby wprowadzić tekst.</w:t>
          </w:r>
        </w:p>
      </w:docPartBody>
    </w:docPart>
    <w:docPart>
      <w:docPartPr>
        <w:name w:val="CB6EFB53E32B465A8B7055F5B33B7D01"/>
        <w:category>
          <w:name w:val="Ogólne"/>
          <w:gallery w:val="placeholder"/>
        </w:category>
        <w:types>
          <w:type w:val="bbPlcHdr"/>
        </w:types>
        <w:behaviors>
          <w:behavior w:val="content"/>
        </w:behaviors>
        <w:guid w:val="{0C36BD80-3D96-4115-BA21-7987F66CA579}"/>
      </w:docPartPr>
      <w:docPartBody>
        <w:p w:rsidR="00F60BBF" w:rsidRDefault="00CB7CD6" w:rsidP="00CB7CD6">
          <w:pPr>
            <w:pStyle w:val="CB6EFB53E32B465A8B7055F5B33B7D012"/>
          </w:pPr>
          <w:r w:rsidRPr="00916178">
            <w:rPr>
              <w:rStyle w:val="Tekstzastpczy"/>
              <w:rFonts w:ascii="Arial" w:hAnsi="Arial" w:cs="Arial"/>
              <w:color w:val="808080" w:themeColor="background1" w:themeShade="80"/>
              <w:sz w:val="22"/>
              <w:szCs w:val="22"/>
            </w:rPr>
            <w:t>Kliknij lub naciśnij tutaj, aby wprowadzić tekst.</w:t>
          </w:r>
        </w:p>
      </w:docPartBody>
    </w:docPart>
    <w:docPart>
      <w:docPartPr>
        <w:name w:val="56486B2291944F7C9629D2A10266C507"/>
        <w:category>
          <w:name w:val="Ogólne"/>
          <w:gallery w:val="placeholder"/>
        </w:category>
        <w:types>
          <w:type w:val="bbPlcHdr"/>
        </w:types>
        <w:behaviors>
          <w:behavior w:val="content"/>
        </w:behaviors>
        <w:guid w:val="{E9734C70-1C79-4FCA-8000-57EE0E41BEDE}"/>
      </w:docPartPr>
      <w:docPartBody>
        <w:p w:rsidR="00F60BBF" w:rsidRDefault="00CB7CD6" w:rsidP="00CB7CD6">
          <w:pPr>
            <w:pStyle w:val="56486B2291944F7C9629D2A10266C5072"/>
          </w:pPr>
          <w:r w:rsidRPr="00916178">
            <w:rPr>
              <w:rStyle w:val="Tekstzastpczy"/>
              <w:rFonts w:ascii="Arial" w:hAnsi="Arial" w:cs="Arial"/>
              <w:color w:val="808080" w:themeColor="background1" w:themeShade="80"/>
              <w:sz w:val="22"/>
              <w:szCs w:val="22"/>
            </w:rPr>
            <w:t>Kliknij lub naciśnij tutaj, aby wprowadzić tekst.</w:t>
          </w:r>
        </w:p>
      </w:docPartBody>
    </w:docPart>
    <w:docPart>
      <w:docPartPr>
        <w:name w:val="DBE883E33F0D4635B26F986294FE576E"/>
        <w:category>
          <w:name w:val="Ogólne"/>
          <w:gallery w:val="placeholder"/>
        </w:category>
        <w:types>
          <w:type w:val="bbPlcHdr"/>
        </w:types>
        <w:behaviors>
          <w:behavior w:val="content"/>
        </w:behaviors>
        <w:guid w:val="{CC8B73FB-AE72-4E10-8521-A7EACD3579C7}"/>
      </w:docPartPr>
      <w:docPartBody>
        <w:p w:rsidR="00F60BBF" w:rsidRDefault="00CB7CD6" w:rsidP="00CB7CD6">
          <w:pPr>
            <w:pStyle w:val="DBE883E33F0D4635B26F986294FE576E2"/>
          </w:pPr>
          <w:r w:rsidRPr="00626E42">
            <w:rPr>
              <w:rStyle w:val="Tekstzastpczy"/>
              <w:rFonts w:ascii="Arial" w:hAnsi="Arial" w:cs="Arial"/>
              <w:color w:val="808080" w:themeColor="background1" w:themeShade="80"/>
              <w:sz w:val="22"/>
              <w:szCs w:val="22"/>
            </w:rPr>
            <w:t>Kliknij lub naciśnij tutaj, aby wprowadzić tekst.</w:t>
          </w:r>
        </w:p>
      </w:docPartBody>
    </w:docPart>
    <w:docPart>
      <w:docPartPr>
        <w:name w:val="925C78417D8746D39A3342FF9C295463"/>
        <w:category>
          <w:name w:val="Ogólne"/>
          <w:gallery w:val="placeholder"/>
        </w:category>
        <w:types>
          <w:type w:val="bbPlcHdr"/>
        </w:types>
        <w:behaviors>
          <w:behavior w:val="content"/>
        </w:behaviors>
        <w:guid w:val="{FD4FC502-5DE9-42C0-8EE9-C64E0EA50E6E}"/>
      </w:docPartPr>
      <w:docPartBody>
        <w:p w:rsidR="00F60BBF" w:rsidRDefault="00CB7CD6" w:rsidP="00CB7CD6">
          <w:pPr>
            <w:pStyle w:val="925C78417D8746D39A3342FF9C2954632"/>
          </w:pPr>
          <w:r w:rsidRPr="00626E42">
            <w:rPr>
              <w:rStyle w:val="Tekstzastpczy"/>
              <w:rFonts w:ascii="Arial" w:hAnsi="Arial" w:cs="Arial"/>
              <w:color w:val="808080" w:themeColor="background1" w:themeShade="80"/>
              <w:sz w:val="22"/>
              <w:szCs w:val="22"/>
            </w:rPr>
            <w:t>Kliknij lub naciśnij tutaj, aby wprowadzić tekst.</w:t>
          </w:r>
        </w:p>
      </w:docPartBody>
    </w:docPart>
    <w:docPart>
      <w:docPartPr>
        <w:name w:val="C8269FE10E514DAAB60ED0699B31726A"/>
        <w:category>
          <w:name w:val="Ogólne"/>
          <w:gallery w:val="placeholder"/>
        </w:category>
        <w:types>
          <w:type w:val="bbPlcHdr"/>
        </w:types>
        <w:behaviors>
          <w:behavior w:val="content"/>
        </w:behaviors>
        <w:guid w:val="{78F22A15-74BA-40EF-969F-9483B9E94A52}"/>
      </w:docPartPr>
      <w:docPartBody>
        <w:p w:rsidR="00F60BBF" w:rsidRDefault="00CB7CD6" w:rsidP="00CB7CD6">
          <w:pPr>
            <w:pStyle w:val="C8269FE10E514DAAB60ED0699B31726A2"/>
          </w:pPr>
          <w:r w:rsidRPr="002B36F8">
            <w:rPr>
              <w:rStyle w:val="Tekstzastpczy"/>
              <w:rFonts w:ascii="Arial" w:hAnsi="Arial" w:cs="Arial"/>
              <w:color w:val="808080" w:themeColor="background1" w:themeShade="80"/>
              <w:sz w:val="22"/>
              <w:szCs w:val="22"/>
            </w:rPr>
            <w:t>Kliknij lub naciśnij tutaj, aby wprowadzić tekst.</w:t>
          </w:r>
        </w:p>
      </w:docPartBody>
    </w:docPart>
    <w:docPart>
      <w:docPartPr>
        <w:name w:val="F2445447B2CF4884854480856BAE6968"/>
        <w:category>
          <w:name w:val="Ogólne"/>
          <w:gallery w:val="placeholder"/>
        </w:category>
        <w:types>
          <w:type w:val="bbPlcHdr"/>
        </w:types>
        <w:behaviors>
          <w:behavior w:val="content"/>
        </w:behaviors>
        <w:guid w:val="{7AE1F086-F5CE-48E4-BFE4-8247200F414D}"/>
      </w:docPartPr>
      <w:docPartBody>
        <w:p w:rsidR="00F60BBF" w:rsidRDefault="00CB7CD6" w:rsidP="00CB7CD6">
          <w:pPr>
            <w:pStyle w:val="F2445447B2CF4884854480856BAE69682"/>
          </w:pPr>
          <w:r w:rsidRPr="002B36F8">
            <w:rPr>
              <w:rStyle w:val="Tekstzastpczy"/>
              <w:rFonts w:ascii="Arial" w:hAnsi="Arial" w:cs="Arial"/>
              <w:color w:val="808080" w:themeColor="background1" w:themeShade="80"/>
              <w:sz w:val="22"/>
              <w:szCs w:val="22"/>
            </w:rPr>
            <w:t>Kliknij lub naciśnij tutaj, aby wprowadzić tekst.</w:t>
          </w:r>
        </w:p>
      </w:docPartBody>
    </w:docPart>
    <w:docPart>
      <w:docPartPr>
        <w:name w:val="55D6AF6C639F4224B343D3D507313A4D"/>
        <w:category>
          <w:name w:val="Ogólne"/>
          <w:gallery w:val="placeholder"/>
        </w:category>
        <w:types>
          <w:type w:val="bbPlcHdr"/>
        </w:types>
        <w:behaviors>
          <w:behavior w:val="content"/>
        </w:behaviors>
        <w:guid w:val="{998EE94D-61D0-4BDE-BA96-700CAA9BC0C9}"/>
      </w:docPartPr>
      <w:docPartBody>
        <w:p w:rsidR="00F60BBF" w:rsidRDefault="00CB7CD6" w:rsidP="00CB7CD6">
          <w:pPr>
            <w:pStyle w:val="55D6AF6C639F4224B343D3D507313A4D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543AEB0F2151438D91D243DE3F66FBE5"/>
        <w:category>
          <w:name w:val="Ogólne"/>
          <w:gallery w:val="placeholder"/>
        </w:category>
        <w:types>
          <w:type w:val="bbPlcHdr"/>
        </w:types>
        <w:behaviors>
          <w:behavior w:val="content"/>
        </w:behaviors>
        <w:guid w:val="{78D87F6D-23EF-450D-8150-7FFC6D9B1CFF}"/>
      </w:docPartPr>
      <w:docPartBody>
        <w:p w:rsidR="00F60BBF" w:rsidRDefault="00CB7CD6" w:rsidP="00CB7CD6">
          <w:pPr>
            <w:pStyle w:val="543AEB0F2151438D91D243DE3F66FBE5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0D1B3574E615457BA02FDDB22AA34F6B"/>
        <w:category>
          <w:name w:val="Ogólne"/>
          <w:gallery w:val="placeholder"/>
        </w:category>
        <w:types>
          <w:type w:val="bbPlcHdr"/>
        </w:types>
        <w:behaviors>
          <w:behavior w:val="content"/>
        </w:behaviors>
        <w:guid w:val="{3AD78826-6575-4725-A923-63204C8DFED8}"/>
      </w:docPartPr>
      <w:docPartBody>
        <w:p w:rsidR="00F60BBF" w:rsidRDefault="00CB7CD6" w:rsidP="00CB7CD6">
          <w:pPr>
            <w:pStyle w:val="0D1B3574E615457BA02FDDB22AA34F6B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F76B2EE6C04F47EFAE36145098B4A5DA"/>
        <w:category>
          <w:name w:val="Ogólne"/>
          <w:gallery w:val="placeholder"/>
        </w:category>
        <w:types>
          <w:type w:val="bbPlcHdr"/>
        </w:types>
        <w:behaviors>
          <w:behavior w:val="content"/>
        </w:behaviors>
        <w:guid w:val="{C214028E-3FEB-4C5D-8200-F49D2C9FF9D7}"/>
      </w:docPartPr>
      <w:docPartBody>
        <w:p w:rsidR="00F60BBF" w:rsidRDefault="00CB7CD6" w:rsidP="00CB7CD6">
          <w:pPr>
            <w:pStyle w:val="F76B2EE6C04F47EFAE36145098B4A5DA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CA0176749D3C46409D7CC9F1890B7139"/>
        <w:category>
          <w:name w:val="Ogólne"/>
          <w:gallery w:val="placeholder"/>
        </w:category>
        <w:types>
          <w:type w:val="bbPlcHdr"/>
        </w:types>
        <w:behaviors>
          <w:behavior w:val="content"/>
        </w:behaviors>
        <w:guid w:val="{C4ACA04A-A596-480E-9485-D9AA7A71FAB9}"/>
      </w:docPartPr>
      <w:docPartBody>
        <w:p w:rsidR="00F60BBF" w:rsidRDefault="00CB7CD6" w:rsidP="00CB7CD6">
          <w:pPr>
            <w:pStyle w:val="CA0176749D3C46409D7CC9F1890B7139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419A2E901DEC48D0BE690AC9B4BB6FD7"/>
        <w:category>
          <w:name w:val="Ogólne"/>
          <w:gallery w:val="placeholder"/>
        </w:category>
        <w:types>
          <w:type w:val="bbPlcHdr"/>
        </w:types>
        <w:behaviors>
          <w:behavior w:val="content"/>
        </w:behaviors>
        <w:guid w:val="{42A5F087-FD33-402E-A871-D40C5BC53910}"/>
      </w:docPartPr>
      <w:docPartBody>
        <w:p w:rsidR="00F60BBF" w:rsidRDefault="00CB7CD6" w:rsidP="00CB7CD6">
          <w:pPr>
            <w:pStyle w:val="419A2E901DEC48D0BE690AC9B4BB6FD7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650CF3D791B64308A6C93009FA0FDE35"/>
        <w:category>
          <w:name w:val="Ogólne"/>
          <w:gallery w:val="placeholder"/>
        </w:category>
        <w:types>
          <w:type w:val="bbPlcHdr"/>
        </w:types>
        <w:behaviors>
          <w:behavior w:val="content"/>
        </w:behaviors>
        <w:guid w:val="{376156B8-B6C9-4150-AB50-A1AE5B3A290F}"/>
      </w:docPartPr>
      <w:docPartBody>
        <w:p w:rsidR="00F60BBF" w:rsidRDefault="00CB7CD6" w:rsidP="00CB7CD6">
          <w:pPr>
            <w:pStyle w:val="650CF3D791B64308A6C93009FA0FDE35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C731448B742446DAA9F3C19BBBE3FD79"/>
        <w:category>
          <w:name w:val="Ogólne"/>
          <w:gallery w:val="placeholder"/>
        </w:category>
        <w:types>
          <w:type w:val="bbPlcHdr"/>
        </w:types>
        <w:behaviors>
          <w:behavior w:val="content"/>
        </w:behaviors>
        <w:guid w:val="{F16DDD01-3D3C-4B5B-AAAE-4D04E410AF34}"/>
      </w:docPartPr>
      <w:docPartBody>
        <w:p w:rsidR="00F60BBF" w:rsidRDefault="00CB7CD6" w:rsidP="00CB7CD6">
          <w:pPr>
            <w:pStyle w:val="C731448B742446DAA9F3C19BBBE3FD79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325439DF36FE4A92A2DC6112B605009B"/>
        <w:category>
          <w:name w:val="Ogólne"/>
          <w:gallery w:val="placeholder"/>
        </w:category>
        <w:types>
          <w:type w:val="bbPlcHdr"/>
        </w:types>
        <w:behaviors>
          <w:behavior w:val="content"/>
        </w:behaviors>
        <w:guid w:val="{59D945C9-908D-470F-8E51-C3AF54378647}"/>
      </w:docPartPr>
      <w:docPartBody>
        <w:p w:rsidR="00F60BBF" w:rsidRDefault="00CB7CD6" w:rsidP="00CB7CD6">
          <w:pPr>
            <w:pStyle w:val="325439DF36FE4A92A2DC6112B605009B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56871B225726426385DDF9AFCE9E3A56"/>
        <w:category>
          <w:name w:val="Ogólne"/>
          <w:gallery w:val="placeholder"/>
        </w:category>
        <w:types>
          <w:type w:val="bbPlcHdr"/>
        </w:types>
        <w:behaviors>
          <w:behavior w:val="content"/>
        </w:behaviors>
        <w:guid w:val="{CC0B1C2C-5E2E-4E54-8DDF-AA48CB477A9A}"/>
      </w:docPartPr>
      <w:docPartBody>
        <w:p w:rsidR="00F60BBF" w:rsidRDefault="00CB7CD6" w:rsidP="00CB7CD6">
          <w:pPr>
            <w:pStyle w:val="56871B225726426385DDF9AFCE9E3A562"/>
          </w:pPr>
          <w:r w:rsidRPr="00037923">
            <w:rPr>
              <w:rStyle w:val="Tekstzastpczy"/>
              <w:rFonts w:ascii="Arial" w:hAnsi="Arial" w:cs="Arial"/>
              <w:color w:val="808080" w:themeColor="background1" w:themeShade="80"/>
              <w:sz w:val="22"/>
              <w:szCs w:val="22"/>
            </w:rPr>
            <w:t>Kliknij lub naciśnij tutaj, aby wprowadzić tekst.</w:t>
          </w:r>
        </w:p>
      </w:docPartBody>
    </w:docPart>
    <w:docPart>
      <w:docPartPr>
        <w:name w:val="4FD3ADB29D4E4E97A0FF642E4F2C5303"/>
        <w:category>
          <w:name w:val="Ogólne"/>
          <w:gallery w:val="placeholder"/>
        </w:category>
        <w:types>
          <w:type w:val="bbPlcHdr"/>
        </w:types>
        <w:behaviors>
          <w:behavior w:val="content"/>
        </w:behaviors>
        <w:guid w:val="{BE7B8E10-5D82-478B-8B29-1941AA418B8A}"/>
      </w:docPartPr>
      <w:docPartBody>
        <w:p w:rsidR="00F60BBF" w:rsidRDefault="00CB7CD6" w:rsidP="00CB7CD6">
          <w:pPr>
            <w:pStyle w:val="4FD3ADB29D4E4E97A0FF642E4F2C53032"/>
          </w:pPr>
          <w:r w:rsidRPr="00450DA9">
            <w:rPr>
              <w:rStyle w:val="Tekstzastpczy"/>
              <w:rFonts w:ascii="Arial" w:hAnsi="Arial" w:cs="Arial"/>
              <w:color w:val="808080" w:themeColor="background1" w:themeShade="80"/>
              <w:sz w:val="22"/>
              <w:szCs w:val="22"/>
            </w:rPr>
            <w:t>Kliknij lub naciśnij tutaj, aby wprowadzić tekst.</w:t>
          </w:r>
        </w:p>
      </w:docPartBody>
    </w:docPart>
    <w:docPart>
      <w:docPartPr>
        <w:name w:val="8F39F6B8464E435E902E588B9E41CD6E"/>
        <w:category>
          <w:name w:val="Ogólne"/>
          <w:gallery w:val="placeholder"/>
        </w:category>
        <w:types>
          <w:type w:val="bbPlcHdr"/>
        </w:types>
        <w:behaviors>
          <w:behavior w:val="content"/>
        </w:behaviors>
        <w:guid w:val="{6433F6EE-30D4-46FB-A9C0-D555D65B068C}"/>
      </w:docPartPr>
      <w:docPartBody>
        <w:p w:rsidR="00F60BBF" w:rsidRDefault="00CB7CD6" w:rsidP="00CB7CD6">
          <w:pPr>
            <w:pStyle w:val="8F39F6B8464E435E902E588B9E41CD6E2"/>
          </w:pPr>
          <w:r w:rsidRPr="00450DA9">
            <w:rPr>
              <w:rStyle w:val="Tekstzastpczy"/>
              <w:rFonts w:ascii="Arial" w:hAnsi="Arial" w:cs="Arial"/>
              <w:color w:val="808080" w:themeColor="background1" w:themeShade="80"/>
              <w:sz w:val="22"/>
              <w:szCs w:val="22"/>
            </w:rPr>
            <w:t>Kliknij lub naciśnij tutaj, aby wprowadzić tekst.</w:t>
          </w:r>
        </w:p>
      </w:docPartBody>
    </w:docPart>
    <w:docPart>
      <w:docPartPr>
        <w:name w:val="DA7C73BDD8954B08A4790C7214343B09"/>
        <w:category>
          <w:name w:val="Ogólne"/>
          <w:gallery w:val="placeholder"/>
        </w:category>
        <w:types>
          <w:type w:val="bbPlcHdr"/>
        </w:types>
        <w:behaviors>
          <w:behavior w:val="content"/>
        </w:behaviors>
        <w:guid w:val="{EC970664-A7FD-43AB-9AD3-0264427F4044}"/>
      </w:docPartPr>
      <w:docPartBody>
        <w:p w:rsidR="00F60BBF" w:rsidRDefault="00CB7CD6" w:rsidP="00CB7CD6">
          <w:pPr>
            <w:pStyle w:val="DA7C73BDD8954B08A4790C7214343B092"/>
          </w:pPr>
          <w:r w:rsidRPr="00450DA9">
            <w:rPr>
              <w:rStyle w:val="Tekstzastpczy"/>
              <w:rFonts w:ascii="Arial" w:hAnsi="Arial" w:cs="Arial"/>
              <w:color w:val="808080" w:themeColor="background1" w:themeShade="80"/>
              <w:sz w:val="22"/>
              <w:szCs w:val="22"/>
            </w:rPr>
            <w:t>Kliknij lub naciśnij tutaj, aby wprowadzić tekst.</w:t>
          </w:r>
        </w:p>
      </w:docPartBody>
    </w:docPart>
    <w:docPart>
      <w:docPartPr>
        <w:name w:val="D5D66E1574F74590BD6279438EB95AF2"/>
        <w:category>
          <w:name w:val="Ogólne"/>
          <w:gallery w:val="placeholder"/>
        </w:category>
        <w:types>
          <w:type w:val="bbPlcHdr"/>
        </w:types>
        <w:behaviors>
          <w:behavior w:val="content"/>
        </w:behaviors>
        <w:guid w:val="{F23E4BB6-70FA-42F8-B645-7E1C303D6311}"/>
      </w:docPartPr>
      <w:docPartBody>
        <w:p w:rsidR="00F60BBF" w:rsidRDefault="00CB7CD6" w:rsidP="00CB7CD6">
          <w:pPr>
            <w:pStyle w:val="D5D66E1574F74590BD6279438EB95AF22"/>
          </w:pPr>
          <w:r w:rsidRPr="00450DA9">
            <w:rPr>
              <w:rStyle w:val="Tekstzastpczy"/>
              <w:rFonts w:ascii="Arial" w:hAnsi="Arial" w:cs="Arial"/>
              <w:color w:val="808080" w:themeColor="background1" w:themeShade="80"/>
              <w:sz w:val="22"/>
              <w:szCs w:val="22"/>
            </w:rPr>
            <w:t>Kliknij lub naciśnij tutaj, aby wprowadzić tekst.</w:t>
          </w:r>
        </w:p>
      </w:docPartBody>
    </w:docPart>
    <w:docPart>
      <w:docPartPr>
        <w:name w:val="06184956B75A49CEB6539534533AC6E7"/>
        <w:category>
          <w:name w:val="Ogólne"/>
          <w:gallery w:val="placeholder"/>
        </w:category>
        <w:types>
          <w:type w:val="bbPlcHdr"/>
        </w:types>
        <w:behaviors>
          <w:behavior w:val="content"/>
        </w:behaviors>
        <w:guid w:val="{FD9E7BB0-88BD-42D2-B507-02E7F0AD126B}"/>
      </w:docPartPr>
      <w:docPartBody>
        <w:p w:rsidR="00F60BBF" w:rsidRDefault="00CB7CD6" w:rsidP="00CB7CD6">
          <w:pPr>
            <w:pStyle w:val="06184956B75A49CEB6539534533AC6E72"/>
          </w:pPr>
          <w:r w:rsidRPr="00450DA9">
            <w:rPr>
              <w:rStyle w:val="Tekstzastpczy"/>
              <w:rFonts w:ascii="Arial" w:hAnsi="Arial" w:cs="Arial"/>
              <w:color w:val="808080" w:themeColor="background1" w:themeShade="80"/>
              <w:sz w:val="22"/>
              <w:szCs w:val="22"/>
            </w:rPr>
            <w:t>Kliknij lub naciśnij, aby wprowadzić datę.</w:t>
          </w:r>
        </w:p>
      </w:docPartBody>
    </w:docPart>
    <w:docPart>
      <w:docPartPr>
        <w:name w:val="090A007AEC1B4F9D9A49FC41BBF32BA3"/>
        <w:category>
          <w:name w:val="Ogólne"/>
          <w:gallery w:val="placeholder"/>
        </w:category>
        <w:types>
          <w:type w:val="bbPlcHdr"/>
        </w:types>
        <w:behaviors>
          <w:behavior w:val="content"/>
        </w:behaviors>
        <w:guid w:val="{57F37E82-0318-47E0-B2F1-2B9E93499CE9}"/>
      </w:docPartPr>
      <w:docPartBody>
        <w:p w:rsidR="00F60BBF" w:rsidRDefault="00CB7CD6" w:rsidP="00CB7CD6">
          <w:pPr>
            <w:pStyle w:val="090A007AEC1B4F9D9A49FC41BBF32BA32"/>
          </w:pPr>
          <w:r w:rsidRPr="009F0281">
            <w:rPr>
              <w:rStyle w:val="Tekstzastpczy"/>
              <w:rFonts w:ascii="Arial" w:hAnsi="Arial" w:cs="Arial"/>
              <w:color w:val="808080" w:themeColor="background1" w:themeShade="80"/>
              <w:sz w:val="22"/>
              <w:szCs w:val="22"/>
            </w:rPr>
            <w:t>Kliknij lub naciśnij tutaj, aby wprowadzić tekst.</w:t>
          </w:r>
        </w:p>
      </w:docPartBody>
    </w:docPart>
    <w:docPart>
      <w:docPartPr>
        <w:name w:val="7B95B513477047A5AE5ADD631C192B09"/>
        <w:category>
          <w:name w:val="Ogólne"/>
          <w:gallery w:val="placeholder"/>
        </w:category>
        <w:types>
          <w:type w:val="bbPlcHdr"/>
        </w:types>
        <w:behaviors>
          <w:behavior w:val="content"/>
        </w:behaviors>
        <w:guid w:val="{C7CF2B87-F7F8-4A9A-94EF-6E40AE02B686}"/>
      </w:docPartPr>
      <w:docPartBody>
        <w:p w:rsidR="00F60BBF" w:rsidRDefault="00CB7CD6" w:rsidP="00CB7CD6">
          <w:pPr>
            <w:pStyle w:val="7B95B513477047A5AE5ADD631C192B092"/>
          </w:pPr>
          <w:r w:rsidRPr="00790CB7">
            <w:rPr>
              <w:rStyle w:val="Tekstzastpczy"/>
              <w:rFonts w:ascii="Arial" w:hAnsi="Arial" w:cs="Arial"/>
              <w:color w:val="808080" w:themeColor="background1" w:themeShade="80"/>
              <w:sz w:val="22"/>
              <w:szCs w:val="22"/>
            </w:rPr>
            <w:t>Kliknij lub naciśnij, aby wprowadzić datę.</w:t>
          </w:r>
        </w:p>
      </w:docPartBody>
    </w:docPart>
    <w:docPart>
      <w:docPartPr>
        <w:name w:val="5B35A272607E443CA05DED655F58303D"/>
        <w:category>
          <w:name w:val="Ogólne"/>
          <w:gallery w:val="placeholder"/>
        </w:category>
        <w:types>
          <w:type w:val="bbPlcHdr"/>
        </w:types>
        <w:behaviors>
          <w:behavior w:val="content"/>
        </w:behaviors>
        <w:guid w:val="{CD4500BD-6E54-4EF1-A412-09E758950B3B}"/>
      </w:docPartPr>
      <w:docPartBody>
        <w:p w:rsidR="00F60BBF" w:rsidRDefault="00CB7CD6" w:rsidP="00CB7CD6">
          <w:pPr>
            <w:pStyle w:val="5B35A272607E443CA05DED655F58303D2"/>
          </w:pPr>
          <w:r w:rsidRPr="00790CB7">
            <w:rPr>
              <w:rStyle w:val="Tekstzastpczy"/>
              <w:rFonts w:ascii="Arial" w:hAnsi="Arial" w:cs="Arial"/>
              <w:color w:val="808080" w:themeColor="background1" w:themeShade="80"/>
              <w:sz w:val="22"/>
              <w:szCs w:val="22"/>
            </w:rPr>
            <w:t>Kliknij lub naciśnij tutaj, aby wprowadzić tekst.</w:t>
          </w:r>
        </w:p>
      </w:docPartBody>
    </w:docPart>
    <w:docPart>
      <w:docPartPr>
        <w:name w:val="B7F24985745649379C964FAA0F6F2D84"/>
        <w:category>
          <w:name w:val="Ogólne"/>
          <w:gallery w:val="placeholder"/>
        </w:category>
        <w:types>
          <w:type w:val="bbPlcHdr"/>
        </w:types>
        <w:behaviors>
          <w:behavior w:val="content"/>
        </w:behaviors>
        <w:guid w:val="{A51B079B-1060-4417-B14F-DD441D0120CD}"/>
      </w:docPartPr>
      <w:docPartBody>
        <w:p w:rsidR="00F60BBF" w:rsidRDefault="00CB7CD6" w:rsidP="00CB7CD6">
          <w:pPr>
            <w:pStyle w:val="B7F24985745649379C964FAA0F6F2D842"/>
          </w:pPr>
          <w:r w:rsidRPr="00790CB7">
            <w:rPr>
              <w:rStyle w:val="Tekstzastpczy"/>
              <w:rFonts w:ascii="Arial" w:hAnsi="Arial" w:cs="Arial"/>
              <w:color w:val="808080" w:themeColor="background1" w:themeShade="80"/>
              <w:sz w:val="22"/>
              <w:szCs w:val="22"/>
            </w:rPr>
            <w:t>Kliknij lub naciśnij tutaj, aby wprowadzić tekst.</w:t>
          </w:r>
        </w:p>
      </w:docPartBody>
    </w:docPart>
    <w:docPart>
      <w:docPartPr>
        <w:name w:val="F487FAC7CA4B4CA79660EC7A78336168"/>
        <w:category>
          <w:name w:val="Ogólne"/>
          <w:gallery w:val="placeholder"/>
        </w:category>
        <w:types>
          <w:type w:val="bbPlcHdr"/>
        </w:types>
        <w:behaviors>
          <w:behavior w:val="content"/>
        </w:behaviors>
        <w:guid w:val="{5B44AC6E-D7C9-4CDB-B6A3-C87978EDD73B}"/>
      </w:docPartPr>
      <w:docPartBody>
        <w:p w:rsidR="00F60BBF" w:rsidRDefault="00CB7CD6" w:rsidP="00CB7CD6">
          <w:pPr>
            <w:pStyle w:val="F487FAC7CA4B4CA79660EC7A783361682"/>
          </w:pPr>
          <w:r w:rsidRPr="00790CB7">
            <w:rPr>
              <w:rStyle w:val="Tekstzastpczy"/>
              <w:rFonts w:ascii="Arial" w:hAnsi="Arial" w:cs="Arial"/>
              <w:color w:val="808080" w:themeColor="background1" w:themeShade="80"/>
              <w:sz w:val="22"/>
              <w:szCs w:val="22"/>
            </w:rPr>
            <w:t>Kliknij lub naciśnij tutaj, aby wprowadzić tekst.</w:t>
          </w:r>
        </w:p>
      </w:docPartBody>
    </w:docPart>
    <w:docPart>
      <w:docPartPr>
        <w:name w:val="60347B37B0B5455E9FBF889A70DF2A3B"/>
        <w:category>
          <w:name w:val="Ogólne"/>
          <w:gallery w:val="placeholder"/>
        </w:category>
        <w:types>
          <w:type w:val="bbPlcHdr"/>
        </w:types>
        <w:behaviors>
          <w:behavior w:val="content"/>
        </w:behaviors>
        <w:guid w:val="{CC858B69-31F9-43FE-8144-DB28F42551EA}"/>
      </w:docPartPr>
      <w:docPartBody>
        <w:p w:rsidR="00F60BBF" w:rsidRDefault="00CB7CD6" w:rsidP="00CB7CD6">
          <w:pPr>
            <w:pStyle w:val="60347B37B0B5455E9FBF889A70DF2A3B2"/>
          </w:pPr>
          <w:r w:rsidRPr="00790CB7">
            <w:rPr>
              <w:rStyle w:val="Tekstzastpczy"/>
              <w:rFonts w:ascii="Arial" w:hAnsi="Arial" w:cs="Arial"/>
              <w:color w:val="808080" w:themeColor="background1" w:themeShade="80"/>
              <w:sz w:val="22"/>
              <w:szCs w:val="22"/>
            </w:rPr>
            <w:t>Kliknij lub naciśnij tutaj, aby wprowadzić tekst.</w:t>
          </w:r>
        </w:p>
      </w:docPartBody>
    </w:docPart>
    <w:docPart>
      <w:docPartPr>
        <w:name w:val="F038A5B96CDE4A9ABE447F52ADC6D0D4"/>
        <w:category>
          <w:name w:val="Ogólne"/>
          <w:gallery w:val="placeholder"/>
        </w:category>
        <w:types>
          <w:type w:val="bbPlcHdr"/>
        </w:types>
        <w:behaviors>
          <w:behavior w:val="content"/>
        </w:behaviors>
        <w:guid w:val="{6AE7A55A-6831-4CB4-B913-D2B2030D68FA}"/>
      </w:docPartPr>
      <w:docPartBody>
        <w:p w:rsidR="00F60BBF" w:rsidRDefault="009E4C87" w:rsidP="009E4C87">
          <w:pPr>
            <w:pStyle w:val="F038A5B96CDE4A9ABE447F52ADC6D0D4"/>
          </w:pPr>
          <w:r w:rsidRPr="001637A8">
            <w:rPr>
              <w:rStyle w:val="Tekstzastpczy"/>
              <w:rFonts w:ascii="Arial" w:hAnsi="Arial" w:cs="Arial"/>
              <w:sz w:val="22"/>
              <w:szCs w:val="22"/>
            </w:rPr>
            <w:t>Kliknij lub naciśnij tutaj, aby wprowadzić tekst.</w:t>
          </w:r>
        </w:p>
      </w:docPartBody>
    </w:docPart>
    <w:docPart>
      <w:docPartPr>
        <w:name w:val="63D788FADD624404A51E962318EA55F6"/>
        <w:category>
          <w:name w:val="Ogólne"/>
          <w:gallery w:val="placeholder"/>
        </w:category>
        <w:types>
          <w:type w:val="bbPlcHdr"/>
        </w:types>
        <w:behaviors>
          <w:behavior w:val="content"/>
        </w:behaviors>
        <w:guid w:val="{1177B7A6-18AA-4DCE-9D77-9992435806D9}"/>
      </w:docPartPr>
      <w:docPartBody>
        <w:p w:rsidR="007253FC" w:rsidRDefault="00CB7CD6" w:rsidP="00CB7CD6">
          <w:pPr>
            <w:pStyle w:val="63D788FADD624404A51E962318EA55F62"/>
          </w:pPr>
          <w:r w:rsidRPr="0023288A">
            <w:rPr>
              <w:rStyle w:val="Tekstzastpczy"/>
              <w:rFonts w:ascii="Arial" w:hAnsi="Arial" w:cs="Arial"/>
              <w:sz w:val="22"/>
              <w:szCs w:val="22"/>
            </w:rPr>
            <w:t>Wybierz element.</w:t>
          </w:r>
        </w:p>
      </w:docPartBody>
    </w:docPart>
    <w:docPart>
      <w:docPartPr>
        <w:name w:val="A3A5B4C03E8340FE92FF38E7B1448B1D"/>
        <w:category>
          <w:name w:val="Ogólne"/>
          <w:gallery w:val="placeholder"/>
        </w:category>
        <w:types>
          <w:type w:val="bbPlcHdr"/>
        </w:types>
        <w:behaviors>
          <w:behavior w:val="content"/>
        </w:behaviors>
        <w:guid w:val="{ADDC3551-B45F-4E31-A9EF-B887AE7A42C4}"/>
      </w:docPartPr>
      <w:docPartBody>
        <w:p w:rsidR="007253FC" w:rsidRDefault="00CB7CD6" w:rsidP="00CB7CD6">
          <w:pPr>
            <w:pStyle w:val="A3A5B4C03E8340FE92FF38E7B1448B1D2"/>
          </w:pPr>
          <w:r w:rsidRPr="00450DA9">
            <w:rPr>
              <w:rStyle w:val="Tekstzastpczy"/>
              <w:rFonts w:ascii="Arial" w:hAnsi="Arial" w:cs="Arial"/>
              <w:color w:val="808080" w:themeColor="background1" w:themeShade="80"/>
              <w:sz w:val="22"/>
              <w:szCs w:val="22"/>
            </w:rPr>
            <w:t>Kliknij lub naciśnij, aby wprowadzić datę.</w:t>
          </w:r>
        </w:p>
      </w:docPartBody>
    </w:docPart>
    <w:docPart>
      <w:docPartPr>
        <w:name w:val="0CDA8615608C47F3BD73C64653400888"/>
        <w:category>
          <w:name w:val="Ogólne"/>
          <w:gallery w:val="placeholder"/>
        </w:category>
        <w:types>
          <w:type w:val="bbPlcHdr"/>
        </w:types>
        <w:behaviors>
          <w:behavior w:val="content"/>
        </w:behaviors>
        <w:guid w:val="{1D45C235-D714-431B-AD13-C0D49C60DF53}"/>
      </w:docPartPr>
      <w:docPartBody>
        <w:p w:rsidR="007253FC" w:rsidRDefault="00CB7CD6" w:rsidP="00CB7CD6">
          <w:pPr>
            <w:pStyle w:val="0CDA8615608C47F3BD73C646534008882"/>
          </w:pPr>
          <w:r w:rsidRPr="009F0281">
            <w:rPr>
              <w:rStyle w:val="Tekstzastpczy"/>
              <w:rFonts w:ascii="Arial" w:hAnsi="Arial" w:cs="Arial"/>
              <w:color w:val="808080" w:themeColor="background1" w:themeShade="80"/>
              <w:sz w:val="22"/>
              <w:szCs w:val="22"/>
            </w:rPr>
            <w:t>Kliknij lub naciśnij tutaj, aby wprowadzić tekst.</w:t>
          </w:r>
        </w:p>
      </w:docPartBody>
    </w:docPart>
    <w:docPart>
      <w:docPartPr>
        <w:name w:val="D10855B8FFDC4E7AAB0203E769037AB4"/>
        <w:category>
          <w:name w:val="Ogólne"/>
          <w:gallery w:val="placeholder"/>
        </w:category>
        <w:types>
          <w:type w:val="bbPlcHdr"/>
        </w:types>
        <w:behaviors>
          <w:behavior w:val="content"/>
        </w:behaviors>
        <w:guid w:val="{14CDC88A-664C-4A91-972D-8F3973DD2471}"/>
      </w:docPartPr>
      <w:docPartBody>
        <w:p w:rsidR="007253FC" w:rsidRDefault="00CB7CD6" w:rsidP="00CB7CD6">
          <w:pPr>
            <w:pStyle w:val="D10855B8FFDC4E7AAB0203E769037AB42"/>
          </w:pPr>
          <w:r w:rsidRPr="009F0281">
            <w:rPr>
              <w:rStyle w:val="Tekstzastpczy"/>
              <w:rFonts w:ascii="Arial" w:hAnsi="Arial" w:cs="Arial"/>
              <w:sz w:val="22"/>
              <w:szCs w:val="22"/>
            </w:rPr>
            <w:t>Kliknij lub naciśnij tutaj, aby wprowadzić tekst.</w:t>
          </w:r>
        </w:p>
      </w:docPartBody>
    </w:docPart>
    <w:docPart>
      <w:docPartPr>
        <w:name w:val="72D9ADEB727C4DD998FA86F47AEABA76"/>
        <w:category>
          <w:name w:val="Ogólne"/>
          <w:gallery w:val="placeholder"/>
        </w:category>
        <w:types>
          <w:type w:val="bbPlcHdr"/>
        </w:types>
        <w:behaviors>
          <w:behavior w:val="content"/>
        </w:behaviors>
        <w:guid w:val="{E5DB3266-E8B4-4AB3-B316-F6A8A07A37CB}"/>
      </w:docPartPr>
      <w:docPartBody>
        <w:p w:rsidR="007253FC" w:rsidRDefault="00CB7CD6" w:rsidP="00CB7CD6">
          <w:pPr>
            <w:pStyle w:val="72D9ADEB727C4DD998FA86F47AEABA762"/>
          </w:pPr>
          <w:r w:rsidRPr="009F0281">
            <w:rPr>
              <w:rStyle w:val="Tekstzastpczy"/>
              <w:rFonts w:ascii="Arial" w:hAnsi="Arial" w:cs="Arial"/>
              <w:sz w:val="22"/>
              <w:szCs w:val="22"/>
            </w:rPr>
            <w:t>Kliknij lub naciśnij, aby wprowadzić datę.</w:t>
          </w:r>
        </w:p>
      </w:docPartBody>
    </w:docPart>
    <w:docPart>
      <w:docPartPr>
        <w:name w:val="756200A76A794670A81FD8D121300FD5"/>
        <w:category>
          <w:name w:val="Ogólne"/>
          <w:gallery w:val="placeholder"/>
        </w:category>
        <w:types>
          <w:type w:val="bbPlcHdr"/>
        </w:types>
        <w:behaviors>
          <w:behavior w:val="content"/>
        </w:behaviors>
        <w:guid w:val="{93FFF5A8-2860-4280-8DFF-2613A988EF65}"/>
      </w:docPartPr>
      <w:docPartBody>
        <w:p w:rsidR="00CB7CD6" w:rsidRDefault="00CB7CD6" w:rsidP="00CB7CD6">
          <w:pPr>
            <w:pStyle w:val="756200A76A794670A81FD8D121300FD51"/>
          </w:pPr>
          <w:r w:rsidRPr="0023288A">
            <w:rPr>
              <w:rStyle w:val="Tekstzastpczy"/>
              <w:rFonts w:ascii="Arial" w:hAnsi="Arial" w:cs="Arial"/>
              <w:sz w:val="22"/>
              <w:szCs w:val="22"/>
            </w:rPr>
            <w:t>Wybierz element.</w:t>
          </w:r>
        </w:p>
      </w:docPartBody>
    </w:docPart>
    <w:docPart>
      <w:docPartPr>
        <w:name w:val="05E3E1AF410840859E6F7E826741919C"/>
        <w:category>
          <w:name w:val="Ogólne"/>
          <w:gallery w:val="placeholder"/>
        </w:category>
        <w:types>
          <w:type w:val="bbPlcHdr"/>
        </w:types>
        <w:behaviors>
          <w:behavior w:val="content"/>
        </w:behaviors>
        <w:guid w:val="{48083EB7-65C8-4A5C-9CF3-F67256BD8826}"/>
      </w:docPartPr>
      <w:docPartBody>
        <w:p w:rsidR="00CB7CD6" w:rsidRDefault="00CB7CD6" w:rsidP="00CB7CD6">
          <w:pPr>
            <w:pStyle w:val="05E3E1AF410840859E6F7E826741919C1"/>
          </w:pPr>
          <w:r w:rsidRPr="0023288A">
            <w:rPr>
              <w:rStyle w:val="Tekstzastpczy"/>
              <w:rFonts w:ascii="Arial" w:hAnsi="Arial" w:cs="Arial"/>
              <w:sz w:val="22"/>
              <w:szCs w:val="22"/>
            </w:rPr>
            <w:t>Wybierz element.</w:t>
          </w:r>
        </w:p>
      </w:docPartBody>
    </w:docPart>
    <w:docPart>
      <w:docPartPr>
        <w:name w:val="EF7CEB270C074742A6165E025F7119B6"/>
        <w:category>
          <w:name w:val="Ogólne"/>
          <w:gallery w:val="placeholder"/>
        </w:category>
        <w:types>
          <w:type w:val="bbPlcHdr"/>
        </w:types>
        <w:behaviors>
          <w:behavior w:val="content"/>
        </w:behaviors>
        <w:guid w:val="{BD945B82-D6EC-472D-98C6-B6FD47F525E9}"/>
      </w:docPartPr>
      <w:docPartBody>
        <w:p w:rsidR="00CB7CD6" w:rsidRDefault="00CB7CD6" w:rsidP="00CB7CD6">
          <w:pPr>
            <w:pStyle w:val="EF7CEB270C074742A6165E025F7119B61"/>
          </w:pPr>
          <w:r w:rsidRPr="009F0281">
            <w:rPr>
              <w:rStyle w:val="Tekstzastpczy"/>
              <w:rFonts w:ascii="Arial" w:hAnsi="Arial" w:cs="Arial"/>
              <w:sz w:val="22"/>
              <w:szCs w:val="22"/>
            </w:rPr>
            <w:t>Kliknij lub naciśnij tutaj, aby wprowadzić tekst.</w:t>
          </w:r>
        </w:p>
      </w:docPartBody>
    </w:docPart>
    <w:docPart>
      <w:docPartPr>
        <w:name w:val="90FF7784FE554C97939BE9254484ECF9"/>
        <w:category>
          <w:name w:val="Ogólne"/>
          <w:gallery w:val="placeholder"/>
        </w:category>
        <w:types>
          <w:type w:val="bbPlcHdr"/>
        </w:types>
        <w:behaviors>
          <w:behavior w:val="content"/>
        </w:behaviors>
        <w:guid w:val="{C454560C-C1EF-439F-BBDA-C37228F8A285}"/>
      </w:docPartPr>
      <w:docPartBody>
        <w:p w:rsidR="00CB7CD6" w:rsidRDefault="00CB7CD6" w:rsidP="00CB7CD6">
          <w:pPr>
            <w:pStyle w:val="90FF7784FE554C97939BE9254484ECF91"/>
          </w:pPr>
          <w:r w:rsidRPr="009F0281">
            <w:rPr>
              <w:rStyle w:val="Tekstzastpczy"/>
              <w:rFonts w:ascii="Arial" w:hAnsi="Arial" w:cs="Arial"/>
              <w:sz w:val="22"/>
              <w:szCs w:val="22"/>
            </w:rPr>
            <w:t>Kliknij lub naciśnij, aby wprowadzić datę.</w:t>
          </w:r>
        </w:p>
      </w:docPartBody>
    </w:docPart>
    <w:docPart>
      <w:docPartPr>
        <w:name w:val="F7337FFEA54C4F798B231C0B5F01ED82"/>
        <w:category>
          <w:name w:val="Ogólne"/>
          <w:gallery w:val="placeholder"/>
        </w:category>
        <w:types>
          <w:type w:val="bbPlcHdr"/>
        </w:types>
        <w:behaviors>
          <w:behavior w:val="content"/>
        </w:behaviors>
        <w:guid w:val="{75111DFD-2ED0-4BEC-BFEE-9E3EFFEE0AEE}"/>
      </w:docPartPr>
      <w:docPartBody>
        <w:p w:rsidR="00CB7CD6" w:rsidRDefault="00CB7CD6" w:rsidP="00CB7CD6">
          <w:pPr>
            <w:pStyle w:val="F7337FFEA54C4F798B231C0B5F01ED821"/>
          </w:pPr>
          <w:r w:rsidRPr="0023288A">
            <w:rPr>
              <w:rStyle w:val="Tekstzastpczy"/>
              <w:rFonts w:ascii="Arial" w:hAnsi="Arial" w:cs="Arial"/>
              <w:sz w:val="22"/>
              <w:szCs w:val="22"/>
            </w:rPr>
            <w:t>Kliknij lub naciśnij, aby wprowadzić datę.</w:t>
          </w:r>
        </w:p>
      </w:docPartBody>
    </w:docPart>
    <w:docPart>
      <w:docPartPr>
        <w:name w:val="B2713C0CDCE944688FD95F651BD94D17"/>
        <w:category>
          <w:name w:val="Ogólne"/>
          <w:gallery w:val="placeholder"/>
        </w:category>
        <w:types>
          <w:type w:val="bbPlcHdr"/>
        </w:types>
        <w:behaviors>
          <w:behavior w:val="content"/>
        </w:behaviors>
        <w:guid w:val="{F97C0C4A-5D63-47A2-BDE6-BC9F921D6329}"/>
      </w:docPartPr>
      <w:docPartBody>
        <w:p w:rsidR="00CB7CD6" w:rsidRDefault="00CB7CD6" w:rsidP="00CB7CD6">
          <w:pPr>
            <w:pStyle w:val="B2713C0CDCE944688FD95F651BD94D171"/>
          </w:pPr>
          <w:r w:rsidRPr="0023288A">
            <w:rPr>
              <w:rStyle w:val="Tekstzastpczy"/>
              <w:rFonts w:ascii="Arial" w:hAnsi="Arial" w:cs="Arial"/>
              <w:sz w:val="22"/>
              <w:szCs w:val="22"/>
            </w:rPr>
            <w:t>Kliknij lub naciśnij tutaj, aby wprowadzić tekst.</w:t>
          </w:r>
        </w:p>
      </w:docPartBody>
    </w:docPart>
    <w:docPart>
      <w:docPartPr>
        <w:name w:val="5327363C3C5A4CD8A404D0449D6E260E"/>
        <w:category>
          <w:name w:val="Ogólne"/>
          <w:gallery w:val="placeholder"/>
        </w:category>
        <w:types>
          <w:type w:val="bbPlcHdr"/>
        </w:types>
        <w:behaviors>
          <w:behavior w:val="content"/>
        </w:behaviors>
        <w:guid w:val="{E29BC6E3-9EF4-431D-B749-414E8D5E8A0D}"/>
      </w:docPartPr>
      <w:docPartBody>
        <w:p w:rsidR="00CB7CD6" w:rsidRDefault="00CB7CD6" w:rsidP="00CB7CD6">
          <w:pPr>
            <w:pStyle w:val="5327363C3C5A4CD8A404D0449D6E260E1"/>
          </w:pPr>
          <w:r w:rsidRPr="00762293">
            <w:rPr>
              <w:rStyle w:val="Tekstzastpczy"/>
              <w:rFonts w:ascii="Arial" w:hAnsi="Arial" w:cs="Arial"/>
              <w:sz w:val="22"/>
              <w:szCs w:val="22"/>
            </w:rPr>
            <w:t>Kliknij lub naciśnij, aby wprowadzić datę.</w:t>
          </w:r>
        </w:p>
      </w:docPartBody>
    </w:docPart>
    <w:docPart>
      <w:docPartPr>
        <w:name w:val="7FB2A32079204ECF908E1666012272A0"/>
        <w:category>
          <w:name w:val="Ogólne"/>
          <w:gallery w:val="placeholder"/>
        </w:category>
        <w:types>
          <w:type w:val="bbPlcHdr"/>
        </w:types>
        <w:behaviors>
          <w:behavior w:val="content"/>
        </w:behaviors>
        <w:guid w:val="{0D878180-F0E8-43E3-82A5-A7CA2DCAE07B}"/>
      </w:docPartPr>
      <w:docPartBody>
        <w:p w:rsidR="00CB7CD6" w:rsidRDefault="00CB7CD6" w:rsidP="00CB7CD6">
          <w:pPr>
            <w:pStyle w:val="7FB2A32079204ECF908E1666012272A01"/>
          </w:pPr>
          <w:r w:rsidRPr="00762293">
            <w:rPr>
              <w:rStyle w:val="Tekstzastpczy"/>
              <w:rFonts w:ascii="Arial" w:hAnsi="Arial" w:cs="Arial"/>
              <w:sz w:val="22"/>
              <w:szCs w:val="22"/>
            </w:rPr>
            <w:t>Kliknij lub naciśnij tutaj, aby wprowadzić tekst.</w:t>
          </w:r>
        </w:p>
      </w:docPartBody>
    </w:docPart>
    <w:docPart>
      <w:docPartPr>
        <w:name w:val="1E2387934FE84F6A8825CA35D906FDF6"/>
        <w:category>
          <w:name w:val="Ogólne"/>
          <w:gallery w:val="placeholder"/>
        </w:category>
        <w:types>
          <w:type w:val="bbPlcHdr"/>
        </w:types>
        <w:behaviors>
          <w:behavior w:val="content"/>
        </w:behaviors>
        <w:guid w:val="{16666353-6A56-46C9-B461-BE56E20D3126}"/>
      </w:docPartPr>
      <w:docPartBody>
        <w:p w:rsidR="00CB7CD6" w:rsidRDefault="00CB7CD6" w:rsidP="00CB7CD6">
          <w:pPr>
            <w:pStyle w:val="1E2387934FE84F6A8825CA35D906FDF61"/>
          </w:pPr>
          <w:r w:rsidRPr="00762293">
            <w:rPr>
              <w:rStyle w:val="Tekstzastpczy"/>
              <w:rFonts w:ascii="Arial" w:hAnsi="Arial" w:cs="Arial"/>
              <w:sz w:val="22"/>
              <w:szCs w:val="22"/>
            </w:rPr>
            <w:t>Kliknij lub naciśnij, aby wprowadzić datę.</w:t>
          </w:r>
        </w:p>
      </w:docPartBody>
    </w:docPart>
    <w:docPart>
      <w:docPartPr>
        <w:name w:val="5695E799A4A14665B1D68791C98418CF"/>
        <w:category>
          <w:name w:val="Ogólne"/>
          <w:gallery w:val="placeholder"/>
        </w:category>
        <w:types>
          <w:type w:val="bbPlcHdr"/>
        </w:types>
        <w:behaviors>
          <w:behavior w:val="content"/>
        </w:behaviors>
        <w:guid w:val="{742DD6C9-F1A3-45F8-8288-3A57ACEDF52D}"/>
      </w:docPartPr>
      <w:docPartBody>
        <w:p w:rsidR="00C30E15" w:rsidRDefault="00A35E0C" w:rsidP="00A35E0C">
          <w:pPr>
            <w:pStyle w:val="5695E799A4A14665B1D68791C98418CF"/>
          </w:pPr>
          <w:r w:rsidRPr="00FC6512">
            <w:rPr>
              <w:rStyle w:val="Tekstzastpczy"/>
              <w:rFonts w:ascii="Arial" w:hAnsi="Arial" w:cs="Arial"/>
              <w:color w:val="808080" w:themeColor="background1" w:themeShade="80"/>
            </w:rPr>
            <w:t>Kliknij tutaj, aby wprowadzić datę.</w:t>
          </w:r>
        </w:p>
      </w:docPartBody>
    </w:docPart>
    <w:docPart>
      <w:docPartPr>
        <w:name w:val="74D9869860484097ABBBAADEA0092B55"/>
        <w:category>
          <w:name w:val="Ogólne"/>
          <w:gallery w:val="placeholder"/>
        </w:category>
        <w:types>
          <w:type w:val="bbPlcHdr"/>
        </w:types>
        <w:behaviors>
          <w:behavior w:val="content"/>
        </w:behaviors>
        <w:guid w:val="{B70E774C-AC86-48AE-86D7-024D95A4DEF8}"/>
      </w:docPartPr>
      <w:docPartBody>
        <w:p w:rsidR="00C30E15" w:rsidRDefault="00A35E0C" w:rsidP="00A35E0C">
          <w:pPr>
            <w:pStyle w:val="74D9869860484097ABBBAADEA0092B55"/>
          </w:pPr>
          <w:r w:rsidRPr="00037923">
            <w:rPr>
              <w:rStyle w:val="Tekstzastpczy"/>
              <w:rFonts w:ascii="Arial" w:hAnsi="Arial" w:cs="Arial"/>
              <w:color w:val="808080" w:themeColor="background1" w:themeShade="80"/>
            </w:rPr>
            <w:t>Kliknij lub naciśnij tutaj, aby wprowadzić tekst.</w:t>
          </w:r>
        </w:p>
      </w:docPartBody>
    </w:docPart>
    <w:docPart>
      <w:docPartPr>
        <w:name w:val="6F93D13B3133443A903AE0A713E267F9"/>
        <w:category>
          <w:name w:val="Ogólne"/>
          <w:gallery w:val="placeholder"/>
        </w:category>
        <w:types>
          <w:type w:val="bbPlcHdr"/>
        </w:types>
        <w:behaviors>
          <w:behavior w:val="content"/>
        </w:behaviors>
        <w:guid w:val="{351CDBFD-01F3-42AB-A4F6-767BABCF8CD3}"/>
      </w:docPartPr>
      <w:docPartBody>
        <w:p w:rsidR="00C30E15" w:rsidRDefault="00A35E0C" w:rsidP="00A35E0C">
          <w:pPr>
            <w:pStyle w:val="6F93D13B3133443A903AE0A713E267F9"/>
          </w:pPr>
          <w:r w:rsidRPr="00FC6512">
            <w:rPr>
              <w:rStyle w:val="Tekstzastpczy"/>
              <w:rFonts w:ascii="Arial" w:hAnsi="Arial" w:cs="Arial"/>
              <w:color w:val="808080" w:themeColor="background1" w:themeShade="80"/>
            </w:rPr>
            <w:t>Kliknij tutaj, aby wprowadzić datę.</w:t>
          </w:r>
        </w:p>
      </w:docPartBody>
    </w:docPart>
    <w:docPart>
      <w:docPartPr>
        <w:name w:val="D5057602FF014BB68DA3CB453E7813BB"/>
        <w:category>
          <w:name w:val="Ogólne"/>
          <w:gallery w:val="placeholder"/>
        </w:category>
        <w:types>
          <w:type w:val="bbPlcHdr"/>
        </w:types>
        <w:behaviors>
          <w:behavior w:val="content"/>
        </w:behaviors>
        <w:guid w:val="{BD6784F2-5CA6-4278-AC45-360A5FF27D77}"/>
      </w:docPartPr>
      <w:docPartBody>
        <w:p w:rsidR="00C30E15" w:rsidRDefault="00A35E0C" w:rsidP="00A35E0C">
          <w:pPr>
            <w:pStyle w:val="D5057602FF014BB68DA3CB453E7813BB"/>
          </w:pPr>
          <w:r w:rsidRPr="00037923">
            <w:rPr>
              <w:rStyle w:val="Tekstzastpczy"/>
              <w:rFonts w:ascii="Arial" w:hAnsi="Arial" w:cs="Arial"/>
              <w:color w:val="808080" w:themeColor="background1" w:themeShade="80"/>
            </w:rPr>
            <w:t>Kliknij lub naciśnij tutaj, aby wprowadzić tekst.</w:t>
          </w:r>
        </w:p>
      </w:docPartBody>
    </w:docPart>
    <w:docPart>
      <w:docPartPr>
        <w:name w:val="CF375436738E478C8BBBD6CC06AD97E6"/>
        <w:category>
          <w:name w:val="Ogólne"/>
          <w:gallery w:val="placeholder"/>
        </w:category>
        <w:types>
          <w:type w:val="bbPlcHdr"/>
        </w:types>
        <w:behaviors>
          <w:behavior w:val="content"/>
        </w:behaviors>
        <w:guid w:val="{9861E064-71D2-4595-98FA-8EE4CA5C7D76}"/>
      </w:docPartPr>
      <w:docPartBody>
        <w:p w:rsidR="00C30E15" w:rsidRDefault="00A35E0C" w:rsidP="00A35E0C">
          <w:pPr>
            <w:pStyle w:val="CF375436738E478C8BBBD6CC06AD97E6"/>
          </w:pPr>
          <w:r w:rsidRPr="00037923">
            <w:rPr>
              <w:rStyle w:val="Tekstzastpczy"/>
              <w:rFonts w:ascii="Arial" w:hAnsi="Arial" w:cs="Arial"/>
              <w:color w:val="808080" w:themeColor="background1" w:themeShade="80"/>
            </w:rPr>
            <w:t>Kliknij lub naciśnij tutaj, aby wprowadzić tekst.</w:t>
          </w:r>
        </w:p>
      </w:docPartBody>
    </w:docPart>
    <w:docPart>
      <w:docPartPr>
        <w:name w:val="BF42BE7AA33C41F69D086EC811462054"/>
        <w:category>
          <w:name w:val="Ogólne"/>
          <w:gallery w:val="placeholder"/>
        </w:category>
        <w:types>
          <w:type w:val="bbPlcHdr"/>
        </w:types>
        <w:behaviors>
          <w:behavior w:val="content"/>
        </w:behaviors>
        <w:guid w:val="{C644B375-73E8-4B7D-AE03-64520397D34F}"/>
      </w:docPartPr>
      <w:docPartBody>
        <w:p w:rsidR="00C30E15" w:rsidRDefault="00A35E0C" w:rsidP="00A35E0C">
          <w:pPr>
            <w:pStyle w:val="BF42BE7AA33C41F69D086EC811462054"/>
          </w:pPr>
          <w:r w:rsidRPr="00037923">
            <w:rPr>
              <w:rStyle w:val="Tekstzastpczy"/>
              <w:rFonts w:ascii="Arial" w:hAnsi="Arial" w:cs="Arial"/>
              <w:color w:val="808080" w:themeColor="background1" w:themeShade="80"/>
            </w:rPr>
            <w:t>Kliknij lub naciśnij tutaj, aby wprowadzić tekst.</w:t>
          </w:r>
        </w:p>
      </w:docPartBody>
    </w:docPart>
    <w:docPart>
      <w:docPartPr>
        <w:name w:val="2E04B871BC394F6C9B8F441B292C7C58"/>
        <w:category>
          <w:name w:val="Ogólne"/>
          <w:gallery w:val="placeholder"/>
        </w:category>
        <w:types>
          <w:type w:val="bbPlcHdr"/>
        </w:types>
        <w:behaviors>
          <w:behavior w:val="content"/>
        </w:behaviors>
        <w:guid w:val="{283E5673-4725-41E4-93E0-448F5D6711C9}"/>
      </w:docPartPr>
      <w:docPartBody>
        <w:p w:rsidR="00C30E15" w:rsidRDefault="00A35E0C" w:rsidP="00A35E0C">
          <w:pPr>
            <w:pStyle w:val="2E04B871BC394F6C9B8F441B292C7C58"/>
          </w:pPr>
          <w:r w:rsidRPr="00037923">
            <w:rPr>
              <w:rStyle w:val="Tekstzastpczy"/>
              <w:rFonts w:ascii="Arial" w:hAnsi="Arial" w:cs="Arial"/>
              <w:color w:val="808080" w:themeColor="background1" w:themeShade="80"/>
            </w:rPr>
            <w:t>Kliknij lub naciśnij tutaj, aby wprowadzić tekst.</w:t>
          </w:r>
        </w:p>
      </w:docPartBody>
    </w:docPart>
    <w:docPart>
      <w:docPartPr>
        <w:name w:val="CB236205AE704456BD2CC16FB5395845"/>
        <w:category>
          <w:name w:val="Ogólne"/>
          <w:gallery w:val="placeholder"/>
        </w:category>
        <w:types>
          <w:type w:val="bbPlcHdr"/>
        </w:types>
        <w:behaviors>
          <w:behavior w:val="content"/>
        </w:behaviors>
        <w:guid w:val="{B0368F15-E2A3-4475-AB3C-168C94CFBAE8}"/>
      </w:docPartPr>
      <w:docPartBody>
        <w:p w:rsidR="00C30E15" w:rsidRDefault="00A35E0C" w:rsidP="00A35E0C">
          <w:pPr>
            <w:pStyle w:val="CB236205AE704456BD2CC16FB5395845"/>
          </w:pPr>
          <w:r w:rsidRPr="00037923">
            <w:rPr>
              <w:rStyle w:val="Tekstzastpczy"/>
              <w:rFonts w:ascii="Arial" w:hAnsi="Arial" w:cs="Arial"/>
              <w:color w:val="808080" w:themeColor="background1" w:themeShade="80"/>
            </w:rPr>
            <w:t>Kliknij lub naciśnij tutaj, aby wprowadzić tekst.</w:t>
          </w:r>
        </w:p>
      </w:docPartBody>
    </w:docPart>
    <w:docPart>
      <w:docPartPr>
        <w:name w:val="1F627308EB4F4E9B93DDD76325F35B5D"/>
        <w:category>
          <w:name w:val="Ogólne"/>
          <w:gallery w:val="placeholder"/>
        </w:category>
        <w:types>
          <w:type w:val="bbPlcHdr"/>
        </w:types>
        <w:behaviors>
          <w:behavior w:val="content"/>
        </w:behaviors>
        <w:guid w:val="{64A39C28-F422-444E-972B-7CD731D45699}"/>
      </w:docPartPr>
      <w:docPartBody>
        <w:p w:rsidR="00C30E15" w:rsidRDefault="00A35E0C" w:rsidP="00A35E0C">
          <w:pPr>
            <w:pStyle w:val="1F627308EB4F4E9B93DDD76325F35B5D"/>
          </w:pPr>
          <w:r w:rsidRPr="00037923">
            <w:rPr>
              <w:rStyle w:val="Tekstzastpczy"/>
              <w:rFonts w:ascii="Arial" w:hAnsi="Arial" w:cs="Arial"/>
              <w:color w:val="808080" w:themeColor="background1" w:themeShade="80"/>
            </w:rPr>
            <w:t>Kliknij lub naciśnij tutaj, aby wprowadzić tekst.</w:t>
          </w:r>
        </w:p>
      </w:docPartBody>
    </w:docPart>
    <w:docPart>
      <w:docPartPr>
        <w:name w:val="8FD7D6A3C52547C2B40C3B658912C3EF"/>
        <w:category>
          <w:name w:val="Ogólne"/>
          <w:gallery w:val="placeholder"/>
        </w:category>
        <w:types>
          <w:type w:val="bbPlcHdr"/>
        </w:types>
        <w:behaviors>
          <w:behavior w:val="content"/>
        </w:behaviors>
        <w:guid w:val="{219D8D63-02AE-4F03-A241-25C3B1A0D60B}"/>
      </w:docPartPr>
      <w:docPartBody>
        <w:p w:rsidR="00C30E15" w:rsidRDefault="00A35E0C" w:rsidP="00A35E0C">
          <w:pPr>
            <w:pStyle w:val="8FD7D6A3C52547C2B40C3B658912C3EF"/>
          </w:pPr>
          <w:r w:rsidRPr="00FC6512">
            <w:rPr>
              <w:rStyle w:val="Tekstzastpczy"/>
              <w:rFonts w:ascii="Arial" w:hAnsi="Arial" w:cs="Arial"/>
              <w:color w:val="808080" w:themeColor="background1" w:themeShade="80"/>
            </w:rPr>
            <w:t>Kliknij tutaj, aby wprowadzić datę.</w:t>
          </w:r>
        </w:p>
      </w:docPartBody>
    </w:docPart>
    <w:docPart>
      <w:docPartPr>
        <w:name w:val="315E122130154141BB8667C8AE6BF665"/>
        <w:category>
          <w:name w:val="Ogólne"/>
          <w:gallery w:val="placeholder"/>
        </w:category>
        <w:types>
          <w:type w:val="bbPlcHdr"/>
        </w:types>
        <w:behaviors>
          <w:behavior w:val="content"/>
        </w:behaviors>
        <w:guid w:val="{EE351B8F-6009-4921-AF74-6B0C96069C2B}"/>
      </w:docPartPr>
      <w:docPartBody>
        <w:p w:rsidR="00C30E15" w:rsidRDefault="00A35E0C" w:rsidP="00A35E0C">
          <w:pPr>
            <w:pStyle w:val="315E122130154141BB8667C8AE6BF665"/>
          </w:pPr>
          <w:r w:rsidRPr="00037923">
            <w:rPr>
              <w:rStyle w:val="Tekstzastpczy"/>
              <w:rFonts w:ascii="Arial" w:hAnsi="Arial" w:cs="Arial"/>
              <w:color w:val="808080" w:themeColor="background1" w:themeShade="80"/>
            </w:rPr>
            <w:t>Kliknij lub naciśnij tutaj, aby wprowadzić tekst.</w:t>
          </w:r>
        </w:p>
      </w:docPartBody>
    </w:docPart>
    <w:docPart>
      <w:docPartPr>
        <w:name w:val="F594DD4E699A4F3FB4DEB0FB68BCA2AE"/>
        <w:category>
          <w:name w:val="Ogólne"/>
          <w:gallery w:val="placeholder"/>
        </w:category>
        <w:types>
          <w:type w:val="bbPlcHdr"/>
        </w:types>
        <w:behaviors>
          <w:behavior w:val="content"/>
        </w:behaviors>
        <w:guid w:val="{81A4824C-706A-4308-896E-03891C5B361C}"/>
      </w:docPartPr>
      <w:docPartBody>
        <w:p w:rsidR="00C30E15" w:rsidRDefault="00A35E0C" w:rsidP="00A35E0C">
          <w:pPr>
            <w:pStyle w:val="F594DD4E699A4F3FB4DEB0FB68BCA2AE"/>
          </w:pPr>
          <w:r w:rsidRPr="00FC6512">
            <w:rPr>
              <w:rStyle w:val="Tekstzastpczy"/>
              <w:rFonts w:ascii="Arial" w:hAnsi="Arial" w:cs="Arial"/>
              <w:color w:val="808080" w:themeColor="background1" w:themeShade="80"/>
            </w:rPr>
            <w:t>Kliknij tutaj, aby wprowadzić datę.</w:t>
          </w:r>
        </w:p>
      </w:docPartBody>
    </w:docPart>
    <w:docPart>
      <w:docPartPr>
        <w:name w:val="A64F8E5241824E609256D8822A2692A7"/>
        <w:category>
          <w:name w:val="Ogólne"/>
          <w:gallery w:val="placeholder"/>
        </w:category>
        <w:types>
          <w:type w:val="bbPlcHdr"/>
        </w:types>
        <w:behaviors>
          <w:behavior w:val="content"/>
        </w:behaviors>
        <w:guid w:val="{CBECE682-D617-4A8E-A10D-FA92924010C2}"/>
      </w:docPartPr>
      <w:docPartBody>
        <w:p w:rsidR="00C30E15" w:rsidRDefault="00A35E0C" w:rsidP="00A35E0C">
          <w:pPr>
            <w:pStyle w:val="A64F8E5241824E609256D8822A2692A7"/>
          </w:pPr>
          <w:r w:rsidRPr="00037923">
            <w:rPr>
              <w:rStyle w:val="Tekstzastpczy"/>
              <w:rFonts w:ascii="Arial" w:hAnsi="Arial" w:cs="Arial"/>
              <w:color w:val="808080" w:themeColor="background1" w:themeShade="80"/>
            </w:rPr>
            <w:t>Kliknij lub naciśnij tutaj, aby wprowadzić tekst.</w:t>
          </w:r>
        </w:p>
      </w:docPartBody>
    </w:docPart>
    <w:docPart>
      <w:docPartPr>
        <w:name w:val="9C3560FDF52E425B91F49A7FDBDA9322"/>
        <w:category>
          <w:name w:val="Ogólne"/>
          <w:gallery w:val="placeholder"/>
        </w:category>
        <w:types>
          <w:type w:val="bbPlcHdr"/>
        </w:types>
        <w:behaviors>
          <w:behavior w:val="content"/>
        </w:behaviors>
        <w:guid w:val="{8174707C-549D-4123-B280-F46D00467B71}"/>
      </w:docPartPr>
      <w:docPartBody>
        <w:p w:rsidR="00C30E15" w:rsidRDefault="00A35E0C" w:rsidP="00A35E0C">
          <w:pPr>
            <w:pStyle w:val="9C3560FDF52E425B91F49A7FDBDA9322"/>
          </w:pPr>
          <w:r w:rsidRPr="00FC6512">
            <w:rPr>
              <w:rStyle w:val="Tekstzastpczy"/>
              <w:rFonts w:ascii="Arial" w:hAnsi="Arial" w:cs="Arial"/>
              <w:color w:val="808080" w:themeColor="background1" w:themeShade="80"/>
            </w:rPr>
            <w:t>Kliknij tutaj, aby wprowadzić datę.</w:t>
          </w:r>
        </w:p>
      </w:docPartBody>
    </w:docPart>
    <w:docPart>
      <w:docPartPr>
        <w:name w:val="CBF97B729806423185BC6D71FC2DC33F"/>
        <w:category>
          <w:name w:val="Ogólne"/>
          <w:gallery w:val="placeholder"/>
        </w:category>
        <w:types>
          <w:type w:val="bbPlcHdr"/>
        </w:types>
        <w:behaviors>
          <w:behavior w:val="content"/>
        </w:behaviors>
        <w:guid w:val="{1B2BA050-B32C-4D33-9862-54FF57CB9894}"/>
      </w:docPartPr>
      <w:docPartBody>
        <w:p w:rsidR="00C30E15" w:rsidRDefault="00A35E0C" w:rsidP="00A35E0C">
          <w:pPr>
            <w:pStyle w:val="CBF97B729806423185BC6D71FC2DC33F"/>
          </w:pPr>
          <w:r w:rsidRPr="00037923">
            <w:rPr>
              <w:rStyle w:val="Tekstzastpczy"/>
              <w:rFonts w:ascii="Arial" w:hAnsi="Arial" w:cs="Arial"/>
              <w:color w:val="808080" w:themeColor="background1" w:themeShade="80"/>
            </w:rPr>
            <w:t>Kliknij lub naciśnij tutaj, aby wprowadzić tekst.</w:t>
          </w:r>
        </w:p>
      </w:docPartBody>
    </w:docPart>
    <w:docPart>
      <w:docPartPr>
        <w:name w:val="B9D71A9A06AC4E84BD168F410190FDC5"/>
        <w:category>
          <w:name w:val="Ogólne"/>
          <w:gallery w:val="placeholder"/>
        </w:category>
        <w:types>
          <w:type w:val="bbPlcHdr"/>
        </w:types>
        <w:behaviors>
          <w:behavior w:val="content"/>
        </w:behaviors>
        <w:guid w:val="{1169CA35-443E-455B-BD2F-11312BC5D33B}"/>
      </w:docPartPr>
      <w:docPartBody>
        <w:p w:rsidR="00C30E15" w:rsidRDefault="00A35E0C" w:rsidP="00A35E0C">
          <w:pPr>
            <w:pStyle w:val="B9D71A9A06AC4E84BD168F410190FDC5"/>
          </w:pPr>
          <w:r w:rsidRPr="00037923">
            <w:rPr>
              <w:rStyle w:val="Tekstzastpczy"/>
              <w:rFonts w:ascii="Arial" w:hAnsi="Arial" w:cs="Arial"/>
              <w:color w:val="808080" w:themeColor="background1" w:themeShade="80"/>
            </w:rPr>
            <w:t>Kliknij lub naciśnij tutaj, aby wprowadzić tekst.</w:t>
          </w:r>
        </w:p>
      </w:docPartBody>
    </w:docPart>
    <w:docPart>
      <w:docPartPr>
        <w:name w:val="B717D8FA95BA45B1A3FFABE83E8244A5"/>
        <w:category>
          <w:name w:val="Ogólne"/>
          <w:gallery w:val="placeholder"/>
        </w:category>
        <w:types>
          <w:type w:val="bbPlcHdr"/>
        </w:types>
        <w:behaviors>
          <w:behavior w:val="content"/>
        </w:behaviors>
        <w:guid w:val="{E37963BA-80F8-4A30-96D4-D2BDD7A6B228}"/>
      </w:docPartPr>
      <w:docPartBody>
        <w:p w:rsidR="00C30E15" w:rsidRDefault="00A35E0C" w:rsidP="00A35E0C">
          <w:pPr>
            <w:pStyle w:val="B717D8FA95BA45B1A3FFABE83E8244A5"/>
          </w:pPr>
          <w:r w:rsidRPr="00037923">
            <w:rPr>
              <w:rStyle w:val="Tekstzastpczy"/>
              <w:rFonts w:ascii="Arial" w:hAnsi="Arial" w:cs="Arial"/>
              <w:color w:val="808080" w:themeColor="background1" w:themeShade="80"/>
            </w:rPr>
            <w:t>Kliknij lub naciśnij tutaj, aby wprowadzić tekst.</w:t>
          </w:r>
        </w:p>
      </w:docPartBody>
    </w:docPart>
    <w:docPart>
      <w:docPartPr>
        <w:name w:val="9A48B98D0C2E43828866AF1D958E0918"/>
        <w:category>
          <w:name w:val="Ogólne"/>
          <w:gallery w:val="placeholder"/>
        </w:category>
        <w:types>
          <w:type w:val="bbPlcHdr"/>
        </w:types>
        <w:behaviors>
          <w:behavior w:val="content"/>
        </w:behaviors>
        <w:guid w:val="{3CB611F1-441F-4DFD-A525-1DF4C37E8CDA}"/>
      </w:docPartPr>
      <w:docPartBody>
        <w:p w:rsidR="00C30E15" w:rsidRDefault="00A35E0C" w:rsidP="00A35E0C">
          <w:pPr>
            <w:pStyle w:val="9A48B98D0C2E43828866AF1D958E0918"/>
          </w:pPr>
          <w:r w:rsidRPr="00FC6512">
            <w:rPr>
              <w:rStyle w:val="Tekstzastpczy"/>
              <w:rFonts w:ascii="Arial" w:hAnsi="Arial" w:cs="Arial"/>
              <w:color w:val="808080" w:themeColor="background1" w:themeShade="80"/>
            </w:rPr>
            <w:t>Kliknij tutaj, aby wprowadzić datę.</w:t>
          </w:r>
        </w:p>
      </w:docPartBody>
    </w:docPart>
    <w:docPart>
      <w:docPartPr>
        <w:name w:val="0EC67D697F4F496CA0495EA6D10B5F4E"/>
        <w:category>
          <w:name w:val="Ogólne"/>
          <w:gallery w:val="placeholder"/>
        </w:category>
        <w:types>
          <w:type w:val="bbPlcHdr"/>
        </w:types>
        <w:behaviors>
          <w:behavior w:val="content"/>
        </w:behaviors>
        <w:guid w:val="{3DB94CB0-4A58-44D0-B250-324879455164}"/>
      </w:docPartPr>
      <w:docPartBody>
        <w:p w:rsidR="00C30E15" w:rsidRDefault="00A35E0C" w:rsidP="00A35E0C">
          <w:pPr>
            <w:pStyle w:val="0EC67D697F4F496CA0495EA6D10B5F4E"/>
          </w:pPr>
          <w:r w:rsidRPr="00037923">
            <w:rPr>
              <w:rStyle w:val="Tekstzastpczy"/>
              <w:rFonts w:ascii="Arial" w:hAnsi="Arial" w:cs="Arial"/>
              <w:color w:val="808080" w:themeColor="background1" w:themeShade="80"/>
            </w:rPr>
            <w:t>Kliknij lub naciśnij tutaj, aby wprowadzić tekst.</w:t>
          </w:r>
        </w:p>
      </w:docPartBody>
    </w:docPart>
    <w:docPart>
      <w:docPartPr>
        <w:name w:val="EFE5D02350DF4FF3AA8429481C8C0196"/>
        <w:category>
          <w:name w:val="Ogólne"/>
          <w:gallery w:val="placeholder"/>
        </w:category>
        <w:types>
          <w:type w:val="bbPlcHdr"/>
        </w:types>
        <w:behaviors>
          <w:behavior w:val="content"/>
        </w:behaviors>
        <w:guid w:val="{A7F3B66E-03FB-4035-ADA3-F56326C6E0D2}"/>
      </w:docPartPr>
      <w:docPartBody>
        <w:p w:rsidR="00C30E15" w:rsidRDefault="00A35E0C" w:rsidP="00A35E0C">
          <w:pPr>
            <w:pStyle w:val="EFE5D02350DF4FF3AA8429481C8C0196"/>
          </w:pPr>
          <w:r w:rsidRPr="00FC6512">
            <w:rPr>
              <w:rStyle w:val="Tekstzastpczy"/>
              <w:rFonts w:ascii="Arial" w:hAnsi="Arial" w:cs="Arial"/>
              <w:color w:val="808080" w:themeColor="background1" w:themeShade="80"/>
            </w:rPr>
            <w:t>Kliknij tutaj, aby wprowadzić datę.</w:t>
          </w:r>
        </w:p>
      </w:docPartBody>
    </w:docPart>
    <w:docPart>
      <w:docPartPr>
        <w:name w:val="EBA158B0447A4EACACDF55D0A1E2FA6C"/>
        <w:category>
          <w:name w:val="Ogólne"/>
          <w:gallery w:val="placeholder"/>
        </w:category>
        <w:types>
          <w:type w:val="bbPlcHdr"/>
        </w:types>
        <w:behaviors>
          <w:behavior w:val="content"/>
        </w:behaviors>
        <w:guid w:val="{9F22FB5D-4FF4-41A0-A653-46F4CCFF90E4}"/>
      </w:docPartPr>
      <w:docPartBody>
        <w:p w:rsidR="00C30E15" w:rsidRDefault="00A35E0C" w:rsidP="00A35E0C">
          <w:pPr>
            <w:pStyle w:val="EBA158B0447A4EACACDF55D0A1E2FA6C"/>
          </w:pPr>
          <w:r w:rsidRPr="00037923">
            <w:rPr>
              <w:rStyle w:val="Tekstzastpczy"/>
              <w:rFonts w:ascii="Arial" w:hAnsi="Arial" w:cs="Arial"/>
              <w:color w:val="808080" w:themeColor="background1" w:themeShade="80"/>
            </w:rPr>
            <w:t>Kliknij lub naciśnij tutaj, aby wprowadzić tekst.</w:t>
          </w:r>
        </w:p>
      </w:docPartBody>
    </w:docPart>
    <w:docPart>
      <w:docPartPr>
        <w:name w:val="ECF783BADA1E4925AB6F2589D118E7AC"/>
        <w:category>
          <w:name w:val="Ogólne"/>
          <w:gallery w:val="placeholder"/>
        </w:category>
        <w:types>
          <w:type w:val="bbPlcHdr"/>
        </w:types>
        <w:behaviors>
          <w:behavior w:val="content"/>
        </w:behaviors>
        <w:guid w:val="{492304D1-FFF5-4577-85B0-22C742FD407B}"/>
      </w:docPartPr>
      <w:docPartBody>
        <w:p w:rsidR="00C30E15" w:rsidRDefault="00A35E0C" w:rsidP="00A35E0C">
          <w:pPr>
            <w:pStyle w:val="ECF783BADA1E4925AB6F2589D118E7AC"/>
          </w:pPr>
          <w:r w:rsidRPr="00FC6512">
            <w:rPr>
              <w:rStyle w:val="Tekstzastpczy"/>
              <w:rFonts w:ascii="Arial" w:hAnsi="Arial" w:cs="Arial"/>
              <w:color w:val="808080" w:themeColor="background1" w:themeShade="80"/>
            </w:rPr>
            <w:t>Kliknij tutaj, aby wprowadzić datę.</w:t>
          </w:r>
        </w:p>
      </w:docPartBody>
    </w:docPart>
    <w:docPart>
      <w:docPartPr>
        <w:name w:val="9B26A1708A8845F684B17FC29C699F60"/>
        <w:category>
          <w:name w:val="Ogólne"/>
          <w:gallery w:val="placeholder"/>
        </w:category>
        <w:types>
          <w:type w:val="bbPlcHdr"/>
        </w:types>
        <w:behaviors>
          <w:behavior w:val="content"/>
        </w:behaviors>
        <w:guid w:val="{BA74C002-56EB-4F5A-A790-617CB8F6A049}"/>
      </w:docPartPr>
      <w:docPartBody>
        <w:p w:rsidR="00C30E15" w:rsidRDefault="00A35E0C" w:rsidP="00A35E0C">
          <w:pPr>
            <w:pStyle w:val="9B26A1708A8845F684B17FC29C699F60"/>
          </w:pPr>
          <w:r w:rsidRPr="00037923">
            <w:rPr>
              <w:rStyle w:val="Tekstzastpczy"/>
              <w:rFonts w:ascii="Arial" w:hAnsi="Arial" w:cs="Arial"/>
              <w:color w:val="808080" w:themeColor="background1" w:themeShade="80"/>
            </w:rPr>
            <w:t>Kliknij lub naciśnij tutaj, aby wprowadzić tekst.</w:t>
          </w:r>
        </w:p>
      </w:docPartBody>
    </w:docPart>
    <w:docPart>
      <w:docPartPr>
        <w:name w:val="87A5715205ED4D76A76941137DF4EA93"/>
        <w:category>
          <w:name w:val="Ogólne"/>
          <w:gallery w:val="placeholder"/>
        </w:category>
        <w:types>
          <w:type w:val="bbPlcHdr"/>
        </w:types>
        <w:behaviors>
          <w:behavior w:val="content"/>
        </w:behaviors>
        <w:guid w:val="{0E13CADC-6D38-41A7-A544-25F0EEFD2129}"/>
      </w:docPartPr>
      <w:docPartBody>
        <w:p w:rsidR="00C30E15" w:rsidRDefault="00A35E0C" w:rsidP="00A35E0C">
          <w:pPr>
            <w:pStyle w:val="87A5715205ED4D76A76941137DF4EA93"/>
          </w:pPr>
          <w:r w:rsidRPr="00FC6512">
            <w:rPr>
              <w:rStyle w:val="Tekstzastpczy"/>
              <w:rFonts w:ascii="Arial" w:hAnsi="Arial" w:cs="Arial"/>
              <w:color w:val="808080" w:themeColor="background1" w:themeShade="80"/>
            </w:rPr>
            <w:t>Kliknij tutaj, aby wprowadzić datę.</w:t>
          </w:r>
        </w:p>
      </w:docPartBody>
    </w:docPart>
    <w:docPart>
      <w:docPartPr>
        <w:name w:val="FB836A846BA4437BADB91680E80A3437"/>
        <w:category>
          <w:name w:val="Ogólne"/>
          <w:gallery w:val="placeholder"/>
        </w:category>
        <w:types>
          <w:type w:val="bbPlcHdr"/>
        </w:types>
        <w:behaviors>
          <w:behavior w:val="content"/>
        </w:behaviors>
        <w:guid w:val="{35AE74C9-723E-47BF-94FA-3A1C7A771CCD}"/>
      </w:docPartPr>
      <w:docPartBody>
        <w:p w:rsidR="00C30E15" w:rsidRDefault="00A35E0C" w:rsidP="00A35E0C">
          <w:pPr>
            <w:pStyle w:val="FB836A846BA4437BADB91680E80A3437"/>
          </w:pPr>
          <w:r w:rsidRPr="00037923">
            <w:rPr>
              <w:rStyle w:val="Tekstzastpczy"/>
              <w:rFonts w:ascii="Arial" w:hAnsi="Arial" w:cs="Arial"/>
              <w:color w:val="808080" w:themeColor="background1" w:themeShade="80"/>
            </w:rPr>
            <w:t>Kliknij lub naciśnij tutaj, aby wprowadzić tekst.</w:t>
          </w:r>
        </w:p>
      </w:docPartBody>
    </w:docPart>
    <w:docPart>
      <w:docPartPr>
        <w:name w:val="402DA345820A43CA9D00D7A2FF1A5A35"/>
        <w:category>
          <w:name w:val="Ogólne"/>
          <w:gallery w:val="placeholder"/>
        </w:category>
        <w:types>
          <w:type w:val="bbPlcHdr"/>
        </w:types>
        <w:behaviors>
          <w:behavior w:val="content"/>
        </w:behaviors>
        <w:guid w:val="{13C96255-8F5A-4C84-8622-7D88E19738B5}"/>
      </w:docPartPr>
      <w:docPartBody>
        <w:p w:rsidR="00C30E15" w:rsidRDefault="00A35E0C" w:rsidP="00A35E0C">
          <w:pPr>
            <w:pStyle w:val="402DA345820A43CA9D00D7A2FF1A5A35"/>
          </w:pPr>
          <w:r w:rsidRPr="00FC6512">
            <w:rPr>
              <w:rStyle w:val="Tekstzastpczy"/>
              <w:rFonts w:ascii="Arial" w:hAnsi="Arial" w:cs="Arial"/>
              <w:color w:val="808080" w:themeColor="background1" w:themeShade="80"/>
            </w:rPr>
            <w:t>Kliknij tutaj, aby wprowadzić datę.</w:t>
          </w:r>
        </w:p>
      </w:docPartBody>
    </w:docPart>
    <w:docPart>
      <w:docPartPr>
        <w:name w:val="43DF83F870D94EA28E6DAE1866B71601"/>
        <w:category>
          <w:name w:val="Ogólne"/>
          <w:gallery w:val="placeholder"/>
        </w:category>
        <w:types>
          <w:type w:val="bbPlcHdr"/>
        </w:types>
        <w:behaviors>
          <w:behavior w:val="content"/>
        </w:behaviors>
        <w:guid w:val="{9D6C6785-3877-4281-ABCB-084E49A26DA5}"/>
      </w:docPartPr>
      <w:docPartBody>
        <w:p w:rsidR="00C30E15" w:rsidRDefault="00A35E0C" w:rsidP="00A35E0C">
          <w:pPr>
            <w:pStyle w:val="43DF83F870D94EA28E6DAE1866B71601"/>
          </w:pPr>
          <w:r w:rsidRPr="00037923">
            <w:rPr>
              <w:rStyle w:val="Tekstzastpczy"/>
              <w:rFonts w:ascii="Arial" w:hAnsi="Arial" w:cs="Arial"/>
              <w:color w:val="808080" w:themeColor="background1" w:themeShade="80"/>
            </w:rPr>
            <w:t>Kliknij lub naciśnij tutaj, aby wprowadzić tekst.</w:t>
          </w:r>
        </w:p>
      </w:docPartBody>
    </w:docPart>
    <w:docPart>
      <w:docPartPr>
        <w:name w:val="7BDF58CAF2C64A9E96DF1A3EEC08C1AA"/>
        <w:category>
          <w:name w:val="Ogólne"/>
          <w:gallery w:val="placeholder"/>
        </w:category>
        <w:types>
          <w:type w:val="bbPlcHdr"/>
        </w:types>
        <w:behaviors>
          <w:behavior w:val="content"/>
        </w:behaviors>
        <w:guid w:val="{C935AEEF-1BDA-4ACE-99C9-A716A9593DA5}"/>
      </w:docPartPr>
      <w:docPartBody>
        <w:p w:rsidR="00C30E15" w:rsidRDefault="00A35E0C" w:rsidP="00A35E0C">
          <w:pPr>
            <w:pStyle w:val="7BDF58CAF2C64A9E96DF1A3EEC08C1AA"/>
          </w:pPr>
          <w:r w:rsidRPr="00FC6512">
            <w:rPr>
              <w:rStyle w:val="Tekstzastpczy"/>
              <w:rFonts w:ascii="Arial" w:hAnsi="Arial" w:cs="Arial"/>
              <w:color w:val="808080" w:themeColor="background1" w:themeShade="80"/>
            </w:rPr>
            <w:t>Kliknij tutaj, aby wprowadzić datę.</w:t>
          </w:r>
        </w:p>
      </w:docPartBody>
    </w:docPart>
    <w:docPart>
      <w:docPartPr>
        <w:name w:val="8D5940CFEF42430A873F553C763D7038"/>
        <w:category>
          <w:name w:val="Ogólne"/>
          <w:gallery w:val="placeholder"/>
        </w:category>
        <w:types>
          <w:type w:val="bbPlcHdr"/>
        </w:types>
        <w:behaviors>
          <w:behavior w:val="content"/>
        </w:behaviors>
        <w:guid w:val="{6A37F55E-20D6-48B9-9636-FD8148AC1D51}"/>
      </w:docPartPr>
      <w:docPartBody>
        <w:p w:rsidR="00C30E15" w:rsidRDefault="00A35E0C" w:rsidP="00A35E0C">
          <w:pPr>
            <w:pStyle w:val="8D5940CFEF42430A873F553C763D7038"/>
          </w:pPr>
          <w:r w:rsidRPr="00037923">
            <w:rPr>
              <w:rStyle w:val="Tekstzastpczy"/>
              <w:rFonts w:ascii="Arial" w:hAnsi="Arial" w:cs="Arial"/>
              <w:color w:val="808080" w:themeColor="background1" w:themeShade="8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82A"/>
    <w:rsid w:val="001331D2"/>
    <w:rsid w:val="00171BF7"/>
    <w:rsid w:val="002A3409"/>
    <w:rsid w:val="002D51D4"/>
    <w:rsid w:val="007164AB"/>
    <w:rsid w:val="007253FC"/>
    <w:rsid w:val="00745256"/>
    <w:rsid w:val="008A4E24"/>
    <w:rsid w:val="009C6F97"/>
    <w:rsid w:val="009E4C87"/>
    <w:rsid w:val="00A35E0C"/>
    <w:rsid w:val="00BF573B"/>
    <w:rsid w:val="00C2282A"/>
    <w:rsid w:val="00C30E15"/>
    <w:rsid w:val="00C863F2"/>
    <w:rsid w:val="00CB4B85"/>
    <w:rsid w:val="00CB7CD6"/>
    <w:rsid w:val="00D241CF"/>
    <w:rsid w:val="00EF20F6"/>
    <w:rsid w:val="00F60BBF"/>
    <w:rsid w:val="00F76A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35E0C"/>
    <w:rPr>
      <w:color w:val="808080"/>
    </w:rPr>
  </w:style>
  <w:style w:type="paragraph" w:customStyle="1" w:styleId="F038A5B96CDE4A9ABE447F52ADC6D0D4">
    <w:name w:val="F038A5B96CDE4A9ABE447F52ADC6D0D4"/>
    <w:rsid w:val="009E4C87"/>
    <w:pPr>
      <w:suppressAutoHyphens/>
      <w:spacing w:after="0" w:line="240" w:lineRule="auto"/>
    </w:pPr>
    <w:rPr>
      <w:rFonts w:ascii="Times New Roman" w:eastAsia="Times New Roman" w:hAnsi="Times New Roman" w:cs="Times New Roman"/>
      <w:sz w:val="20"/>
      <w:szCs w:val="20"/>
      <w:lang w:eastAsia="zh-CN"/>
    </w:rPr>
  </w:style>
  <w:style w:type="paragraph" w:customStyle="1" w:styleId="DefaultPlaceholder10818685742">
    <w:name w:val="DefaultPlaceholder_1081868574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DefaultPlaceholder10818685762">
    <w:name w:val="DefaultPlaceholder_1081868576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B6DD87D94BEF4935A32D9C845D7EF2DD2">
    <w:name w:val="B6DD87D94BEF4935A32D9C845D7EF2DD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068BFFCB20174B649E107DE5FD46381A2">
    <w:name w:val="068BFFCB20174B649E107DE5FD46381A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21A20AB270F4466E969289E4E67284622">
    <w:name w:val="21A20AB270F4466E969289E4E6728462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2F1E42AE505B410791430D79105DDE1F2">
    <w:name w:val="2F1E42AE505B410791430D79105DDE1F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25A64D0CC06F481EA07162F7B4883DC42">
    <w:name w:val="25A64D0CC06F481EA07162F7B4883DC4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8F40931787FA43629603B102BF45D45F2">
    <w:name w:val="8F40931787FA43629603B102BF45D45F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042595BB31154DC9A71B1DF47D131A4E2">
    <w:name w:val="042595BB31154DC9A71B1DF47D131A4E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F15128F1386E4E05B01E81CA828D82BF2">
    <w:name w:val="F15128F1386E4E05B01E81CA828D82BF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8B960A90DF7547EAACB2DAADABD1FEB72">
    <w:name w:val="8B960A90DF7547EAACB2DAADABD1FEB7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C77B94DA724A4EB691A7E110D7DB4B282">
    <w:name w:val="C77B94DA724A4EB691A7E110D7DB4B28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13FCBE91068E47FF86702376B90F99122">
    <w:name w:val="13FCBE91068E47FF86702376B90F99122"/>
    <w:rsid w:val="00CB7CD6"/>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43692DBBD30345E899909532C9B514212">
    <w:name w:val="43692DBBD30345E899909532C9B514212"/>
    <w:rsid w:val="00CB7CD6"/>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A5C08A4760D47A59597506092E59FB82">
    <w:name w:val="7A5C08A4760D47A59597506092E59FB82"/>
    <w:rsid w:val="00CB7CD6"/>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5A2901E0DE34A0E99314885A8A8E9512">
    <w:name w:val="95A2901E0DE34A0E99314885A8A8E9512"/>
    <w:rsid w:val="00CB7CD6"/>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1C3C578AFF442DF9388E98922E990932">
    <w:name w:val="A1C3C578AFF442DF9388E98922E990932"/>
    <w:rsid w:val="00CB7CD6"/>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7F24A1CA9DB94BD18A9AE27399A701AD2">
    <w:name w:val="7F24A1CA9DB94BD18A9AE27399A701AD2"/>
    <w:rsid w:val="00CB7CD6"/>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90DA7F1F248F45F68C11320284F95A042">
    <w:name w:val="90DA7F1F248F45F68C11320284F95A042"/>
    <w:rsid w:val="00CB7CD6"/>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E59D44E33D4A47F19E552BEA626B5A1A2">
    <w:name w:val="E59D44E33D4A47F19E552BEA626B5A1A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0B992B03DAD9464A85913A1925D90F272">
    <w:name w:val="0B992B03DAD9464A85913A1925D90F2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D6DFF323FBD4BC7A8FB51CE840564E92">
    <w:name w:val="DD6DFF323FBD4BC7A8FB51CE840564E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F62B9A4763F41D280F248DEBDFFD2E92">
    <w:name w:val="9F62B9A4763F41D280F248DEBDFFD2E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8F0FA6994434FF6A6047692D1BFE82E2">
    <w:name w:val="08F0FA6994434FF6A6047692D1BFE82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31FAAE7436D4C46870E646E7F9346A62">
    <w:name w:val="031FAAE7436D4C46870E646E7F9346A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E50102FDD034A12980E2209B462520D2">
    <w:name w:val="FE50102FDD034A12980E2209B462520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507A82F59A34CCF89037117E9EE84EC2">
    <w:name w:val="3507A82F59A34CCF89037117E9EE84E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1F96C1EEE3347AAA3F6F95D4B8229F92">
    <w:name w:val="A1F96C1EEE3347AAA3F6F95D4B8229F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2105823095140E99808B260384F1FBB2">
    <w:name w:val="A2105823095140E99808B260384F1FB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E24556CC6734E35BA549BD171D0681C2">
    <w:name w:val="BE24556CC6734E35BA549BD171D0681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49E2B40CC8C451DBB675374B57D453C2">
    <w:name w:val="449E2B40CC8C451DBB675374B57D453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E27163D094A4B51A116E1248AECFE062">
    <w:name w:val="1E27163D094A4B51A116E1248AECFE06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11C8CB4C1C5E44D394990AD091AE58E32">
    <w:name w:val="11C8CB4C1C5E44D394990AD091AE58E3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F977B10406A7422D97CB23B8936CCF2D2">
    <w:name w:val="F977B10406A7422D97CB23B8936CCF2D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152C252EBE0B4673AA8ADB3887E7CBAA2">
    <w:name w:val="152C252EBE0B4673AA8ADB3887E7CBA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2377B4E5530454AB359F538ADA438332">
    <w:name w:val="C2377B4E5530454AB359F538ADA43833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055A4AEFA5004539AE41E3FB539DBD292">
    <w:name w:val="055A4AEFA5004539AE41E3FB539DBD2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ABE507353ED45769E80886B3AE311782">
    <w:name w:val="BABE507353ED45769E80886B3AE31178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9218312BC56C4E278A6677365B3248DE2">
    <w:name w:val="9218312BC56C4E278A6677365B3248DE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6D0F0CC16E1F4AD1B3654D0D7DF635AA2">
    <w:name w:val="6D0F0CC16E1F4AD1B3654D0D7DF635A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27FB5A6E3FB468D8D4087CC9C5A89B02">
    <w:name w:val="327FB5A6E3FB468D8D4087CC9C5A89B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A2D37FEA0F74A45B4265B826303BB622">
    <w:name w:val="5A2D37FEA0F74A45B4265B826303BB6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E6CFC0083BD476288641DF1C5594D9A2">
    <w:name w:val="FE6CFC0083BD476288641DF1C5594D9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E1CC1DA4EB544C8A9791A6D9959E1AA2">
    <w:name w:val="6E1CC1DA4EB544C8A9791A6D9959E1A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851BEC95E904531BAA8DA6DC78709F82">
    <w:name w:val="5851BEC95E904531BAA8DA6DC78709F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762EE0E9A274FA88B59EEDC8BF3937F2">
    <w:name w:val="6762EE0E9A274FA88B59EEDC8BF3937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353485690344C598BA3BDBAED8F01ED2">
    <w:name w:val="A353485690344C598BA3BDBAED8F01E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0C8BAB2BDC64E64A959423A3ED76B052">
    <w:name w:val="B0C8BAB2BDC64E64A959423A3ED76B0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C59405FDC2149D3B36135C3958E9DD42">
    <w:name w:val="4C59405FDC2149D3B36135C3958E9DD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94520C17C604962B564B7C432D613912">
    <w:name w:val="E94520C17C604962B564B7C432D61391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75779843292146C89BD0ABE50416BCD62">
    <w:name w:val="75779843292146C89BD0ABE50416BCD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BA40DD9D985429CA707C16BBC40BFD42">
    <w:name w:val="EBA40DD9D985429CA707C16BBC40BFD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7FDDD10165249EA821621E0AA14D9F02">
    <w:name w:val="E7FDDD10165249EA821621E0AA14D9F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3084DB04EF34012B0CB2BF20171DC922">
    <w:name w:val="A3084DB04EF34012B0CB2BF20171DC9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D95F99D420A4ECC9378756EC4D04F482">
    <w:name w:val="5D95F99D420A4ECC9378756EC4D04F4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105E47F704949A18BCCCB757BE617002">
    <w:name w:val="2105E47F704949A18BCCCB757BE6170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E09AF9C471F4795BE8A6BC071BE9CE52">
    <w:name w:val="BE09AF9C471F4795BE8A6BC071BE9CE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97417A5D2174B39B9C2B1486DAF64552">
    <w:name w:val="397417A5D2174B39B9C2B1486DAF645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169086AD9B440799BFDDDF3B06317522">
    <w:name w:val="A169086AD9B440799BFDDDF3B063175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966ED8BF5F94F5280E8834E1314FA2F2">
    <w:name w:val="C966ED8BF5F94F5280E8834E1314FA2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09B7407FA4E4E18ABA88BD842EC829C2">
    <w:name w:val="E09B7407FA4E4E18ABA88BD842EC829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30449FFA05C44C992EA61E9B894F53F2">
    <w:name w:val="430449FFA05C44C992EA61E9B894F53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9BDDA02F68A48728CC931E14BDED72B2">
    <w:name w:val="29BDDA02F68A48728CC931E14BDED72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019E99DCB0D443EA6E7478395B5B63E2">
    <w:name w:val="1019E99DCB0D443EA6E7478395B5B63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6EF438E0DED4CE7A53CF89C2C248CA72">
    <w:name w:val="76EF438E0DED4CE7A53CF89C2C248CA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B9A513CEF2849AA9D7F42D5518D45592">
    <w:name w:val="0B9A513CEF2849AA9D7F42D5518D455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1DD3221FF9B4750AA8259731073A0A52">
    <w:name w:val="71DD3221FF9B4750AA8259731073A0A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1651B877C2544D797AF820F8F1DB4CD2">
    <w:name w:val="91651B877C2544D797AF820F8F1DB4C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014C869624847EBAE4950933DBDFAF02">
    <w:name w:val="D014C869624847EBAE4950933DBDFAF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9F64A17BBFD4ECE84162E0D4C7F235D2">
    <w:name w:val="09F64A17BBFD4ECE84162E0D4C7F235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4EA3F4505104374B440EB486ADF09F12">
    <w:name w:val="D4EA3F4505104374B440EB486ADF09F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C85202DA7AB47E29A65ABD487C1CBE92">
    <w:name w:val="CC85202DA7AB47E29A65ABD487C1CBE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8FC28623EE84A9393FD7C2550465D132">
    <w:name w:val="C8FC28623EE84A9393FD7C2550465D1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7DE5BF276B2425391D4A7AB4D3423532">
    <w:name w:val="87DE5BF276B2425391D4A7AB4D34235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F42D9761BC84D4D99331614C4D1D7942">
    <w:name w:val="9F42D9761BC84D4D99331614C4D1D79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4854DBF026D45EB8744A1E8C5E7F8482">
    <w:name w:val="34854DBF026D45EB8744A1E8C5E7F84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3462EFE3B2C4D5DA85A2699EF0BC78F2">
    <w:name w:val="73462EFE3B2C4D5DA85A2699EF0BC78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6491DB29E3947EE99D22A9DC6AA4A0D2">
    <w:name w:val="16491DB29E3947EE99D22A9DC6AA4A0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91AD954326C417C919ECF6FECFD96462">
    <w:name w:val="691AD954326C417C919ECF6FECFD964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DF891F5589642CABFC0632F7EA6E5132">
    <w:name w:val="1DF891F5589642CABFC0632F7EA6E51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CAE2F4212114190A1038FB0171198882">
    <w:name w:val="5CAE2F4212114190A1038FB01711988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C2961ACDB8742BB97DC2C8C3301537E2">
    <w:name w:val="BC2961ACDB8742BB97DC2C8C3301537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0B43659724A47C6B6771C6AA450E8AC2">
    <w:name w:val="D0B43659724A47C6B6771C6AA450E8A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38065C79BD94BBD9CB37E0181F51F982">
    <w:name w:val="B38065C79BD94BBD9CB37E0181F51F9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918AB47EDC74411A8E01819BA39B8CB2">
    <w:name w:val="2918AB47EDC74411A8E01819BA39B8C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DA53E11F6C8410A92CAADF9479F7B1F2">
    <w:name w:val="0DA53E11F6C8410A92CAADF9479F7B1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274C69A0EF04EC1A9DCFBB2C2C2D99E2">
    <w:name w:val="C274C69A0EF04EC1A9DCFBB2C2C2D99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474E1057D434F14B5BAF16EF261F7822">
    <w:name w:val="5474E1057D434F14B5BAF16EF261F78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66CBCEBB6D549F0A4AECDEC35B7C4EB2">
    <w:name w:val="866CBCEBB6D549F0A4AECDEC35B7C4E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E6474DDDAE04599B98D6F4B56868C7E2">
    <w:name w:val="3E6474DDDAE04599B98D6F4B56868C7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801189B79414962B41C0822DC4E05502">
    <w:name w:val="C801189B79414962B41C0822DC4E055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A0B0F67D33048C18912062F2D3A84152">
    <w:name w:val="1A0B0F67D33048C18912062F2D3A841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93AC1599E9B49A29A73287E3788A7DB2">
    <w:name w:val="E93AC1599E9B49A29A73287E3788A7D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DCB3A563258457C958F4764955385E12">
    <w:name w:val="CDCB3A563258457C958F4764955385E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DA416D0BF18498481F4DFE9F287B70D2">
    <w:name w:val="6DA416D0BF18498481F4DFE9F287B70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9F75CD6B971495EB5AB63B3D2F4F6952">
    <w:name w:val="39F75CD6B971495EB5AB63B3D2F4F69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C8CF0DEFE184176A6278CBE0B3920C62">
    <w:name w:val="8C8CF0DEFE184176A6278CBE0B3920C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E6DD0D57D4A4AB198AB8A32369311622">
    <w:name w:val="FE6DD0D57D4A4AB198AB8A323693116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F1290EFFAE04BB18BD127367EB6B4F92">
    <w:name w:val="FF1290EFFAE04BB18BD127367EB6B4F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865D117418946188BB668D991E2AAF92">
    <w:name w:val="4865D117418946188BB668D991E2AAF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BAC0B274CC54DAF98F3C16BA1A131402">
    <w:name w:val="6BAC0B274CC54DAF98F3C16BA1A1314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21021E000C549A49E3F4E3E3362CF1B2">
    <w:name w:val="321021E000C549A49E3F4E3E3362CF1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11C5A86234F4B4BA8CADD82FCCCB7BA2">
    <w:name w:val="311C5A86234F4B4BA8CADD82FCCCB7B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E519443C1B9436C9242FABD7DC3FCF72">
    <w:name w:val="0E519443C1B9436C9242FABD7DC3FCF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AA1A5C57FAC4F8CBF2AFF5B766F61782">
    <w:name w:val="9AA1A5C57FAC4F8CBF2AFF5B766F617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51C7F3EC65B4A60874EF0F0B18DBEB02">
    <w:name w:val="351C7F3EC65B4A60874EF0F0B18DBEB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1A96D01C7F747009EADBACBB3F260F72">
    <w:name w:val="01A96D01C7F747009EADBACBB3F260F7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E3637C2D29A049C2918E1F0EA79EE0682">
    <w:name w:val="E3637C2D29A049C2918E1F0EA79EE06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88580B36C72494F9102A7AD6EBBBED02">
    <w:name w:val="888580B36C72494F9102A7AD6EBBBED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401CB38D81A43D693B2F01CEEB35D3B2">
    <w:name w:val="D401CB38D81A43D693B2F01CEEB35D3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48E1F375AD34763B86F39804FA13D5C2">
    <w:name w:val="248E1F375AD34763B86F39804FA13D5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4F202CF55894C4B91AA9CC7E23F20942">
    <w:name w:val="E4F202CF55894C4B91AA9CC7E23F209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E7F8974C71A4BDBB0306B7E6A389E962">
    <w:name w:val="6E7F8974C71A4BDBB0306B7E6A389E9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88BA46E654647A6A2E540FFEC0ACC5F2">
    <w:name w:val="B88BA46E654647A6A2E540FFEC0ACC5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D97C4A269B849CD84FE057D405971B42">
    <w:name w:val="2D97C4A269B849CD84FE057D405971B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14126EAACA640D0BDA653A383C6C43D2">
    <w:name w:val="C14126EAACA640D0BDA653A383C6C43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5CB8DAAC67F4699AA34385C0D1408E02">
    <w:name w:val="D5CB8DAAC67F4699AA34385C0D1408E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BF24D27BE5E4F1895D712CAAAC97B8F2">
    <w:name w:val="8BF24D27BE5E4F1895D712CAAAC97B8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61A6AC90ADC45A2B04D862E5C0900B82">
    <w:name w:val="E61A6AC90ADC45A2B04D862E5C0900B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951EA10C4094E8699C9D3E67967718D2">
    <w:name w:val="7951EA10C4094E8699C9D3E67967718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293257A3EC34B3A87D14ADA9EE8E9252">
    <w:name w:val="C293257A3EC34B3A87D14ADA9EE8E92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720F90BC2414597AF0E853B8E45F3562">
    <w:name w:val="4720F90BC2414597AF0E853B8E45F35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06681324EDD413E9BCEADF55A0DE42A2">
    <w:name w:val="406681324EDD413E9BCEADF55A0DE42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26A630C4B814A549A4D8D43E53F35872">
    <w:name w:val="926A630C4B814A549A4D8D43E53F358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9201534AAA64CE69196428CD112034D2">
    <w:name w:val="69201534AAA64CE69196428CD112034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478F953CEB94B20B391CA53724C317C2">
    <w:name w:val="3478F953CEB94B20B391CA53724C317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96EC495B2D149BC8A30F8460810C91B2">
    <w:name w:val="696EC495B2D149BC8A30F8460810C91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37C91A7297D4C16B42CEC77288E50F32">
    <w:name w:val="D37C91A7297D4C16B42CEC77288E50F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6B8EF76C3E5476AA44B80E421E0E77E2">
    <w:name w:val="76B8EF76C3E5476AA44B80E421E0E77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FCF1EB0C1C246D7B3FA1FEDDEED22AE2">
    <w:name w:val="AFCF1EB0C1C246D7B3FA1FEDDEED22A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0CC993A911D406CAEFCB4E03CA34CAB2">
    <w:name w:val="E0CC993A911D406CAEFCB4E03CA34CA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88836C8A9864DABBCE4AC02169E1DB72">
    <w:name w:val="188836C8A9864DABBCE4AC02169E1DB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42A910FFC5944DA8D214CA14FE2C9F12">
    <w:name w:val="842A910FFC5944DA8D214CA14FE2C9F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9ACDE03FAF04CCA9C26CF5B9D1B1AB02">
    <w:name w:val="69ACDE03FAF04CCA9C26CF5B9D1B1AB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628E6656DB44BA5BFF9FC6E163DB1EF2">
    <w:name w:val="2628E6656DB44BA5BFF9FC6E163DB1E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BF012A1D882428287CC2954D0100D932">
    <w:name w:val="BBF012A1D882428287CC2954D0100D9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2B27FE1C7F64FEC8E3460533E9948702">
    <w:name w:val="E2B27FE1C7F64FEC8E3460533E99487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0CC425C288647439A2BEDECB74331372">
    <w:name w:val="20CC425C288647439A2BEDECB743313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F67D9B4EAC24452823BE506907CB8362">
    <w:name w:val="2F67D9B4EAC24452823BE506907CB83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7B78B1E85DD46E9930A78CEF12468802">
    <w:name w:val="B7B78B1E85DD46E9930A78CEF124688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4567054B1C54E19BE9B0C4F4FB0B73A2">
    <w:name w:val="34567054B1C54E19BE9B0C4F4FB0B73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28B4B4C3DCD4EC79CA3CCA00D4E36E42">
    <w:name w:val="B28B4B4C3DCD4EC79CA3CCA00D4E36E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1755BCB766E4247B7BFD61F4160C1702">
    <w:name w:val="51755BCB766E4247B7BFD61F4160C17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116F1FD5FA94DA4ACD703DC55DB9F482">
    <w:name w:val="1116F1FD5FA94DA4ACD703DC55DB9F4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49FCFBF2165413AA42B28D78016EEA42">
    <w:name w:val="949FCFBF2165413AA42B28D78016EEA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403FB02C52D42B0920CBD01CF4C8B7D2">
    <w:name w:val="E403FB02C52D42B0920CBD01CF4C8B7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7CDEFD53E6745948EBA5F9FF5DF19532">
    <w:name w:val="17CDEFD53E6745948EBA5F9FF5DF195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5D90A03B31B4FCA87CD87F2F42C09992">
    <w:name w:val="A5D90A03B31B4FCA87CD87F2F42C099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8626B1CD40D444DB5C52C6A2A0A8D812">
    <w:name w:val="28626B1CD40D444DB5C52C6A2A0A8D8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7B13046A1974C35BC3802EE7F464F8B2">
    <w:name w:val="17B13046A1974C35BC3802EE7F464F8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E916D312E86491E91F24EA729D0F6FC2">
    <w:name w:val="BE916D312E86491E91F24EA729D0F6F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9B877643ACA4502B27CC0AB8D2455962">
    <w:name w:val="D9B877643ACA4502B27CC0AB8D24559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7E1C66A593944D7A5CAA63D5083D49B2">
    <w:name w:val="57E1C66A593944D7A5CAA63D5083D49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A3452CD42164FA389867C3DFA3ED8082">
    <w:name w:val="2A3452CD42164FA389867C3DFA3ED80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AE85B81AEFF490A9C13E63EC3CA4B992">
    <w:name w:val="DAE85B81AEFF490A9C13E63EC3CA4B9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F00189E39284F469E582AD20769E8822">
    <w:name w:val="AF00189E39284F469E582AD20769E88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A2A609A2D99401CA2D19881C61A40A72">
    <w:name w:val="4A2A609A2D99401CA2D19881C61A40A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E7A07A01D194010833EA827B4D1A83D2">
    <w:name w:val="4E7A07A01D194010833EA827B4D1A83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3AF6E70C6B34FB38929849A3E313D512">
    <w:name w:val="F3AF6E70C6B34FB38929849A3E313D5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A60689D47EC489E91BDEB733DE0889B2">
    <w:name w:val="FA60689D47EC489E91BDEB733DE0889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BF6697CEC2C47A293002449EA1EF19F2">
    <w:name w:val="6BF6697CEC2C47A293002449EA1EF19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D48DACE72134C19AF6BA61F02D286F42">
    <w:name w:val="5D48DACE72134C19AF6BA61F02D286F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65B35389CE6490AA50C921885A45F6F2">
    <w:name w:val="365B35389CE6490AA50C921885A45F6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EF2372BDA424303B23466D649F79F312">
    <w:name w:val="DEF2372BDA424303B23466D649F79F3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B6EFB53E32B465A8B7055F5B33B7D012">
    <w:name w:val="CB6EFB53E32B465A8B7055F5B33B7D0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6486B2291944F7C9629D2A10266C5072">
    <w:name w:val="56486B2291944F7C9629D2A10266C50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BE883E33F0D4635B26F986294FE576E2">
    <w:name w:val="DBE883E33F0D4635B26F986294FE576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25C78417D8746D39A3342FF9C2954632">
    <w:name w:val="925C78417D8746D39A3342FF9C29546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8269FE10E514DAAB60ED0699B31726A2">
    <w:name w:val="C8269FE10E514DAAB60ED0699B31726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2445447B2CF4884854480856BAE69682">
    <w:name w:val="F2445447B2CF4884854480856BAE696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5D6AF6C639F4224B343D3D507313A4D2">
    <w:name w:val="55D6AF6C639F4224B343D3D507313A4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43AEB0F2151438D91D243DE3F66FBE52">
    <w:name w:val="543AEB0F2151438D91D243DE3F66FBE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D1B3574E615457BA02FDDB22AA34F6B2">
    <w:name w:val="0D1B3574E615457BA02FDDB22AA34F6B2"/>
    <w:rsid w:val="00CB7CD6"/>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customStyle="1" w:styleId="F76B2EE6C04F47EFAE36145098B4A5DA2">
    <w:name w:val="F76B2EE6C04F47EFAE36145098B4A5D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A0176749D3C46409D7CC9F1890B71392">
    <w:name w:val="CA0176749D3C46409D7CC9F1890B713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19A2E901DEC48D0BE690AC9B4BB6FD72">
    <w:name w:val="419A2E901DEC48D0BE690AC9B4BB6FD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50CF3D791B64308A6C93009FA0FDE352">
    <w:name w:val="650CF3D791B64308A6C93009FA0FDE3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8B2897FD23240509153B4B4EDFA7A952">
    <w:name w:val="78B2897FD23240509153B4B4EDFA7A9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DFA1545BABE4A898BCAD4735605BCCD2">
    <w:name w:val="8DFA1545BABE4A898BCAD4735605BCC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731448B742446DAA9F3C19BBBE3FD792">
    <w:name w:val="C731448B742446DAA9F3C19BBBE3FD7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ADA65B80D81483ABF0C656984909DB02">
    <w:name w:val="7ADA65B80D81483ABF0C656984909DB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E666CE74B4D4DBBA954E06C8F1E4D422">
    <w:name w:val="DE666CE74B4D4DBBA954E06C8F1E4D4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23BADDEAE5A486CAAE955E5720E1EFB2">
    <w:name w:val="123BADDEAE5A486CAAE955E5720E1EF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9586F899F1D4DF0A62B44E6067A79EB2">
    <w:name w:val="49586F899F1D4DF0A62B44E6067A79E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CFB2CFFE96E4498B7E912262A8925C22">
    <w:name w:val="9CFB2CFFE96E4498B7E912262A8925C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C3A24473E3E644FDB37DE21AFF0448662">
    <w:name w:val="C3A24473E3E644FDB37DE21AFF04486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25439DF36FE4A92A2DC6112B605009B2">
    <w:name w:val="325439DF36FE4A92A2DC6112B605009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6871B225726426385DDF9AFCE9E3A562">
    <w:name w:val="56871B225726426385DDF9AFCE9E3A5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4E543497E564A80B00C3EF70C0CAE292">
    <w:name w:val="34E543497E564A80B00C3EF70C0CAE2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C0418F6838F4E8897CF5516D225A3F82">
    <w:name w:val="6C0418F6838F4E8897CF5516D225A3F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D4502E085FB447280C8DEEB523E5CA82">
    <w:name w:val="5D4502E085FB447280C8DEEB523E5CA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D59390F549F44AA961106A46CEFD26C2">
    <w:name w:val="DD59390F549F44AA961106A46CEFD26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2C6857A6DD945C086B9E1C69613F0362">
    <w:name w:val="72C6857A6DD945C086B9E1C69613F03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A96E8B587F94B35B7148B473AE064292">
    <w:name w:val="AA96E8B587F94B35B7148B473AE0642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D67E2BDD46A4FA39EC3309F0ABD60A32">
    <w:name w:val="DD67E2BDD46A4FA39EC3309F0ABD60A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026130DB1C64EE5B7E9AB9B508B50A92">
    <w:name w:val="A026130DB1C64EE5B7E9AB9B508B50A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260ED607F5A4A8CA882269804C104802">
    <w:name w:val="4260ED607F5A4A8CA882269804C1048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D31160165EB4DDF8C3C5113BFF63F302">
    <w:name w:val="3D31160165EB4DDF8C3C5113BFF63F3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2717D1518144E45B46E3A4F0F11E7FC2">
    <w:name w:val="22717D1518144E45B46E3A4F0F11E7F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568A17F6AC7441B8084C6FE1461C3FD2">
    <w:name w:val="8568A17F6AC7441B8084C6FE1461C3F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3FBBA7E6513745ECB68264EB2917079B2">
    <w:name w:val="3FBBA7E6513745ECB68264EB2917079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36BA74A5F3C47CE966753CF7748B4172">
    <w:name w:val="236BA74A5F3C47CE966753CF7748B41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279E0C0FA8C478C9A945A38A07A27802">
    <w:name w:val="0279E0C0FA8C478C9A945A38A07A278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00CEB92A57444C5A48C7322903345102">
    <w:name w:val="E00CEB92A57444C5A48C732290334510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FD3ADB29D4E4E97A0FF642E4F2C53032">
    <w:name w:val="4FD3ADB29D4E4E97A0FF642E4F2C530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F39F6B8464E435E902E588B9E41CD6E2">
    <w:name w:val="8F39F6B8464E435E902E588B9E41CD6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A7C73BDD8954B08A4790C7214343B092">
    <w:name w:val="DA7C73BDD8954B08A4790C7214343B0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4129C9B9266450C8740ED44CB49B2392">
    <w:name w:val="E4129C9B9266450C8740ED44CB49B23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5D66E1574F74590BD6279438EB95AF22">
    <w:name w:val="D5D66E1574F74590BD6279438EB95AF2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56200A76A794670A81FD8D121300FD51">
    <w:name w:val="756200A76A794670A81FD8D121300FD5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6184956B75A49CEB6539534533AC6E72">
    <w:name w:val="06184956B75A49CEB6539534533AC6E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384579477C64BB3869C56C3577B0B392">
    <w:name w:val="B384579477C64BB3869C56C3577B0B3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D3F33DCA9E346C98FE3624ED54E964B2">
    <w:name w:val="5D3F33DCA9E346C98FE3624ED54E964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67FF1CE3660436F8990ACD98A71E7CC2">
    <w:name w:val="667FF1CE3660436F8990ACD98A71E7C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A83566F9ECF4486817C42DC00B4B7592">
    <w:name w:val="0A83566F9ECF4486817C42DC00B4B75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51780A0C91E493DB4B42F7703A517172">
    <w:name w:val="851780A0C91E493DB4B42F7703A5171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165F73E05F84B72A249D8BEC6BB3EF72">
    <w:name w:val="D165F73E05F84B72A249D8BEC6BB3EF7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FD7EFB129B6465F84C194A6D86FCB912">
    <w:name w:val="5FD7EFB129B6465F84C194A6D86FCB9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4E20207D4D664BC1BD1864F92B5B6FAE2">
    <w:name w:val="4E20207D4D664BC1BD1864F92B5B6FAE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37CB37AC1AE4499A6965CA8934009DC2">
    <w:name w:val="E37CB37AC1AE4499A6965CA8934009DC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5E3E1AF410840859E6F7E826741919C1">
    <w:name w:val="05E3E1AF410840859E6F7E826741919C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90A007AEC1B4F9D9A49FC41BBF32BA32">
    <w:name w:val="090A007AEC1B4F9D9A49FC41BBF32BA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EF7CEB270C074742A6165E025F7119B61">
    <w:name w:val="EF7CEB270C074742A6165E025F7119B6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0FF7784FE554C97939BE9254484ECF91">
    <w:name w:val="90FF7784FE554C97939BE9254484ECF9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B95B513477047A5AE5ADD631C192B092">
    <w:name w:val="7B95B513477047A5AE5ADD631C192B0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B35A272607E443CA05DED655F58303D2">
    <w:name w:val="5B35A272607E443CA05DED655F58303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7337FFEA54C4F798B231C0B5F01ED821">
    <w:name w:val="F7337FFEA54C4F798B231C0B5F01ED82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7F24985745649379C964FAA0F6F2D842">
    <w:name w:val="B7F24985745649379C964FAA0F6F2D8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B2713C0CDCE944688FD95F651BD94D171">
    <w:name w:val="B2713C0CDCE944688FD95F651BD94D17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F487FAC7CA4B4CA79660EC7A783361682">
    <w:name w:val="F487FAC7CA4B4CA79660EC7A7833616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A6E872975FF4F809C36293C9ABC92F62">
    <w:name w:val="2A6E872975FF4F809C36293C9ABC92F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0347B37B0B5455E9FBF889A70DF2A3B2">
    <w:name w:val="60347B37B0B5455E9FBF889A70DF2A3B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63D788FADD624404A51E962318EA55F62">
    <w:name w:val="63D788FADD624404A51E962318EA55F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A3A5B4C03E8340FE92FF38E7B1448B1D2">
    <w:name w:val="A3A5B4C03E8340FE92FF38E7B1448B1D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876D08A60804DC787F67C52C66E20AF2">
    <w:name w:val="9876D08A60804DC787F67C52C66E20AF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972B589FB3984A5EA722957F988E70162">
    <w:name w:val="972B589FB3984A5EA722957F988E701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86C8D7DE05DA411D8CC8E6E3BAF23F832">
    <w:name w:val="86C8D7DE05DA411D8CC8E6E3BAF23F8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C706549EE204171AB50842B92E1FC932">
    <w:name w:val="0C706549EE204171AB50842B92E1FC93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E98E216699B42F188A9B06C8F3CC2152">
    <w:name w:val="5E98E216699B42F188A9B06C8F3CC21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5E6EBF6B2E34532A40B8374E3B205F92">
    <w:name w:val="D5E6EBF6B2E34532A40B8374E3B205F9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7A7357DC045460E8B92DAB1A328C3F12">
    <w:name w:val="17A7357DC045460E8B92DAB1A328C3F1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29211EA956B41B3B8448557F86C5FFA2">
    <w:name w:val="529211EA956B41B3B8448557F86C5FFA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2F6C4FFFB89A42F3B3A3873A049978752">
    <w:name w:val="2F6C4FFFB89A42F3B3A3873A04997875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0CDA8615608C47F3BD73C646534008882">
    <w:name w:val="0CDA8615608C47F3BD73C64653400888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D10855B8FFDC4E7AAB0203E769037AB42">
    <w:name w:val="D10855B8FFDC4E7AAB0203E769037AB4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2D9ADEB727C4DD998FA86F47AEABA762">
    <w:name w:val="72D9ADEB727C4DD998FA86F47AEABA762"/>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327363C3C5A4CD8A404D0449D6E260E1">
    <w:name w:val="5327363C3C5A4CD8A404D0449D6E260E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7FB2A32079204ECF908E1666012272A01">
    <w:name w:val="7FB2A32079204ECF908E1666012272A0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1E2387934FE84F6A8825CA35D906FDF61">
    <w:name w:val="1E2387934FE84F6A8825CA35D906FDF61"/>
    <w:rsid w:val="00CB7CD6"/>
    <w:pPr>
      <w:suppressAutoHyphens/>
      <w:spacing w:after="0" w:line="240" w:lineRule="auto"/>
    </w:pPr>
    <w:rPr>
      <w:rFonts w:ascii="Times New Roman" w:eastAsia="Times New Roman" w:hAnsi="Times New Roman" w:cs="Times New Roman"/>
      <w:sz w:val="20"/>
      <w:szCs w:val="20"/>
      <w:lang w:eastAsia="zh-CN"/>
    </w:rPr>
  </w:style>
  <w:style w:type="paragraph" w:customStyle="1" w:styleId="5695E799A4A14665B1D68791C98418CF">
    <w:name w:val="5695E799A4A14665B1D68791C98418CF"/>
    <w:rsid w:val="00A35E0C"/>
  </w:style>
  <w:style w:type="paragraph" w:customStyle="1" w:styleId="74D9869860484097ABBBAADEA0092B55">
    <w:name w:val="74D9869860484097ABBBAADEA0092B55"/>
    <w:rsid w:val="00A35E0C"/>
  </w:style>
  <w:style w:type="paragraph" w:customStyle="1" w:styleId="6F93D13B3133443A903AE0A713E267F9">
    <w:name w:val="6F93D13B3133443A903AE0A713E267F9"/>
    <w:rsid w:val="00A35E0C"/>
  </w:style>
  <w:style w:type="paragraph" w:customStyle="1" w:styleId="D5057602FF014BB68DA3CB453E7813BB">
    <w:name w:val="D5057602FF014BB68DA3CB453E7813BB"/>
    <w:rsid w:val="00A35E0C"/>
  </w:style>
  <w:style w:type="paragraph" w:customStyle="1" w:styleId="2A201EC886BB42E4B3DA162AE6841911">
    <w:name w:val="2A201EC886BB42E4B3DA162AE6841911"/>
    <w:rsid w:val="00A35E0C"/>
  </w:style>
  <w:style w:type="paragraph" w:customStyle="1" w:styleId="D104A092F285407A9F65399FDD56F788">
    <w:name w:val="D104A092F285407A9F65399FDD56F788"/>
    <w:rsid w:val="00A35E0C"/>
  </w:style>
  <w:style w:type="paragraph" w:customStyle="1" w:styleId="39580C56A22B409FAA9064C0757D928E">
    <w:name w:val="39580C56A22B409FAA9064C0757D928E"/>
    <w:rsid w:val="00A35E0C"/>
  </w:style>
  <w:style w:type="paragraph" w:customStyle="1" w:styleId="C47F6373122240D598DD86E014C2BC01">
    <w:name w:val="C47F6373122240D598DD86E014C2BC01"/>
    <w:rsid w:val="00A35E0C"/>
  </w:style>
  <w:style w:type="paragraph" w:customStyle="1" w:styleId="197D977710D44EC39224DF5A0D4FAD60">
    <w:name w:val="197D977710D44EC39224DF5A0D4FAD60"/>
    <w:rsid w:val="00A35E0C"/>
  </w:style>
  <w:style w:type="paragraph" w:customStyle="1" w:styleId="915F0B5D70064960BF1F0B2971D44E1B">
    <w:name w:val="915F0B5D70064960BF1F0B2971D44E1B"/>
    <w:rsid w:val="00A35E0C"/>
  </w:style>
  <w:style w:type="paragraph" w:customStyle="1" w:styleId="CF375436738E478C8BBBD6CC06AD97E6">
    <w:name w:val="CF375436738E478C8BBBD6CC06AD97E6"/>
    <w:rsid w:val="00A35E0C"/>
  </w:style>
  <w:style w:type="paragraph" w:customStyle="1" w:styleId="BF42BE7AA33C41F69D086EC811462054">
    <w:name w:val="BF42BE7AA33C41F69D086EC811462054"/>
    <w:rsid w:val="00A35E0C"/>
  </w:style>
  <w:style w:type="paragraph" w:customStyle="1" w:styleId="2E04B871BC394F6C9B8F441B292C7C58">
    <w:name w:val="2E04B871BC394F6C9B8F441B292C7C58"/>
    <w:rsid w:val="00A35E0C"/>
  </w:style>
  <w:style w:type="paragraph" w:customStyle="1" w:styleId="CB236205AE704456BD2CC16FB5395845">
    <w:name w:val="CB236205AE704456BD2CC16FB5395845"/>
    <w:rsid w:val="00A35E0C"/>
  </w:style>
  <w:style w:type="paragraph" w:customStyle="1" w:styleId="1F627308EB4F4E9B93DDD76325F35B5D">
    <w:name w:val="1F627308EB4F4E9B93DDD76325F35B5D"/>
    <w:rsid w:val="00A35E0C"/>
  </w:style>
  <w:style w:type="paragraph" w:customStyle="1" w:styleId="8FD7D6A3C52547C2B40C3B658912C3EF">
    <w:name w:val="8FD7D6A3C52547C2B40C3B658912C3EF"/>
    <w:rsid w:val="00A35E0C"/>
  </w:style>
  <w:style w:type="paragraph" w:customStyle="1" w:styleId="315E122130154141BB8667C8AE6BF665">
    <w:name w:val="315E122130154141BB8667C8AE6BF665"/>
    <w:rsid w:val="00A35E0C"/>
  </w:style>
  <w:style w:type="paragraph" w:customStyle="1" w:styleId="F594DD4E699A4F3FB4DEB0FB68BCA2AE">
    <w:name w:val="F594DD4E699A4F3FB4DEB0FB68BCA2AE"/>
    <w:rsid w:val="00A35E0C"/>
  </w:style>
  <w:style w:type="paragraph" w:customStyle="1" w:styleId="A64F8E5241824E609256D8822A2692A7">
    <w:name w:val="A64F8E5241824E609256D8822A2692A7"/>
    <w:rsid w:val="00A35E0C"/>
  </w:style>
  <w:style w:type="paragraph" w:customStyle="1" w:styleId="9C3560FDF52E425B91F49A7FDBDA9322">
    <w:name w:val="9C3560FDF52E425B91F49A7FDBDA9322"/>
    <w:rsid w:val="00A35E0C"/>
  </w:style>
  <w:style w:type="paragraph" w:customStyle="1" w:styleId="CBF97B729806423185BC6D71FC2DC33F">
    <w:name w:val="CBF97B729806423185BC6D71FC2DC33F"/>
    <w:rsid w:val="00A35E0C"/>
  </w:style>
  <w:style w:type="paragraph" w:customStyle="1" w:styleId="B9D71A9A06AC4E84BD168F410190FDC5">
    <w:name w:val="B9D71A9A06AC4E84BD168F410190FDC5"/>
    <w:rsid w:val="00A35E0C"/>
  </w:style>
  <w:style w:type="paragraph" w:customStyle="1" w:styleId="B717D8FA95BA45B1A3FFABE83E8244A5">
    <w:name w:val="B717D8FA95BA45B1A3FFABE83E8244A5"/>
    <w:rsid w:val="00A35E0C"/>
  </w:style>
  <w:style w:type="paragraph" w:customStyle="1" w:styleId="9A48B98D0C2E43828866AF1D958E0918">
    <w:name w:val="9A48B98D0C2E43828866AF1D958E0918"/>
    <w:rsid w:val="00A35E0C"/>
  </w:style>
  <w:style w:type="paragraph" w:customStyle="1" w:styleId="0EC67D697F4F496CA0495EA6D10B5F4E">
    <w:name w:val="0EC67D697F4F496CA0495EA6D10B5F4E"/>
    <w:rsid w:val="00A35E0C"/>
  </w:style>
  <w:style w:type="paragraph" w:customStyle="1" w:styleId="EFE5D02350DF4FF3AA8429481C8C0196">
    <w:name w:val="EFE5D02350DF4FF3AA8429481C8C0196"/>
    <w:rsid w:val="00A35E0C"/>
  </w:style>
  <w:style w:type="paragraph" w:customStyle="1" w:styleId="EBA158B0447A4EACACDF55D0A1E2FA6C">
    <w:name w:val="EBA158B0447A4EACACDF55D0A1E2FA6C"/>
    <w:rsid w:val="00A35E0C"/>
  </w:style>
  <w:style w:type="paragraph" w:customStyle="1" w:styleId="ECF783BADA1E4925AB6F2589D118E7AC">
    <w:name w:val="ECF783BADA1E4925AB6F2589D118E7AC"/>
    <w:rsid w:val="00A35E0C"/>
  </w:style>
  <w:style w:type="paragraph" w:customStyle="1" w:styleId="9B26A1708A8845F684B17FC29C699F60">
    <w:name w:val="9B26A1708A8845F684B17FC29C699F60"/>
    <w:rsid w:val="00A35E0C"/>
  </w:style>
  <w:style w:type="paragraph" w:customStyle="1" w:styleId="87A5715205ED4D76A76941137DF4EA93">
    <w:name w:val="87A5715205ED4D76A76941137DF4EA93"/>
    <w:rsid w:val="00A35E0C"/>
  </w:style>
  <w:style w:type="paragraph" w:customStyle="1" w:styleId="FB836A846BA4437BADB91680E80A3437">
    <w:name w:val="FB836A846BA4437BADB91680E80A3437"/>
    <w:rsid w:val="00A35E0C"/>
  </w:style>
  <w:style w:type="paragraph" w:customStyle="1" w:styleId="402DA345820A43CA9D00D7A2FF1A5A35">
    <w:name w:val="402DA345820A43CA9D00D7A2FF1A5A35"/>
    <w:rsid w:val="00A35E0C"/>
  </w:style>
  <w:style w:type="paragraph" w:customStyle="1" w:styleId="43DF83F870D94EA28E6DAE1866B71601">
    <w:name w:val="43DF83F870D94EA28E6DAE1866B71601"/>
    <w:rsid w:val="00A35E0C"/>
  </w:style>
  <w:style w:type="paragraph" w:customStyle="1" w:styleId="7BDF58CAF2C64A9E96DF1A3EEC08C1AA">
    <w:name w:val="7BDF58CAF2C64A9E96DF1A3EEC08C1AA"/>
    <w:rsid w:val="00A35E0C"/>
  </w:style>
  <w:style w:type="paragraph" w:customStyle="1" w:styleId="8D5940CFEF42430A873F553C763D7038">
    <w:name w:val="8D5940CFEF42430A873F553C763D7038"/>
    <w:rsid w:val="00A35E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14AF5-5476-4883-8866-BD2D38834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31</Pages>
  <Words>8597</Words>
  <Characters>51582</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60059</CharactersWithSpaces>
  <SharedDoc>false</SharedDoc>
  <HLinks>
    <vt:vector size="24" baseType="variant">
      <vt:variant>
        <vt:i4>3342405</vt:i4>
      </vt:variant>
      <vt:variant>
        <vt:i4>9</vt:i4>
      </vt:variant>
      <vt:variant>
        <vt:i4>0</vt:i4>
      </vt:variant>
      <vt:variant>
        <vt:i4>5</vt:i4>
      </vt:variant>
      <vt:variant>
        <vt:lpwstr>mailto:IOD@pup-pszczyna.pl</vt:lpwstr>
      </vt:variant>
      <vt:variant>
        <vt:lpwstr/>
      </vt:variant>
      <vt:variant>
        <vt:i4>3342405</vt:i4>
      </vt:variant>
      <vt:variant>
        <vt:i4>6</vt:i4>
      </vt:variant>
      <vt:variant>
        <vt:i4>0</vt:i4>
      </vt:variant>
      <vt:variant>
        <vt:i4>5</vt:i4>
      </vt:variant>
      <vt:variant>
        <vt:lpwstr>mailto:IOD@pup-pszczyna.pl</vt:lpwstr>
      </vt:variant>
      <vt:variant>
        <vt:lpwstr/>
      </vt:variant>
      <vt:variant>
        <vt:i4>3342405</vt:i4>
      </vt:variant>
      <vt:variant>
        <vt:i4>3</vt:i4>
      </vt:variant>
      <vt:variant>
        <vt:i4>0</vt:i4>
      </vt:variant>
      <vt:variant>
        <vt:i4>5</vt:i4>
      </vt:variant>
      <vt:variant>
        <vt:lpwstr>mailto:IOD@pup-pszczyna.pl</vt:lpwstr>
      </vt:variant>
      <vt:variant>
        <vt:lpwstr/>
      </vt:variant>
      <vt:variant>
        <vt:i4>3342405</vt:i4>
      </vt:variant>
      <vt:variant>
        <vt:i4>0</vt:i4>
      </vt:variant>
      <vt:variant>
        <vt:i4>0</vt:i4>
      </vt:variant>
      <vt:variant>
        <vt:i4>5</vt:i4>
      </vt:variant>
      <vt:variant>
        <vt:lpwstr>mailto:IOD@pup-pszczyna.pl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Maria Zmorzyk</cp:lastModifiedBy>
  <cp:revision>7</cp:revision>
  <cp:lastPrinted>2022-05-17T07:29:00Z</cp:lastPrinted>
  <dcterms:created xsi:type="dcterms:W3CDTF">2022-05-17T11:38:00Z</dcterms:created>
  <dcterms:modified xsi:type="dcterms:W3CDTF">2022-05-18T05:59:00Z</dcterms:modified>
</cp:coreProperties>
</file>